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93211" w14:textId="6C7FE42F" w:rsidR="008F71B0" w:rsidRPr="0058241A" w:rsidRDefault="00000000">
      <w:pPr>
        <w:jc w:val="center"/>
        <w:rPr>
          <w:rFonts w:cs="Arial"/>
          <w:lang w:val="pl-PL"/>
        </w:rPr>
      </w:pPr>
      <w:r w:rsidRPr="0058241A">
        <w:rPr>
          <w:rFonts w:cs="Arial"/>
          <w:b/>
          <w:sz w:val="28"/>
          <w:lang w:val="pl-PL"/>
        </w:rPr>
        <w:t xml:space="preserve">ZAPYTANIE OFERTOWE NR </w:t>
      </w:r>
      <w:r w:rsidR="003F4D9E" w:rsidRPr="0058241A">
        <w:rPr>
          <w:rFonts w:cs="Arial"/>
          <w:b/>
          <w:sz w:val="28"/>
          <w:lang w:val="pl-PL"/>
        </w:rPr>
        <w:t>1</w:t>
      </w:r>
      <w:r w:rsidR="0058241A">
        <w:rPr>
          <w:rFonts w:cs="Arial"/>
          <w:b/>
          <w:sz w:val="28"/>
          <w:lang w:val="pl-PL"/>
        </w:rPr>
        <w:t>4</w:t>
      </w:r>
      <w:r w:rsidRPr="0058241A">
        <w:rPr>
          <w:rFonts w:cs="Arial"/>
          <w:b/>
          <w:sz w:val="28"/>
          <w:lang w:val="pl-PL"/>
        </w:rPr>
        <w:t xml:space="preserve"> / 2026 FAMAR</w:t>
      </w:r>
    </w:p>
    <w:p w14:paraId="7E9B45C2" w14:textId="67311949" w:rsidR="00D5453F" w:rsidRPr="0058241A" w:rsidRDefault="00D5453F" w:rsidP="00D5453F">
      <w:pPr>
        <w:spacing w:line="259" w:lineRule="auto"/>
        <w:jc w:val="center"/>
        <w:rPr>
          <w:rFonts w:cs="Arial"/>
          <w:lang w:val="pl-PL"/>
        </w:rPr>
      </w:pPr>
      <w:r w:rsidRPr="0058241A">
        <w:rPr>
          <w:rFonts w:cs="Arial"/>
          <w:lang w:val="pl-PL"/>
        </w:rPr>
        <w:t xml:space="preserve">Przedmiotem zamówienia jest </w:t>
      </w:r>
      <w:r w:rsidRPr="0058241A">
        <w:rPr>
          <w:rFonts w:cs="Arial"/>
          <w:sz w:val="22"/>
          <w:lang w:val="pl-PL"/>
        </w:rPr>
        <w:t xml:space="preserve">na zakup, dostawę, wniesienie, montaż, uruchomienie, instruktaż personelu oraz przekazanie dokumentacji sprzętu medycznego, rehabilitacyjnego i wyposażenia sali rehabilitacyjnej dla </w:t>
      </w:r>
      <w:r w:rsidRPr="0058241A">
        <w:rPr>
          <w:rFonts w:cs="Arial"/>
          <w:lang w:val="pl-PL"/>
        </w:rPr>
        <w:t xml:space="preserve">Mazowieckiego Domu Opieki Medycznej w Mławie w ramach projektu </w:t>
      </w:r>
      <w:r w:rsidR="007F19EF" w:rsidRPr="0058241A">
        <w:rPr>
          <w:rFonts w:cs="Arial"/>
          <w:lang w:val="pl-PL"/>
        </w:rPr>
        <w:t xml:space="preserve">FEMA.08.05-IP.01-09F0/25 </w:t>
      </w:r>
      <w:r w:rsidRPr="0058241A">
        <w:rPr>
          <w:rFonts w:cs="Arial"/>
          <w:lang w:val="pl-PL"/>
        </w:rPr>
        <w:t>– „Dom spokojnych chwil – utworzenie MDOM dla pacjentów powiatu mławskiego”.</w:t>
      </w:r>
    </w:p>
    <w:tbl>
      <w:tblPr>
        <w:tblStyle w:val="Tabela-Siatka"/>
        <w:tblW w:w="0" w:type="auto"/>
        <w:jc w:val="center"/>
        <w:tblLook w:val="04A0" w:firstRow="1" w:lastRow="0" w:firstColumn="1" w:lastColumn="0" w:noHBand="0" w:noVBand="1"/>
      </w:tblPr>
      <w:tblGrid>
        <w:gridCol w:w="5156"/>
        <w:gridCol w:w="5156"/>
      </w:tblGrid>
      <w:tr w:rsidR="008F71B0" w:rsidRPr="0058241A" w14:paraId="7AB36D83" w14:textId="77777777" w:rsidTr="0058241A">
        <w:trPr>
          <w:trHeight w:val="652"/>
          <w:jc w:val="center"/>
        </w:trPr>
        <w:tc>
          <w:tcPr>
            <w:tcW w:w="5156" w:type="dxa"/>
            <w:shd w:val="clear" w:color="auto" w:fill="D9EAF7"/>
            <w:vAlign w:val="center"/>
          </w:tcPr>
          <w:p w14:paraId="48A5E57B" w14:textId="77777777" w:rsidR="008F71B0" w:rsidRPr="0058241A" w:rsidRDefault="00000000">
            <w:pPr>
              <w:rPr>
                <w:rFonts w:cs="Arial"/>
                <w:szCs w:val="20"/>
                <w:lang w:val="pl-PL"/>
              </w:rPr>
            </w:pPr>
            <w:r w:rsidRPr="0058241A">
              <w:rPr>
                <w:rFonts w:cs="Arial"/>
                <w:b/>
                <w:szCs w:val="20"/>
                <w:lang w:val="pl-PL"/>
              </w:rPr>
              <w:t>Data zapytania</w:t>
            </w:r>
          </w:p>
        </w:tc>
        <w:tc>
          <w:tcPr>
            <w:tcW w:w="5156" w:type="dxa"/>
            <w:vAlign w:val="center"/>
          </w:tcPr>
          <w:p w14:paraId="1F61818B" w14:textId="4B9A202F" w:rsidR="008F71B0" w:rsidRPr="0058241A" w:rsidRDefault="0058241A">
            <w:pPr>
              <w:rPr>
                <w:rFonts w:cs="Arial"/>
                <w:szCs w:val="20"/>
                <w:lang w:val="pl-PL"/>
              </w:rPr>
            </w:pPr>
            <w:r w:rsidRPr="0058241A">
              <w:rPr>
                <w:rFonts w:cs="Arial"/>
                <w:szCs w:val="20"/>
                <w:lang w:val="pl-PL"/>
              </w:rPr>
              <w:t>04</w:t>
            </w:r>
            <w:r w:rsidR="003F4D9E" w:rsidRPr="0058241A">
              <w:rPr>
                <w:rFonts w:cs="Arial"/>
                <w:szCs w:val="20"/>
                <w:lang w:val="pl-PL"/>
              </w:rPr>
              <w:t>.0</w:t>
            </w:r>
            <w:r w:rsidRPr="0058241A">
              <w:rPr>
                <w:rFonts w:cs="Arial"/>
                <w:szCs w:val="20"/>
                <w:lang w:val="pl-PL"/>
              </w:rPr>
              <w:t>8</w:t>
            </w:r>
            <w:r w:rsidR="003F4D9E" w:rsidRPr="0058241A">
              <w:rPr>
                <w:rFonts w:cs="Arial"/>
                <w:szCs w:val="20"/>
                <w:lang w:val="pl-PL"/>
              </w:rPr>
              <w:t>.2026 r.</w:t>
            </w:r>
          </w:p>
        </w:tc>
      </w:tr>
      <w:tr w:rsidR="008F71B0" w:rsidRPr="0058241A" w14:paraId="3FC77394" w14:textId="77777777" w:rsidTr="0058241A">
        <w:trPr>
          <w:trHeight w:val="1513"/>
          <w:jc w:val="center"/>
        </w:trPr>
        <w:tc>
          <w:tcPr>
            <w:tcW w:w="5156" w:type="dxa"/>
            <w:shd w:val="clear" w:color="auto" w:fill="D9EAF7"/>
            <w:vAlign w:val="center"/>
          </w:tcPr>
          <w:p w14:paraId="507D2763" w14:textId="77777777" w:rsidR="008F71B0" w:rsidRPr="0058241A" w:rsidRDefault="00000000">
            <w:pPr>
              <w:rPr>
                <w:rFonts w:cs="Arial"/>
                <w:szCs w:val="20"/>
                <w:lang w:val="pl-PL"/>
              </w:rPr>
            </w:pPr>
            <w:r w:rsidRPr="0058241A">
              <w:rPr>
                <w:rFonts w:cs="Arial"/>
                <w:b/>
                <w:szCs w:val="20"/>
                <w:lang w:val="pl-PL"/>
              </w:rPr>
              <w:t>Zamawiający</w:t>
            </w:r>
          </w:p>
        </w:tc>
        <w:tc>
          <w:tcPr>
            <w:tcW w:w="5156" w:type="dxa"/>
            <w:vAlign w:val="center"/>
          </w:tcPr>
          <w:p w14:paraId="6C5CD0E9" w14:textId="77777777" w:rsidR="008F71B0" w:rsidRPr="0058241A" w:rsidRDefault="00000000">
            <w:pPr>
              <w:rPr>
                <w:rFonts w:cs="Arial"/>
                <w:szCs w:val="20"/>
                <w:lang w:val="pl-PL"/>
              </w:rPr>
            </w:pPr>
            <w:r w:rsidRPr="0058241A">
              <w:rPr>
                <w:rFonts w:cs="Arial"/>
                <w:szCs w:val="20"/>
                <w:lang w:val="pl-PL"/>
              </w:rPr>
              <w:t>FAMAR Sp. z o.o.</w:t>
            </w:r>
            <w:r w:rsidRPr="0058241A">
              <w:rPr>
                <w:rFonts w:cs="Arial"/>
                <w:szCs w:val="20"/>
                <w:lang w:val="pl-PL"/>
              </w:rPr>
              <w:br/>
              <w:t>ul. Gruduska 50</w:t>
            </w:r>
            <w:r w:rsidRPr="0058241A">
              <w:rPr>
                <w:rFonts w:cs="Arial"/>
                <w:szCs w:val="20"/>
                <w:lang w:val="pl-PL"/>
              </w:rPr>
              <w:br/>
              <w:t>06-400 Ciechanów</w:t>
            </w:r>
            <w:r w:rsidRPr="0058241A">
              <w:rPr>
                <w:rFonts w:cs="Arial"/>
                <w:szCs w:val="20"/>
                <w:lang w:val="pl-PL"/>
              </w:rPr>
              <w:br/>
              <w:t>NIP: 5662012631</w:t>
            </w:r>
            <w:r w:rsidRPr="0058241A">
              <w:rPr>
                <w:rFonts w:cs="Arial"/>
                <w:szCs w:val="20"/>
                <w:lang w:val="pl-PL"/>
              </w:rPr>
              <w:br/>
              <w:t>REGON: 147058965</w:t>
            </w:r>
            <w:r w:rsidRPr="0058241A">
              <w:rPr>
                <w:rFonts w:cs="Arial"/>
                <w:szCs w:val="20"/>
                <w:lang w:val="pl-PL"/>
              </w:rPr>
              <w:br/>
              <w:t>KRS: 0000493614</w:t>
            </w:r>
          </w:p>
        </w:tc>
      </w:tr>
      <w:tr w:rsidR="008F71B0" w:rsidRPr="0058241A" w14:paraId="19FCC62C" w14:textId="77777777" w:rsidTr="0058241A">
        <w:trPr>
          <w:trHeight w:val="966"/>
          <w:jc w:val="center"/>
        </w:trPr>
        <w:tc>
          <w:tcPr>
            <w:tcW w:w="5156" w:type="dxa"/>
            <w:shd w:val="clear" w:color="auto" w:fill="D9EAF7"/>
            <w:vAlign w:val="center"/>
          </w:tcPr>
          <w:p w14:paraId="61A9D50C" w14:textId="77777777" w:rsidR="008F71B0" w:rsidRPr="0058241A" w:rsidRDefault="00000000">
            <w:pPr>
              <w:rPr>
                <w:rFonts w:cs="Arial"/>
                <w:szCs w:val="20"/>
                <w:lang w:val="pl-PL"/>
              </w:rPr>
            </w:pPr>
            <w:r w:rsidRPr="0058241A">
              <w:rPr>
                <w:rFonts w:cs="Arial"/>
                <w:b/>
                <w:szCs w:val="20"/>
                <w:lang w:val="pl-PL"/>
              </w:rPr>
              <w:t>Projekt</w:t>
            </w:r>
          </w:p>
        </w:tc>
        <w:tc>
          <w:tcPr>
            <w:tcW w:w="5156" w:type="dxa"/>
            <w:vAlign w:val="center"/>
          </w:tcPr>
          <w:p w14:paraId="4B5F16DC" w14:textId="658F7576" w:rsidR="008F71B0" w:rsidRPr="0058241A" w:rsidRDefault="007F19EF">
            <w:pPr>
              <w:rPr>
                <w:rFonts w:cs="Arial"/>
                <w:szCs w:val="20"/>
                <w:lang w:val="pl-PL"/>
              </w:rPr>
            </w:pPr>
            <w:r w:rsidRPr="0058241A">
              <w:rPr>
                <w:rFonts w:cs="Arial"/>
                <w:szCs w:val="20"/>
                <w:lang w:val="pl-PL"/>
              </w:rPr>
              <w:t xml:space="preserve">FEMA.08.05-IP.01-09F0/25 </w:t>
            </w:r>
            <w:r w:rsidR="00D5453F" w:rsidRPr="0058241A">
              <w:rPr>
                <w:rFonts w:cs="Arial"/>
                <w:szCs w:val="20"/>
                <w:lang w:val="pl-PL"/>
              </w:rPr>
              <w:t>– „Dom spokojnych chwil – utworzenie MDOM dla pacjentów powiatu mławskiego”.</w:t>
            </w:r>
          </w:p>
        </w:tc>
      </w:tr>
      <w:tr w:rsidR="008F71B0" w:rsidRPr="0058241A" w14:paraId="15FE8875" w14:textId="77777777" w:rsidTr="0058241A">
        <w:trPr>
          <w:trHeight w:val="1561"/>
          <w:jc w:val="center"/>
        </w:trPr>
        <w:tc>
          <w:tcPr>
            <w:tcW w:w="5156" w:type="dxa"/>
            <w:shd w:val="clear" w:color="auto" w:fill="D9EAF7"/>
            <w:vAlign w:val="center"/>
          </w:tcPr>
          <w:p w14:paraId="114B4E12" w14:textId="77777777" w:rsidR="008F71B0" w:rsidRPr="0058241A" w:rsidRDefault="00000000">
            <w:pPr>
              <w:rPr>
                <w:rFonts w:cs="Arial"/>
                <w:szCs w:val="20"/>
                <w:lang w:val="pl-PL"/>
              </w:rPr>
            </w:pPr>
            <w:r w:rsidRPr="0058241A">
              <w:rPr>
                <w:rFonts w:cs="Arial"/>
                <w:b/>
                <w:szCs w:val="20"/>
                <w:lang w:val="pl-PL"/>
              </w:rPr>
              <w:t>Przedmiot zamówienia</w:t>
            </w:r>
          </w:p>
        </w:tc>
        <w:tc>
          <w:tcPr>
            <w:tcW w:w="5156" w:type="dxa"/>
            <w:vAlign w:val="center"/>
          </w:tcPr>
          <w:p w14:paraId="10FEB1FA" w14:textId="1D778E0A" w:rsidR="008F71B0" w:rsidRPr="0058241A" w:rsidRDefault="00D5453F">
            <w:pPr>
              <w:rPr>
                <w:rFonts w:cs="Arial"/>
                <w:szCs w:val="20"/>
                <w:lang w:val="pl-PL"/>
              </w:rPr>
            </w:pPr>
            <w:r w:rsidRPr="0058241A">
              <w:rPr>
                <w:rFonts w:cs="Arial"/>
                <w:szCs w:val="20"/>
                <w:lang w:val="pl-PL"/>
              </w:rPr>
              <w:t>zakup, dostawę, wniesienie, montaż, uruchomienie, instruktaż personelu oraz przekazanie dokumentacji sprzętu medycznego, rehabilitacyjnego i wyposażenia sali rehabilitacyjnej dla Mazowieckiego Domu Opieki Medycznej w Mławie zgodnie z Załącznikiem nr 1a oraz Formularzem asortymentowo-cenowym.</w:t>
            </w:r>
          </w:p>
        </w:tc>
      </w:tr>
      <w:tr w:rsidR="008F71B0" w:rsidRPr="0058241A" w14:paraId="6840AE84" w14:textId="77777777" w:rsidTr="0058241A">
        <w:trPr>
          <w:trHeight w:val="584"/>
          <w:jc w:val="center"/>
        </w:trPr>
        <w:tc>
          <w:tcPr>
            <w:tcW w:w="5156" w:type="dxa"/>
            <w:shd w:val="clear" w:color="auto" w:fill="D9EAF7"/>
            <w:vAlign w:val="center"/>
          </w:tcPr>
          <w:p w14:paraId="60C5B2AA" w14:textId="77777777" w:rsidR="008F71B0" w:rsidRPr="0058241A" w:rsidRDefault="00000000">
            <w:pPr>
              <w:rPr>
                <w:rFonts w:cs="Arial"/>
                <w:szCs w:val="20"/>
                <w:lang w:val="pl-PL"/>
              </w:rPr>
            </w:pPr>
            <w:r w:rsidRPr="0058241A">
              <w:rPr>
                <w:rFonts w:cs="Arial"/>
                <w:b/>
                <w:szCs w:val="20"/>
                <w:lang w:val="pl-PL"/>
              </w:rPr>
              <w:t>Planowany termin realizacji</w:t>
            </w:r>
          </w:p>
        </w:tc>
        <w:tc>
          <w:tcPr>
            <w:tcW w:w="5156" w:type="dxa"/>
            <w:vAlign w:val="center"/>
          </w:tcPr>
          <w:p w14:paraId="1B640C83" w14:textId="5820B24F" w:rsidR="008F71B0" w:rsidRPr="0058241A" w:rsidRDefault="00000000">
            <w:pPr>
              <w:rPr>
                <w:rFonts w:cs="Arial"/>
                <w:szCs w:val="20"/>
                <w:lang w:val="pl-PL"/>
              </w:rPr>
            </w:pPr>
            <w:r w:rsidRPr="0058241A">
              <w:rPr>
                <w:rFonts w:cs="Arial"/>
                <w:szCs w:val="20"/>
                <w:lang w:val="pl-PL"/>
              </w:rPr>
              <w:t xml:space="preserve">do </w:t>
            </w:r>
            <w:r w:rsidR="00553EA1" w:rsidRPr="0058241A">
              <w:rPr>
                <w:rFonts w:cs="Arial"/>
                <w:szCs w:val="20"/>
                <w:lang w:val="pl-PL"/>
              </w:rPr>
              <w:t>30</w:t>
            </w:r>
            <w:r w:rsidRPr="0058241A">
              <w:rPr>
                <w:rFonts w:cs="Arial"/>
                <w:szCs w:val="20"/>
                <w:lang w:val="pl-PL"/>
              </w:rPr>
              <w:t>dni kalendarzowych od dnia zawarcia umowy, zgodnie z terminem zaoferowanym przez Wykonawcę</w:t>
            </w:r>
          </w:p>
        </w:tc>
      </w:tr>
      <w:tr w:rsidR="008F71B0" w:rsidRPr="0058241A" w14:paraId="36A6520A" w14:textId="77777777" w:rsidTr="0058241A">
        <w:trPr>
          <w:trHeight w:val="671"/>
          <w:jc w:val="center"/>
        </w:trPr>
        <w:tc>
          <w:tcPr>
            <w:tcW w:w="5156" w:type="dxa"/>
            <w:shd w:val="clear" w:color="auto" w:fill="D9EAF7"/>
            <w:vAlign w:val="center"/>
          </w:tcPr>
          <w:p w14:paraId="1473EF3F" w14:textId="77777777" w:rsidR="008F71B0" w:rsidRPr="0058241A" w:rsidRDefault="00000000">
            <w:pPr>
              <w:rPr>
                <w:rFonts w:cs="Arial"/>
                <w:szCs w:val="20"/>
                <w:lang w:val="pl-PL"/>
              </w:rPr>
            </w:pPr>
            <w:r w:rsidRPr="0058241A">
              <w:rPr>
                <w:rFonts w:cs="Arial"/>
                <w:b/>
                <w:szCs w:val="20"/>
                <w:lang w:val="pl-PL"/>
              </w:rPr>
              <w:t>Termin składania ofert</w:t>
            </w:r>
          </w:p>
        </w:tc>
        <w:tc>
          <w:tcPr>
            <w:tcW w:w="5156" w:type="dxa"/>
            <w:vAlign w:val="center"/>
          </w:tcPr>
          <w:p w14:paraId="3EAE0FF0" w14:textId="1DD790D9" w:rsidR="008F71B0" w:rsidRPr="0058241A" w:rsidRDefault="00000000">
            <w:pPr>
              <w:rPr>
                <w:rFonts w:cs="Arial"/>
                <w:szCs w:val="20"/>
                <w:lang w:val="pl-PL"/>
              </w:rPr>
            </w:pPr>
            <w:r w:rsidRPr="0058241A">
              <w:rPr>
                <w:rFonts w:cs="Arial"/>
                <w:szCs w:val="20"/>
                <w:lang w:val="pl-PL"/>
              </w:rPr>
              <w:t xml:space="preserve">do dnia </w:t>
            </w:r>
            <w:r w:rsidR="0058241A" w:rsidRPr="0058241A">
              <w:rPr>
                <w:rFonts w:cs="Arial"/>
                <w:szCs w:val="20"/>
                <w:lang w:val="pl-PL"/>
              </w:rPr>
              <w:t>12.</w:t>
            </w:r>
            <w:r w:rsidR="007F19EF" w:rsidRPr="0058241A">
              <w:rPr>
                <w:rFonts w:cs="Arial"/>
                <w:szCs w:val="20"/>
                <w:lang w:val="pl-PL"/>
              </w:rPr>
              <w:t>08.2026</w:t>
            </w:r>
            <w:r w:rsidRPr="0058241A">
              <w:rPr>
                <w:rFonts w:cs="Arial"/>
                <w:szCs w:val="20"/>
                <w:lang w:val="pl-PL"/>
              </w:rPr>
              <w:t xml:space="preserve"> 2026 r. do godz. </w:t>
            </w:r>
            <w:r w:rsidR="007F19EF" w:rsidRPr="0058241A">
              <w:rPr>
                <w:rFonts w:cs="Arial"/>
                <w:szCs w:val="20"/>
                <w:lang w:val="pl-PL"/>
              </w:rPr>
              <w:t>08.00</w:t>
            </w:r>
            <w:r w:rsidRPr="0058241A">
              <w:rPr>
                <w:rFonts w:cs="Arial"/>
                <w:szCs w:val="20"/>
                <w:lang w:val="pl-PL"/>
              </w:rPr>
              <w:t xml:space="preserve"> wyłącznie za pośrednictwem Bazy Konkurencyjności</w:t>
            </w:r>
          </w:p>
        </w:tc>
      </w:tr>
      <w:tr w:rsidR="008F71B0" w:rsidRPr="0058241A" w14:paraId="1B159DA8" w14:textId="77777777" w:rsidTr="0058241A">
        <w:trPr>
          <w:trHeight w:val="628"/>
          <w:jc w:val="center"/>
        </w:trPr>
        <w:tc>
          <w:tcPr>
            <w:tcW w:w="5156" w:type="dxa"/>
            <w:shd w:val="clear" w:color="auto" w:fill="D9EAF7"/>
            <w:vAlign w:val="center"/>
          </w:tcPr>
          <w:p w14:paraId="25A61A08" w14:textId="77777777" w:rsidR="008F71B0" w:rsidRPr="0058241A" w:rsidRDefault="00000000">
            <w:pPr>
              <w:rPr>
                <w:rFonts w:cs="Arial"/>
                <w:szCs w:val="20"/>
                <w:lang w:val="pl-PL"/>
              </w:rPr>
            </w:pPr>
            <w:r w:rsidRPr="0058241A">
              <w:rPr>
                <w:rFonts w:cs="Arial"/>
                <w:b/>
                <w:szCs w:val="20"/>
                <w:lang w:val="pl-PL"/>
              </w:rPr>
              <w:t>Miejsce realizacji</w:t>
            </w:r>
          </w:p>
        </w:tc>
        <w:tc>
          <w:tcPr>
            <w:tcW w:w="5156" w:type="dxa"/>
            <w:vAlign w:val="center"/>
          </w:tcPr>
          <w:p w14:paraId="70417AEC" w14:textId="1872AEB4" w:rsidR="008F71B0" w:rsidRPr="0058241A" w:rsidRDefault="00D5453F">
            <w:pPr>
              <w:rPr>
                <w:rFonts w:cs="Arial"/>
                <w:szCs w:val="20"/>
                <w:lang w:val="pl-PL"/>
              </w:rPr>
            </w:pPr>
            <w:r w:rsidRPr="0058241A">
              <w:rPr>
                <w:rFonts w:cs="Arial"/>
                <w:szCs w:val="20"/>
                <w:lang w:val="pl-PL"/>
              </w:rPr>
              <w:t xml:space="preserve">MDOM w Mławie ul. Brukowa 4, 06-500 </w:t>
            </w:r>
          </w:p>
        </w:tc>
      </w:tr>
    </w:tbl>
    <w:p w14:paraId="274DFB7E" w14:textId="77777777" w:rsidR="008F71B0" w:rsidRPr="0058241A" w:rsidRDefault="00000000">
      <w:pPr>
        <w:pStyle w:val="Nagwek2"/>
        <w:rPr>
          <w:rFonts w:ascii="Arial" w:hAnsi="Arial" w:cs="Arial"/>
          <w:lang w:val="pl-PL"/>
        </w:rPr>
      </w:pPr>
      <w:r w:rsidRPr="0058241A">
        <w:rPr>
          <w:rFonts w:ascii="Arial" w:hAnsi="Arial" w:cs="Arial"/>
          <w:lang w:val="pl-PL"/>
        </w:rPr>
        <w:t>Tryb postępowania i podstawowe zasady</w:t>
      </w:r>
    </w:p>
    <w:p w14:paraId="75B5D2DB" w14:textId="77777777" w:rsidR="008F71B0" w:rsidRPr="0058241A" w:rsidRDefault="00000000">
      <w:pPr>
        <w:spacing w:after="120"/>
        <w:rPr>
          <w:rFonts w:cs="Arial"/>
          <w:lang w:val="pl-PL"/>
        </w:rPr>
      </w:pPr>
      <w:r w:rsidRPr="0058241A">
        <w:rPr>
          <w:rFonts w:cs="Arial"/>
          <w:lang w:val="pl-PL"/>
        </w:rPr>
        <w:t>Niniejsze postępowanie prowadzone jest zgodnie z zasadą konkurencyjności określoną w Wytycznych dotyczących kwalifikowalności wydatków na lata 2021–2027, obowiązujących dla projektów współfinansowanych ze środków Unii Europejskiej.</w:t>
      </w:r>
    </w:p>
    <w:p w14:paraId="5B6723B4" w14:textId="77777777" w:rsidR="008F71B0" w:rsidRPr="0058241A" w:rsidRDefault="00000000">
      <w:pPr>
        <w:spacing w:after="120"/>
        <w:rPr>
          <w:rFonts w:cs="Arial"/>
          <w:lang w:val="pl-PL"/>
        </w:rPr>
      </w:pPr>
      <w:r w:rsidRPr="0058241A">
        <w:rPr>
          <w:rFonts w:cs="Arial"/>
          <w:lang w:val="pl-PL"/>
        </w:rPr>
        <w:t>Zamawiający nie jest podmiotem zobowiązanym do stosowania ustawy z dnia 11 września 2019 r. – Prawo zamówień publicznych w zakresie niniejszego zamówienia. Postępowanie prowadzone jest jednak z zachowaniem zasad przejrzystości, uczciwej konkurencji, równego traktowania wykonawców, proporcjonalności, efektywności oraz racjonalnego i celowego wydatkowania środków publicznych.</w:t>
      </w:r>
    </w:p>
    <w:p w14:paraId="1ED18BE1" w14:textId="77777777" w:rsidR="008F71B0" w:rsidRPr="0058241A" w:rsidRDefault="00000000">
      <w:pPr>
        <w:spacing w:after="120"/>
        <w:rPr>
          <w:rFonts w:cs="Arial"/>
          <w:lang w:val="pl-PL"/>
        </w:rPr>
      </w:pPr>
      <w:r w:rsidRPr="0058241A">
        <w:rPr>
          <w:rFonts w:cs="Arial"/>
          <w:lang w:val="pl-PL"/>
        </w:rPr>
        <w:t>Postępowanie realizowane jest za pośrednictwem Bazy Konkurencyjności. Zamówienie nie może zostać udzielone wykonawcy powiązanemu osobowo lub kapitałowo z Zamawiającym ani wykonawcy podlegającemu wykluczeniu na podstawie przepisów sankcyjnych.</w:t>
      </w:r>
    </w:p>
    <w:p w14:paraId="67F00842" w14:textId="77777777" w:rsidR="008F71B0" w:rsidRPr="0058241A" w:rsidRDefault="00000000">
      <w:pPr>
        <w:pStyle w:val="Nagwek2"/>
        <w:rPr>
          <w:rFonts w:ascii="Arial" w:hAnsi="Arial" w:cs="Arial"/>
          <w:lang w:val="pl-PL"/>
        </w:rPr>
      </w:pPr>
      <w:r w:rsidRPr="0058241A">
        <w:rPr>
          <w:rFonts w:ascii="Arial" w:hAnsi="Arial" w:cs="Arial"/>
          <w:lang w:val="pl-PL"/>
        </w:rPr>
        <w:t>Przedmiot zamówienia</w:t>
      </w:r>
    </w:p>
    <w:p w14:paraId="7E79BDCA" w14:textId="77777777" w:rsidR="008F71B0" w:rsidRPr="0058241A" w:rsidRDefault="00000000">
      <w:pPr>
        <w:spacing w:after="120"/>
        <w:rPr>
          <w:rFonts w:cs="Arial"/>
          <w:lang w:val="pl-PL"/>
        </w:rPr>
      </w:pPr>
      <w:r w:rsidRPr="0058241A">
        <w:rPr>
          <w:rFonts w:cs="Arial"/>
          <w:lang w:val="pl-PL"/>
        </w:rPr>
        <w:t>1. Przedmiotem zamówienia jest kompleksowy zakup, dostawa, wniesienie, montaż, uruchomienie, instruktaż personelu oraz przekazanie dokumentacji sprzętu medycznego, rehabilitacyjnego i wyposażenia sali rehabilitacyjnej, obejmującego pozycje wskazane w Załączniku nr 1a oraz Załączniku nr 2.</w:t>
      </w:r>
    </w:p>
    <w:p w14:paraId="1F72EB37" w14:textId="77777777" w:rsidR="008F71B0" w:rsidRPr="0058241A" w:rsidRDefault="00000000">
      <w:pPr>
        <w:spacing w:after="120"/>
        <w:rPr>
          <w:rFonts w:cs="Arial"/>
          <w:lang w:val="pl-PL"/>
        </w:rPr>
      </w:pPr>
      <w:r w:rsidRPr="0058241A">
        <w:rPr>
          <w:rFonts w:cs="Arial"/>
          <w:lang w:val="pl-PL"/>
        </w:rPr>
        <w:lastRenderedPageBreak/>
        <w:t>2. Zamówienie obejmuje w szczególności:</w:t>
      </w:r>
    </w:p>
    <w:p w14:paraId="16B667FD" w14:textId="77777777" w:rsidR="008F71B0" w:rsidRPr="0058241A" w:rsidRDefault="00000000">
      <w:pPr>
        <w:pStyle w:val="Listapunktowana"/>
        <w:rPr>
          <w:rFonts w:cs="Arial"/>
          <w:lang w:val="pl-PL"/>
        </w:rPr>
      </w:pPr>
      <w:r w:rsidRPr="0058241A">
        <w:rPr>
          <w:rFonts w:cs="Arial"/>
          <w:lang w:val="pl-PL"/>
        </w:rPr>
        <w:t>zakup fabrycznie nowego, kompletnego i wolnego od wad sprzętu oraz wyposażenia;</w:t>
      </w:r>
    </w:p>
    <w:p w14:paraId="6EC00191" w14:textId="77777777" w:rsidR="008F71B0" w:rsidRPr="0058241A" w:rsidRDefault="00000000">
      <w:pPr>
        <w:pStyle w:val="Listapunktowana"/>
        <w:rPr>
          <w:rFonts w:cs="Arial"/>
          <w:lang w:val="pl-PL"/>
        </w:rPr>
      </w:pPr>
      <w:r w:rsidRPr="0058241A">
        <w:rPr>
          <w:rFonts w:cs="Arial"/>
          <w:lang w:val="pl-PL"/>
        </w:rPr>
        <w:t>transport do miejsca realizacji zamówienia;</w:t>
      </w:r>
    </w:p>
    <w:p w14:paraId="5708FB67" w14:textId="77777777" w:rsidR="008F71B0" w:rsidRPr="0058241A" w:rsidRDefault="00000000">
      <w:pPr>
        <w:pStyle w:val="Listapunktowana"/>
        <w:rPr>
          <w:rFonts w:cs="Arial"/>
          <w:lang w:val="pl-PL"/>
        </w:rPr>
      </w:pPr>
      <w:r w:rsidRPr="0058241A">
        <w:rPr>
          <w:rFonts w:cs="Arial"/>
          <w:lang w:val="pl-PL"/>
        </w:rPr>
        <w:t>rozładunek, wniesienie i ustawienie sprzętu w pomieszczeniach wskazanych przez Zamawiającego;</w:t>
      </w:r>
    </w:p>
    <w:p w14:paraId="0EA195A2" w14:textId="77777777" w:rsidR="008F71B0" w:rsidRPr="0058241A" w:rsidRDefault="00000000">
      <w:pPr>
        <w:pStyle w:val="Listapunktowana"/>
        <w:rPr>
          <w:rFonts w:cs="Arial"/>
          <w:lang w:val="pl-PL"/>
        </w:rPr>
      </w:pPr>
      <w:r w:rsidRPr="0058241A">
        <w:rPr>
          <w:rFonts w:cs="Arial"/>
          <w:lang w:val="pl-PL"/>
        </w:rPr>
        <w:t>montaż, konfigurację i uruchomienie, jeżeli charakter sprzętu tego wymaga;</w:t>
      </w:r>
    </w:p>
    <w:p w14:paraId="67F61AF3" w14:textId="77777777" w:rsidR="008F71B0" w:rsidRPr="0058241A" w:rsidRDefault="00000000">
      <w:pPr>
        <w:pStyle w:val="Listapunktowana"/>
        <w:rPr>
          <w:rFonts w:cs="Arial"/>
          <w:lang w:val="pl-PL"/>
        </w:rPr>
      </w:pPr>
      <w:r w:rsidRPr="0058241A">
        <w:rPr>
          <w:rFonts w:cs="Arial"/>
          <w:lang w:val="pl-PL"/>
        </w:rPr>
        <w:t>sprawdzenie poprawności działania i gotowości do użytkowania;</w:t>
      </w:r>
    </w:p>
    <w:p w14:paraId="6774D7D5" w14:textId="77777777" w:rsidR="008F71B0" w:rsidRPr="0058241A" w:rsidRDefault="00000000">
      <w:pPr>
        <w:pStyle w:val="Listapunktowana"/>
        <w:rPr>
          <w:rFonts w:cs="Arial"/>
          <w:lang w:val="pl-PL"/>
        </w:rPr>
      </w:pPr>
      <w:r w:rsidRPr="0058241A">
        <w:rPr>
          <w:rFonts w:cs="Arial"/>
          <w:lang w:val="pl-PL"/>
        </w:rPr>
        <w:t>przeprowadzenie instruktażu personelu Zamawiającego z obsługi sprzętu, jeżeli dotyczy;</w:t>
      </w:r>
    </w:p>
    <w:p w14:paraId="0888F461" w14:textId="77777777" w:rsidR="008F71B0" w:rsidRPr="0058241A" w:rsidRDefault="00000000">
      <w:pPr>
        <w:pStyle w:val="Listapunktowana"/>
        <w:rPr>
          <w:rFonts w:cs="Arial"/>
          <w:lang w:val="pl-PL"/>
        </w:rPr>
      </w:pPr>
      <w:r w:rsidRPr="0058241A">
        <w:rPr>
          <w:rFonts w:cs="Arial"/>
          <w:lang w:val="pl-PL"/>
        </w:rPr>
        <w:t>przekazanie dokumentacji technicznej, użytkowej, gwarancyjnej oraz dokumentów dopuszczających sprzęt do obrotu i używania, jeżeli są wymagane przepisami;</w:t>
      </w:r>
    </w:p>
    <w:p w14:paraId="0913D33B" w14:textId="77777777" w:rsidR="008F71B0" w:rsidRPr="0058241A" w:rsidRDefault="00000000">
      <w:pPr>
        <w:pStyle w:val="Listapunktowana"/>
        <w:rPr>
          <w:rFonts w:cs="Arial"/>
          <w:lang w:val="pl-PL"/>
        </w:rPr>
      </w:pPr>
      <w:r w:rsidRPr="0058241A">
        <w:rPr>
          <w:rFonts w:cs="Arial"/>
          <w:lang w:val="pl-PL"/>
        </w:rPr>
        <w:t>zapewnienie serwisu gwarancyjnego i pogwarancyjnego na terenie Polski.</w:t>
      </w:r>
    </w:p>
    <w:p w14:paraId="589B356E" w14:textId="77777777" w:rsidR="008F71B0" w:rsidRPr="0058241A" w:rsidRDefault="00000000">
      <w:pPr>
        <w:spacing w:after="120"/>
        <w:rPr>
          <w:rFonts w:cs="Arial"/>
          <w:lang w:val="pl-PL"/>
        </w:rPr>
      </w:pPr>
      <w:r w:rsidRPr="0058241A">
        <w:rPr>
          <w:rFonts w:cs="Arial"/>
          <w:lang w:val="pl-PL"/>
        </w:rPr>
        <w:t>3. Zamawiający nie dopuszcza składania ofert częściowych. Oferta musi obejmować pełny zakres wszystkich pozycji objętych zamówieniem. Brak podziału zamówienia na części jest uzasadniony potrzebą zapewnienia spójnej organizacji dostaw, jednolitego procesu odbiorowego, jednego harmonogramu, ograniczenia zakłóceń w organizacji placówki oraz jednolitej odpowiedzialności gwarancyjno-serwisowej Wykonawcy.</w:t>
      </w:r>
    </w:p>
    <w:p w14:paraId="555DA33D" w14:textId="77777777" w:rsidR="008F71B0" w:rsidRPr="0058241A" w:rsidRDefault="00000000">
      <w:pPr>
        <w:spacing w:after="120"/>
        <w:rPr>
          <w:rFonts w:cs="Arial"/>
          <w:lang w:val="pl-PL"/>
        </w:rPr>
      </w:pPr>
      <w:r w:rsidRPr="0058241A">
        <w:rPr>
          <w:rFonts w:cs="Arial"/>
          <w:lang w:val="pl-PL"/>
        </w:rPr>
        <w:t>4. Zamawiający dopuszcza rozwiązania równoważne lub lepsze od opisanych w dokumentacji, pod warunkiem wykazania spełnienia minimalnych parametrów technicznych, funkcjonalnych, jakościowych i użytkowych określonych w Załączniku nr 1a.</w:t>
      </w:r>
    </w:p>
    <w:p w14:paraId="044C32AE" w14:textId="77777777" w:rsidR="008F71B0" w:rsidRPr="0058241A" w:rsidRDefault="00000000">
      <w:pPr>
        <w:spacing w:after="120"/>
        <w:rPr>
          <w:rFonts w:cs="Arial"/>
          <w:lang w:val="pl-PL"/>
        </w:rPr>
      </w:pPr>
      <w:r w:rsidRPr="0058241A">
        <w:rPr>
          <w:rFonts w:cs="Arial"/>
          <w:lang w:val="pl-PL"/>
        </w:rPr>
        <w:t>5. Wszelkie nazwy, technologie, normy, standardy lub rozwiązania użyte w dokumentacji należy rozumieć jako określenie minimalnego standardu jakościowego i funkcjonalnego. Nie wskazuje się marki, producenta ani modelu.</w:t>
      </w:r>
    </w:p>
    <w:p w14:paraId="7A40F6AD" w14:textId="77777777" w:rsidR="008F71B0" w:rsidRPr="0058241A" w:rsidRDefault="00000000">
      <w:pPr>
        <w:pStyle w:val="Nagwek2"/>
        <w:rPr>
          <w:rFonts w:ascii="Arial" w:hAnsi="Arial" w:cs="Arial"/>
          <w:lang w:val="pl-PL"/>
        </w:rPr>
      </w:pPr>
      <w:r w:rsidRPr="0058241A">
        <w:rPr>
          <w:rFonts w:ascii="Arial" w:hAnsi="Arial" w:cs="Arial"/>
          <w:lang w:val="pl-PL"/>
        </w:rPr>
        <w:t>Kod CPV</w:t>
      </w:r>
    </w:p>
    <w:p w14:paraId="29445744" w14:textId="77777777" w:rsidR="008F71B0" w:rsidRPr="0058241A" w:rsidRDefault="00000000">
      <w:pPr>
        <w:pStyle w:val="Listapunktowana"/>
        <w:rPr>
          <w:rFonts w:cs="Arial"/>
          <w:lang w:val="pl-PL"/>
        </w:rPr>
      </w:pPr>
      <w:r w:rsidRPr="0058241A">
        <w:rPr>
          <w:rFonts w:cs="Arial"/>
          <w:lang w:val="pl-PL"/>
        </w:rPr>
        <w:t>33100000-1 – Urządzenia medyczne</w:t>
      </w:r>
    </w:p>
    <w:p w14:paraId="3DD48E51" w14:textId="77777777" w:rsidR="008F71B0" w:rsidRPr="0058241A" w:rsidRDefault="00000000">
      <w:pPr>
        <w:pStyle w:val="Listapunktowana"/>
        <w:rPr>
          <w:rFonts w:cs="Arial"/>
          <w:lang w:val="pl-PL"/>
        </w:rPr>
      </w:pPr>
      <w:r w:rsidRPr="0058241A">
        <w:rPr>
          <w:rFonts w:cs="Arial"/>
          <w:lang w:val="pl-PL"/>
        </w:rPr>
        <w:t>33150000-6 – Urządzenia do radioterapii, mechanoterapii, elektroterapii i fizykoterapii</w:t>
      </w:r>
    </w:p>
    <w:p w14:paraId="1E647F43" w14:textId="77777777" w:rsidR="008F71B0" w:rsidRPr="0058241A" w:rsidRDefault="00000000">
      <w:pPr>
        <w:pStyle w:val="Listapunktowana"/>
        <w:rPr>
          <w:rFonts w:cs="Arial"/>
          <w:lang w:val="pl-PL"/>
        </w:rPr>
      </w:pPr>
      <w:r w:rsidRPr="0058241A">
        <w:rPr>
          <w:rFonts w:cs="Arial"/>
          <w:lang w:val="pl-PL"/>
        </w:rPr>
        <w:t>33155000-1 – Urządzenia do fizykoterapii</w:t>
      </w:r>
    </w:p>
    <w:p w14:paraId="1072EBE8" w14:textId="77777777" w:rsidR="008F71B0" w:rsidRPr="0058241A" w:rsidRDefault="00000000">
      <w:pPr>
        <w:pStyle w:val="Listapunktowana"/>
        <w:rPr>
          <w:rFonts w:cs="Arial"/>
          <w:lang w:val="pl-PL"/>
        </w:rPr>
      </w:pPr>
      <w:r w:rsidRPr="0058241A">
        <w:rPr>
          <w:rFonts w:cs="Arial"/>
          <w:lang w:val="pl-PL"/>
        </w:rPr>
        <w:t>33192000-2 – Meble medyczne</w:t>
      </w:r>
    </w:p>
    <w:p w14:paraId="23D0F076" w14:textId="77777777" w:rsidR="008F71B0" w:rsidRPr="0058241A" w:rsidRDefault="00000000">
      <w:pPr>
        <w:pStyle w:val="Listapunktowana"/>
        <w:rPr>
          <w:rFonts w:cs="Arial"/>
          <w:lang w:val="pl-PL"/>
        </w:rPr>
      </w:pPr>
      <w:r w:rsidRPr="0058241A">
        <w:rPr>
          <w:rFonts w:cs="Arial"/>
          <w:lang w:val="pl-PL"/>
        </w:rPr>
        <w:t>33193120-6 – Wózki inwalidzkie</w:t>
      </w:r>
    </w:p>
    <w:p w14:paraId="21A595CB" w14:textId="77777777" w:rsidR="008F71B0" w:rsidRPr="0058241A" w:rsidRDefault="00000000">
      <w:pPr>
        <w:pStyle w:val="Listapunktowana"/>
        <w:rPr>
          <w:rFonts w:cs="Arial"/>
          <w:lang w:val="pl-PL"/>
        </w:rPr>
      </w:pPr>
      <w:r w:rsidRPr="0058241A">
        <w:rPr>
          <w:rFonts w:cs="Arial"/>
          <w:lang w:val="pl-PL"/>
        </w:rPr>
        <w:t>33196200-2 – Sprzęt dla osób niepełnosprawnych</w:t>
      </w:r>
    </w:p>
    <w:p w14:paraId="687045B1" w14:textId="77777777" w:rsidR="008F71B0" w:rsidRPr="0058241A" w:rsidRDefault="00000000">
      <w:pPr>
        <w:pStyle w:val="Listapunktowana"/>
        <w:rPr>
          <w:rFonts w:cs="Arial"/>
          <w:lang w:val="pl-PL"/>
        </w:rPr>
      </w:pPr>
      <w:r w:rsidRPr="0058241A">
        <w:rPr>
          <w:rFonts w:cs="Arial"/>
          <w:lang w:val="pl-PL"/>
        </w:rPr>
        <w:t>37420000-8 – Sprzęt gimnastyczny</w:t>
      </w:r>
    </w:p>
    <w:p w14:paraId="362E72F0" w14:textId="77777777" w:rsidR="008F71B0" w:rsidRPr="0058241A" w:rsidRDefault="00000000">
      <w:pPr>
        <w:pStyle w:val="Listapunktowana"/>
        <w:rPr>
          <w:rFonts w:cs="Arial"/>
          <w:lang w:val="pl-PL"/>
        </w:rPr>
      </w:pPr>
      <w:r w:rsidRPr="0058241A">
        <w:rPr>
          <w:rFonts w:cs="Arial"/>
          <w:lang w:val="pl-PL"/>
        </w:rPr>
        <w:t>37440000-4 – Sprzęt do ćwiczeń fizycznych</w:t>
      </w:r>
    </w:p>
    <w:p w14:paraId="2EFC40A6" w14:textId="77777777" w:rsidR="008F71B0" w:rsidRPr="0058241A" w:rsidRDefault="00000000">
      <w:pPr>
        <w:pStyle w:val="Nagwek2"/>
        <w:rPr>
          <w:rFonts w:ascii="Arial" w:hAnsi="Arial" w:cs="Arial"/>
          <w:lang w:val="pl-PL"/>
        </w:rPr>
      </w:pPr>
      <w:r w:rsidRPr="0058241A">
        <w:rPr>
          <w:rFonts w:ascii="Arial" w:hAnsi="Arial" w:cs="Arial"/>
          <w:lang w:val="pl-PL"/>
        </w:rPr>
        <w:t>Miejsce i warunki realizacji</w:t>
      </w:r>
    </w:p>
    <w:p w14:paraId="1E48E385" w14:textId="4E56CE5F" w:rsidR="008F71B0" w:rsidRPr="0058241A" w:rsidRDefault="00000000">
      <w:pPr>
        <w:pStyle w:val="Listanumerowana"/>
        <w:rPr>
          <w:rFonts w:cs="Arial"/>
          <w:lang w:val="pl-PL"/>
        </w:rPr>
      </w:pPr>
      <w:r w:rsidRPr="0058241A">
        <w:rPr>
          <w:rFonts w:cs="Arial"/>
          <w:lang w:val="pl-PL"/>
        </w:rPr>
        <w:t xml:space="preserve">Miejscem dostawy jest </w:t>
      </w:r>
      <w:r w:rsidR="00F73488" w:rsidRPr="0058241A">
        <w:rPr>
          <w:rFonts w:cs="Arial"/>
          <w:lang w:val="pl-PL"/>
        </w:rPr>
        <w:t>MDOM</w:t>
      </w:r>
      <w:r w:rsidRPr="0058241A">
        <w:rPr>
          <w:rFonts w:cs="Arial"/>
          <w:lang w:val="pl-PL"/>
        </w:rPr>
        <w:t xml:space="preserve"> w Mławie, ul. Brukowa 4, 06-500 Mława albo inne miejsce w Mławie wskazane przez Zamawiającego w umowie.</w:t>
      </w:r>
    </w:p>
    <w:p w14:paraId="6D4D162B" w14:textId="77777777" w:rsidR="008F71B0" w:rsidRPr="0058241A" w:rsidRDefault="00000000">
      <w:pPr>
        <w:pStyle w:val="Listanumerowana"/>
        <w:rPr>
          <w:rFonts w:cs="Arial"/>
          <w:lang w:val="pl-PL"/>
        </w:rPr>
      </w:pPr>
      <w:r w:rsidRPr="0058241A">
        <w:rPr>
          <w:rFonts w:cs="Arial"/>
          <w:lang w:val="pl-PL"/>
        </w:rPr>
        <w:t>Wykonawca zobowiązany jest dostarczyć sprzęt fabrycznie nowy, kompletny, nieużywany, wolny od wad fizycznych i prawnych oraz przygotowany do użytkowania od dnia odbioru.</w:t>
      </w:r>
    </w:p>
    <w:p w14:paraId="415859F2" w14:textId="77777777" w:rsidR="008F71B0" w:rsidRPr="0058241A" w:rsidRDefault="00000000">
      <w:pPr>
        <w:pStyle w:val="Listanumerowana"/>
        <w:rPr>
          <w:rFonts w:cs="Arial"/>
          <w:lang w:val="pl-PL"/>
        </w:rPr>
      </w:pPr>
      <w:r w:rsidRPr="0058241A">
        <w:rPr>
          <w:rFonts w:cs="Arial"/>
          <w:lang w:val="pl-PL"/>
        </w:rPr>
        <w:t>Wykonawca zapewnia transport, rozładunek, wniesienie, montaż, konfigurację, uruchomienie oraz instruktaż personelu, jeżeli charakter danego sprzętu tego wymaga.</w:t>
      </w:r>
    </w:p>
    <w:p w14:paraId="757F6929" w14:textId="77777777" w:rsidR="008F71B0" w:rsidRPr="0058241A" w:rsidRDefault="00000000">
      <w:pPr>
        <w:pStyle w:val="Listanumerowana"/>
        <w:rPr>
          <w:rFonts w:cs="Arial"/>
          <w:lang w:val="pl-PL"/>
        </w:rPr>
      </w:pPr>
      <w:r w:rsidRPr="0058241A">
        <w:rPr>
          <w:rFonts w:cs="Arial"/>
          <w:lang w:val="pl-PL"/>
        </w:rPr>
        <w:t>Za datę wykonania zamówienia uznaje się dzień podpisania końcowego protokołu odbioru bez zastrzeżeń.</w:t>
      </w:r>
    </w:p>
    <w:p w14:paraId="33F23857" w14:textId="77777777" w:rsidR="008F71B0" w:rsidRPr="0058241A" w:rsidRDefault="00000000">
      <w:pPr>
        <w:pStyle w:val="Nagwek2"/>
        <w:rPr>
          <w:rFonts w:ascii="Arial" w:hAnsi="Arial" w:cs="Arial"/>
          <w:lang w:val="pl-PL"/>
        </w:rPr>
      </w:pPr>
      <w:r w:rsidRPr="0058241A">
        <w:rPr>
          <w:rFonts w:ascii="Arial" w:hAnsi="Arial" w:cs="Arial"/>
          <w:lang w:val="pl-PL"/>
        </w:rPr>
        <w:t>Wymagania ogólne wobec oferowanego sprzętu</w:t>
      </w:r>
    </w:p>
    <w:p w14:paraId="6E683167" w14:textId="77777777" w:rsidR="008F71B0" w:rsidRPr="0058241A" w:rsidRDefault="00000000">
      <w:pPr>
        <w:pStyle w:val="Listanumerowana"/>
        <w:rPr>
          <w:rFonts w:cs="Arial"/>
          <w:lang w:val="pl-PL"/>
        </w:rPr>
      </w:pPr>
      <w:r w:rsidRPr="0058241A">
        <w:rPr>
          <w:rFonts w:cs="Arial"/>
          <w:lang w:val="pl-PL"/>
        </w:rPr>
        <w:t>Wszystkie oferowane pozycje muszą być fabrycznie nowe, kompletne, nieużywane, wolne od wad prawnych i fizycznych oraz zgodne z przeznaczeniem opisanym w dokumentacji.</w:t>
      </w:r>
    </w:p>
    <w:p w14:paraId="2E3C276B" w14:textId="77777777" w:rsidR="008F71B0" w:rsidRPr="0058241A" w:rsidRDefault="00000000">
      <w:pPr>
        <w:pStyle w:val="Listanumerowana"/>
        <w:rPr>
          <w:rFonts w:cs="Arial"/>
          <w:lang w:val="pl-PL"/>
        </w:rPr>
      </w:pPr>
      <w:r w:rsidRPr="0058241A">
        <w:rPr>
          <w:rFonts w:cs="Arial"/>
          <w:lang w:val="pl-PL"/>
        </w:rPr>
        <w:t>Sprzęt musi być przeznaczony do stosowania w placówkach ochrony zdrowia, opieki długoterminowej, rehabilitacji lub aktywizacji pacjentów, jeżeli wymaga tego funkcja danego urządzenia.</w:t>
      </w:r>
    </w:p>
    <w:p w14:paraId="54C0F608" w14:textId="77777777" w:rsidR="008F71B0" w:rsidRPr="0058241A" w:rsidRDefault="00000000">
      <w:pPr>
        <w:pStyle w:val="Listanumerowana"/>
        <w:rPr>
          <w:rFonts w:cs="Arial"/>
          <w:lang w:val="pl-PL"/>
        </w:rPr>
      </w:pPr>
      <w:r w:rsidRPr="0058241A">
        <w:rPr>
          <w:rFonts w:cs="Arial"/>
          <w:lang w:val="pl-PL"/>
        </w:rPr>
        <w:t>Sprzęt, który stanowi wyrób medyczny, musi być dopuszczony do obrotu i używania zgodnie z właściwymi przepisami prawa, w szczególności z rozporządzeniem Parlamentu Europejskiego i Rady (UE) 2017/745 oraz ustawą z dnia 7 kwietnia 2022 r. o wyrobach medycznych.</w:t>
      </w:r>
    </w:p>
    <w:p w14:paraId="09AB79A9" w14:textId="77777777" w:rsidR="008F71B0" w:rsidRPr="0058241A" w:rsidRDefault="00000000">
      <w:pPr>
        <w:pStyle w:val="Listanumerowana"/>
        <w:rPr>
          <w:rFonts w:cs="Arial"/>
          <w:lang w:val="pl-PL"/>
        </w:rPr>
      </w:pPr>
      <w:r w:rsidRPr="0058241A">
        <w:rPr>
          <w:rFonts w:cs="Arial"/>
          <w:lang w:val="pl-PL"/>
        </w:rPr>
        <w:lastRenderedPageBreak/>
        <w:t>Dla pozycji wymagających deklaracji zgodności UE, certyfikatów, instrukcji bezpieczeństwa, dokumentów rejestracyjnych lub kart katalogowych Wykonawca zobowiązany jest przekazać je najpóźniej przy odbiorze końcowym.</w:t>
      </w:r>
    </w:p>
    <w:p w14:paraId="1266F953" w14:textId="77777777" w:rsidR="008F71B0" w:rsidRPr="0058241A" w:rsidRDefault="00000000">
      <w:pPr>
        <w:pStyle w:val="Listanumerowana"/>
        <w:rPr>
          <w:rFonts w:cs="Arial"/>
          <w:lang w:val="pl-PL"/>
        </w:rPr>
      </w:pPr>
      <w:r w:rsidRPr="0058241A">
        <w:rPr>
          <w:rFonts w:cs="Arial"/>
          <w:lang w:val="pl-PL"/>
        </w:rPr>
        <w:t>Wykonawca zapewni instrukcje obsługi w języku polskim, o ile są wymagane dla danego rodzaju sprzętu.</w:t>
      </w:r>
    </w:p>
    <w:p w14:paraId="1377B015" w14:textId="77777777" w:rsidR="008F71B0" w:rsidRPr="0058241A" w:rsidRDefault="00000000">
      <w:pPr>
        <w:pStyle w:val="Listanumerowana"/>
        <w:rPr>
          <w:rFonts w:cs="Arial"/>
          <w:lang w:val="pl-PL"/>
        </w:rPr>
      </w:pPr>
      <w:r w:rsidRPr="0058241A">
        <w:rPr>
          <w:rFonts w:cs="Arial"/>
          <w:lang w:val="pl-PL"/>
        </w:rPr>
        <w:t>Sprzęt musi być możliwy do utrzymania w czystości i dezynfekcji zgodnie z wymaganiami właściwymi dla placówki ochrony zdrowia lub opieki długoterminowej.</w:t>
      </w:r>
    </w:p>
    <w:p w14:paraId="71AAE1AE" w14:textId="77777777" w:rsidR="008F71B0" w:rsidRPr="0058241A" w:rsidRDefault="00000000">
      <w:pPr>
        <w:pStyle w:val="Nagwek2"/>
        <w:rPr>
          <w:rFonts w:ascii="Arial" w:hAnsi="Arial" w:cs="Arial"/>
          <w:lang w:val="pl-PL"/>
        </w:rPr>
      </w:pPr>
      <w:r w:rsidRPr="0058241A">
        <w:rPr>
          <w:rFonts w:ascii="Arial" w:hAnsi="Arial" w:cs="Arial"/>
          <w:lang w:val="pl-PL"/>
        </w:rPr>
        <w:t>Warunki udziału w postępowaniu</w:t>
      </w:r>
    </w:p>
    <w:p w14:paraId="43A0B810" w14:textId="77777777" w:rsidR="008F71B0" w:rsidRPr="0058241A" w:rsidRDefault="00000000">
      <w:pPr>
        <w:spacing w:after="120"/>
        <w:rPr>
          <w:rFonts w:cs="Arial"/>
          <w:lang w:val="pl-PL"/>
        </w:rPr>
      </w:pPr>
      <w:r w:rsidRPr="0058241A">
        <w:rPr>
          <w:rFonts w:cs="Arial"/>
          <w:lang w:val="pl-PL"/>
        </w:rPr>
        <w:t>O udzielenie zamówienia mogą ubiegać się Wykonawcy, którzy:</w:t>
      </w:r>
    </w:p>
    <w:p w14:paraId="07C20E37" w14:textId="77777777" w:rsidR="008F71B0" w:rsidRPr="0058241A" w:rsidRDefault="00000000">
      <w:pPr>
        <w:pStyle w:val="Listapunktowana"/>
        <w:rPr>
          <w:rFonts w:cs="Arial"/>
          <w:lang w:val="pl-PL"/>
        </w:rPr>
      </w:pPr>
      <w:r w:rsidRPr="0058241A">
        <w:rPr>
          <w:rFonts w:cs="Arial"/>
          <w:lang w:val="pl-PL"/>
        </w:rPr>
        <w:t>nie są powiązani osobowo ani kapitałowo z Zamawiającym;</w:t>
      </w:r>
    </w:p>
    <w:p w14:paraId="3AA803A3" w14:textId="77777777" w:rsidR="008F71B0" w:rsidRPr="0058241A" w:rsidRDefault="00000000">
      <w:pPr>
        <w:pStyle w:val="Listapunktowana"/>
        <w:rPr>
          <w:rFonts w:cs="Arial"/>
          <w:lang w:val="pl-PL"/>
        </w:rPr>
      </w:pPr>
      <w:r w:rsidRPr="0058241A">
        <w:rPr>
          <w:rFonts w:cs="Arial"/>
          <w:lang w:val="pl-PL"/>
        </w:rPr>
        <w:t>nie podlegają wykluczeniu z postępowania na podstawie art. 7 ustawy z dnia 13 kwietnia 2022 r. w sprawie przeciwdziałania wspieraniu agresji na Ukrainę oraz innych właściwych przepisów sankcyjnych;</w:t>
      </w:r>
    </w:p>
    <w:p w14:paraId="5AA04BC5" w14:textId="77777777" w:rsidR="008F71B0" w:rsidRPr="0058241A" w:rsidRDefault="00000000">
      <w:pPr>
        <w:pStyle w:val="Listapunktowana"/>
        <w:rPr>
          <w:rFonts w:cs="Arial"/>
          <w:lang w:val="pl-PL"/>
        </w:rPr>
      </w:pPr>
      <w:r w:rsidRPr="0058241A">
        <w:rPr>
          <w:rFonts w:cs="Arial"/>
          <w:lang w:val="pl-PL"/>
        </w:rPr>
        <w:t>złożą ofertę obejmującą cały przedmiot zamówienia;</w:t>
      </w:r>
    </w:p>
    <w:p w14:paraId="5287B050" w14:textId="77777777" w:rsidR="008F71B0" w:rsidRPr="0058241A" w:rsidRDefault="00000000">
      <w:pPr>
        <w:pStyle w:val="Listapunktowana"/>
        <w:rPr>
          <w:rFonts w:cs="Arial"/>
          <w:lang w:val="pl-PL"/>
        </w:rPr>
      </w:pPr>
      <w:r w:rsidRPr="0058241A">
        <w:rPr>
          <w:rFonts w:cs="Arial"/>
          <w:lang w:val="pl-PL"/>
        </w:rPr>
        <w:t>zapewniają serwis gwarancyjny i pogwarancyjny na terenie Polski, jeżeli dotyczy danego sprzętu;</w:t>
      </w:r>
    </w:p>
    <w:p w14:paraId="3A83CE8B" w14:textId="77777777" w:rsidR="008F71B0" w:rsidRPr="0058241A" w:rsidRDefault="00000000">
      <w:pPr>
        <w:pStyle w:val="Listapunktowana"/>
        <w:rPr>
          <w:rFonts w:cs="Arial"/>
          <w:lang w:val="pl-PL"/>
        </w:rPr>
      </w:pPr>
      <w:r w:rsidRPr="0058241A">
        <w:rPr>
          <w:rFonts w:cs="Arial"/>
          <w:lang w:val="pl-PL"/>
        </w:rPr>
        <w:t>zapewnią instruktaż personelu z obsługi dostarczonego sprzętu, jeżeli charakter sprzętu tego wymaga;</w:t>
      </w:r>
    </w:p>
    <w:p w14:paraId="6D979065" w14:textId="77777777" w:rsidR="008F71B0" w:rsidRPr="0058241A" w:rsidRDefault="00000000">
      <w:pPr>
        <w:pStyle w:val="Listapunktowana"/>
        <w:rPr>
          <w:rFonts w:cs="Arial"/>
          <w:lang w:val="pl-PL"/>
        </w:rPr>
      </w:pPr>
      <w:r w:rsidRPr="0058241A">
        <w:rPr>
          <w:rFonts w:cs="Arial"/>
          <w:lang w:val="pl-PL"/>
        </w:rPr>
        <w:t>dostarczą dokumenty potwierdzające parametry oferowanych urządzeń i wyposażenia.</w:t>
      </w:r>
    </w:p>
    <w:p w14:paraId="6A8B7417" w14:textId="77777777" w:rsidR="008F71B0" w:rsidRPr="0058241A" w:rsidRDefault="00000000">
      <w:pPr>
        <w:pStyle w:val="Nagwek2"/>
        <w:rPr>
          <w:rFonts w:ascii="Arial" w:hAnsi="Arial" w:cs="Arial"/>
          <w:lang w:val="pl-PL"/>
        </w:rPr>
      </w:pPr>
      <w:r w:rsidRPr="0058241A">
        <w:rPr>
          <w:rFonts w:ascii="Arial" w:hAnsi="Arial" w:cs="Arial"/>
          <w:lang w:val="pl-PL"/>
        </w:rPr>
        <w:t>Zakaz powiązań osobowych i kapitałowych</w:t>
      </w:r>
    </w:p>
    <w:p w14:paraId="02F18ADF" w14:textId="77777777" w:rsidR="008F71B0" w:rsidRPr="0058241A" w:rsidRDefault="00000000">
      <w:pPr>
        <w:spacing w:after="120"/>
        <w:rPr>
          <w:rFonts w:cs="Arial"/>
          <w:lang w:val="pl-PL"/>
        </w:rPr>
      </w:pPr>
      <w:r w:rsidRPr="0058241A">
        <w:rPr>
          <w:rFonts w:cs="Arial"/>
          <w:lang w:val="pl-PL"/>
        </w:rPr>
        <w:t>W celu uniknięcia konfliktu interesów zamówienie nie może zostać udzielone wykonawcy powiązanemu osobowo lub kapitałowo z Zamawiającym. Przez powiązania osobowe lub kapitałowe rozumie się w szczególności:</w:t>
      </w:r>
    </w:p>
    <w:p w14:paraId="076951CD" w14:textId="77777777" w:rsidR="008F71B0" w:rsidRPr="0058241A" w:rsidRDefault="00000000">
      <w:pPr>
        <w:pStyle w:val="Listapunktowana"/>
        <w:rPr>
          <w:rFonts w:cs="Arial"/>
          <w:lang w:val="pl-PL"/>
        </w:rPr>
      </w:pPr>
      <w:r w:rsidRPr="0058241A">
        <w:rPr>
          <w:rFonts w:cs="Arial"/>
          <w:lang w:val="pl-PL"/>
        </w:rPr>
        <w:t>uczestniczenie w spółce jako wspólnik spółki cywilnej lub spółki osobowej;</w:t>
      </w:r>
    </w:p>
    <w:p w14:paraId="6E73CF35" w14:textId="77777777" w:rsidR="008F71B0" w:rsidRPr="0058241A" w:rsidRDefault="00000000">
      <w:pPr>
        <w:pStyle w:val="Listapunktowana"/>
        <w:rPr>
          <w:rFonts w:cs="Arial"/>
          <w:lang w:val="pl-PL"/>
        </w:rPr>
      </w:pPr>
      <w:r w:rsidRPr="0058241A">
        <w:rPr>
          <w:rFonts w:cs="Arial"/>
          <w:lang w:val="pl-PL"/>
        </w:rPr>
        <w:t>posiadanie co najmniej 10% udziałów lub akcji, o ile niższy próg nie wynika z przepisów prawa albo wytycznych właściwych dla projektu;</w:t>
      </w:r>
    </w:p>
    <w:p w14:paraId="6BE11BC1" w14:textId="77777777" w:rsidR="008F71B0" w:rsidRPr="0058241A" w:rsidRDefault="00000000">
      <w:pPr>
        <w:pStyle w:val="Listapunktowana"/>
        <w:rPr>
          <w:rFonts w:cs="Arial"/>
          <w:lang w:val="pl-PL"/>
        </w:rPr>
      </w:pPr>
      <w:r w:rsidRPr="0058241A">
        <w:rPr>
          <w:rFonts w:cs="Arial"/>
          <w:lang w:val="pl-PL"/>
        </w:rPr>
        <w:t>pełnienie funkcji członka organu nadzorczego lub zarządzającego, prokurenta lub pełnomocnika;</w:t>
      </w:r>
    </w:p>
    <w:p w14:paraId="35F2A13E" w14:textId="77777777" w:rsidR="008F71B0" w:rsidRPr="0058241A" w:rsidRDefault="00000000">
      <w:pPr>
        <w:pStyle w:val="Listapunktowana"/>
        <w:rPr>
          <w:rFonts w:cs="Arial"/>
          <w:lang w:val="pl-PL"/>
        </w:rPr>
      </w:pPr>
      <w:r w:rsidRPr="0058241A">
        <w:rPr>
          <w:rFonts w:cs="Arial"/>
          <w:lang w:val="pl-PL"/>
        </w:rPr>
        <w:t>pozostawanie w związku małżeńskim, stosunku pokrewieństwa lub powinowactwa w linii prostej albo bocznej do drugiego stopnia, związku z tytułu przysposobienia, opieki lub kurateli albo pozostawanie we wspólnym pożyciu;</w:t>
      </w:r>
    </w:p>
    <w:p w14:paraId="3820912E" w14:textId="77777777" w:rsidR="008F71B0" w:rsidRPr="0058241A" w:rsidRDefault="00000000">
      <w:pPr>
        <w:pStyle w:val="Listapunktowana"/>
        <w:rPr>
          <w:rFonts w:cs="Arial"/>
          <w:lang w:val="pl-PL"/>
        </w:rPr>
      </w:pPr>
      <w:r w:rsidRPr="0058241A">
        <w:rPr>
          <w:rFonts w:cs="Arial"/>
          <w:lang w:val="pl-PL"/>
        </w:rPr>
        <w:t>pozostawanie w takim stosunku prawnym lub faktycznym, który może budzić uzasadnione wątpliwości co do bezstronności lub niezależności w związku z postępowaniem.</w:t>
      </w:r>
    </w:p>
    <w:p w14:paraId="546E5A64" w14:textId="77777777" w:rsidR="008F71B0" w:rsidRPr="0058241A" w:rsidRDefault="00000000">
      <w:pPr>
        <w:pStyle w:val="Nagwek2"/>
        <w:rPr>
          <w:rFonts w:ascii="Arial" w:hAnsi="Arial" w:cs="Arial"/>
          <w:lang w:val="pl-PL"/>
        </w:rPr>
      </w:pPr>
      <w:r w:rsidRPr="0058241A">
        <w:rPr>
          <w:rFonts w:ascii="Arial" w:hAnsi="Arial" w:cs="Arial"/>
          <w:lang w:val="pl-PL"/>
        </w:rPr>
        <w:t>Klauzula sankcyjna</w:t>
      </w:r>
    </w:p>
    <w:p w14:paraId="288E8F83" w14:textId="77777777" w:rsidR="008F71B0" w:rsidRPr="0058241A" w:rsidRDefault="00000000">
      <w:pPr>
        <w:spacing w:after="120"/>
        <w:rPr>
          <w:rFonts w:cs="Arial"/>
          <w:lang w:val="pl-PL"/>
        </w:rPr>
      </w:pPr>
      <w:r w:rsidRPr="0058241A">
        <w:rPr>
          <w:rFonts w:cs="Arial"/>
          <w:lang w:val="pl-PL"/>
        </w:rPr>
        <w:t>Zamawiający wykluczy z postępowania Wykonawcę, wobec którego zachodzą przesłanki wykluczenia wynikające z art. 7 ustawy z dnia 13 kwietnia 2022 r. w sprawie przeciwdziałania wspieraniu agresji na Ukrainę oraz innych właściwych przepisów dotyczących środków ograniczających. W przypadku ofert wspólnych warunek braku podstaw wykluczenia muszą spełniać wszyscy Wykonawcy występujący wspólnie.</w:t>
      </w:r>
    </w:p>
    <w:p w14:paraId="00245EA0" w14:textId="77777777" w:rsidR="008F71B0" w:rsidRPr="0058241A" w:rsidRDefault="00000000">
      <w:pPr>
        <w:pStyle w:val="Nagwek2"/>
        <w:rPr>
          <w:rFonts w:ascii="Arial" w:hAnsi="Arial" w:cs="Arial"/>
          <w:lang w:val="pl-PL"/>
        </w:rPr>
      </w:pPr>
      <w:r w:rsidRPr="0058241A">
        <w:rPr>
          <w:rFonts w:ascii="Arial" w:hAnsi="Arial" w:cs="Arial"/>
          <w:lang w:val="pl-PL"/>
        </w:rPr>
        <w:t>Dokumenty wymagane wraz z ofertą</w:t>
      </w:r>
    </w:p>
    <w:p w14:paraId="0E4EBEED" w14:textId="77777777" w:rsidR="008F71B0" w:rsidRPr="0058241A" w:rsidRDefault="00000000">
      <w:pPr>
        <w:spacing w:after="120"/>
        <w:rPr>
          <w:rFonts w:cs="Arial"/>
          <w:lang w:val="pl-PL"/>
        </w:rPr>
      </w:pPr>
      <w:r w:rsidRPr="0058241A">
        <w:rPr>
          <w:rFonts w:cs="Arial"/>
          <w:lang w:val="pl-PL"/>
        </w:rPr>
        <w:t>Wykonawca zobowiązany jest złożyć:</w:t>
      </w:r>
    </w:p>
    <w:p w14:paraId="7DFF304F" w14:textId="77777777" w:rsidR="008F71B0" w:rsidRPr="0058241A" w:rsidRDefault="00000000">
      <w:pPr>
        <w:pStyle w:val="Listapunktowana"/>
        <w:rPr>
          <w:rFonts w:cs="Arial"/>
          <w:lang w:val="pl-PL"/>
        </w:rPr>
      </w:pPr>
      <w:r w:rsidRPr="0058241A">
        <w:rPr>
          <w:rFonts w:cs="Arial"/>
          <w:lang w:val="pl-PL"/>
        </w:rPr>
        <w:t>Załącznik nr 1 – Formularz ofertowy;</w:t>
      </w:r>
    </w:p>
    <w:p w14:paraId="41ED4755" w14:textId="77777777" w:rsidR="008F71B0" w:rsidRPr="0058241A" w:rsidRDefault="00000000">
      <w:pPr>
        <w:pStyle w:val="Listapunktowana"/>
        <w:rPr>
          <w:rFonts w:cs="Arial"/>
          <w:lang w:val="pl-PL"/>
        </w:rPr>
      </w:pPr>
      <w:r w:rsidRPr="0058241A">
        <w:rPr>
          <w:rFonts w:cs="Arial"/>
          <w:lang w:val="pl-PL"/>
        </w:rPr>
        <w:t>Załącznik nr 1a – Szczegółowa specyfikacja techniczna aparatury, sprzętu medycznego i rehabilitacyjnego;</w:t>
      </w:r>
    </w:p>
    <w:p w14:paraId="46D664DD" w14:textId="77777777" w:rsidR="008F71B0" w:rsidRPr="0058241A" w:rsidRDefault="00000000">
      <w:pPr>
        <w:pStyle w:val="Listapunktowana"/>
        <w:rPr>
          <w:rFonts w:cs="Arial"/>
          <w:lang w:val="pl-PL"/>
        </w:rPr>
      </w:pPr>
      <w:r w:rsidRPr="0058241A">
        <w:rPr>
          <w:rFonts w:cs="Arial"/>
          <w:lang w:val="pl-PL"/>
        </w:rPr>
        <w:t>Załącznik nr 2 – Formularz asortymentowo-cenowy;</w:t>
      </w:r>
    </w:p>
    <w:p w14:paraId="29E85C16" w14:textId="77777777" w:rsidR="008F71B0" w:rsidRPr="0058241A" w:rsidRDefault="00000000">
      <w:pPr>
        <w:pStyle w:val="Listapunktowana"/>
        <w:rPr>
          <w:rFonts w:cs="Arial"/>
          <w:lang w:val="pl-PL"/>
        </w:rPr>
      </w:pPr>
      <w:r w:rsidRPr="0058241A">
        <w:rPr>
          <w:rFonts w:cs="Arial"/>
          <w:lang w:val="pl-PL"/>
        </w:rPr>
        <w:t>Załącznik nr 3 – Formularz potwierdzenia spełnienia parametrów technicznych;</w:t>
      </w:r>
    </w:p>
    <w:p w14:paraId="52217DC0" w14:textId="77777777" w:rsidR="008F71B0" w:rsidRPr="0058241A" w:rsidRDefault="00000000">
      <w:pPr>
        <w:pStyle w:val="Listapunktowana"/>
        <w:rPr>
          <w:rFonts w:cs="Arial"/>
          <w:lang w:val="pl-PL"/>
        </w:rPr>
      </w:pPr>
      <w:r w:rsidRPr="0058241A">
        <w:rPr>
          <w:rFonts w:cs="Arial"/>
          <w:lang w:val="pl-PL"/>
        </w:rPr>
        <w:t>Załącznik nr 4 – Oświadczenie o braku powiązań osobowych lub kapitałowych;</w:t>
      </w:r>
    </w:p>
    <w:p w14:paraId="69E20CB5" w14:textId="77777777" w:rsidR="008F71B0" w:rsidRPr="0058241A" w:rsidRDefault="00000000">
      <w:pPr>
        <w:pStyle w:val="Listapunktowana"/>
        <w:rPr>
          <w:rFonts w:cs="Arial"/>
          <w:lang w:val="pl-PL"/>
        </w:rPr>
      </w:pPr>
      <w:r w:rsidRPr="0058241A">
        <w:rPr>
          <w:rFonts w:cs="Arial"/>
          <w:lang w:val="pl-PL"/>
        </w:rPr>
        <w:t>Załącznik nr 5 – Oświadczenie o możliwości wykonania zamówienia;</w:t>
      </w:r>
    </w:p>
    <w:p w14:paraId="200E736B" w14:textId="77777777" w:rsidR="008F71B0" w:rsidRPr="0058241A" w:rsidRDefault="00000000">
      <w:pPr>
        <w:pStyle w:val="Listapunktowana"/>
        <w:rPr>
          <w:rFonts w:cs="Arial"/>
          <w:lang w:val="pl-PL"/>
        </w:rPr>
      </w:pPr>
      <w:r w:rsidRPr="0058241A">
        <w:rPr>
          <w:rFonts w:cs="Arial"/>
          <w:lang w:val="pl-PL"/>
        </w:rPr>
        <w:t>Załącznik nr 6 – Klauzula informacyjna RODO / oświadczenie o zapoznaniu się z klauzulą;</w:t>
      </w:r>
    </w:p>
    <w:p w14:paraId="656E866B" w14:textId="77777777" w:rsidR="008F71B0" w:rsidRPr="0058241A" w:rsidRDefault="00000000">
      <w:pPr>
        <w:pStyle w:val="Listapunktowana"/>
        <w:rPr>
          <w:rFonts w:cs="Arial"/>
          <w:lang w:val="pl-PL"/>
        </w:rPr>
      </w:pPr>
      <w:r w:rsidRPr="0058241A">
        <w:rPr>
          <w:rFonts w:cs="Arial"/>
          <w:lang w:val="pl-PL"/>
        </w:rPr>
        <w:t>Załącznik nr 7 – Oświadczenie o niepodleganiu wykluczeniu;</w:t>
      </w:r>
    </w:p>
    <w:p w14:paraId="5C2799B3" w14:textId="77777777" w:rsidR="008F71B0" w:rsidRPr="0058241A" w:rsidRDefault="00000000">
      <w:pPr>
        <w:pStyle w:val="Listapunktowana"/>
        <w:rPr>
          <w:rFonts w:cs="Arial"/>
          <w:lang w:val="pl-PL"/>
        </w:rPr>
      </w:pPr>
      <w:r w:rsidRPr="0058241A">
        <w:rPr>
          <w:rFonts w:cs="Arial"/>
          <w:lang w:val="pl-PL"/>
        </w:rPr>
        <w:t>dokumenty potwierdzające parametry oferowanego sprzętu, w szczególności karty katalogowe, specyfikacje techniczne, deklaracje zgodności lub inne dokumenty producenta;</w:t>
      </w:r>
    </w:p>
    <w:p w14:paraId="76405844" w14:textId="77777777" w:rsidR="008F71B0" w:rsidRPr="0058241A" w:rsidRDefault="00000000">
      <w:pPr>
        <w:pStyle w:val="Listapunktowana"/>
        <w:rPr>
          <w:rFonts w:cs="Arial"/>
          <w:lang w:val="pl-PL"/>
        </w:rPr>
      </w:pPr>
      <w:r w:rsidRPr="0058241A">
        <w:rPr>
          <w:rFonts w:cs="Arial"/>
          <w:lang w:val="pl-PL"/>
        </w:rPr>
        <w:t>pełnomocnictwo, jeżeli ofertę podpisuje osoba niewskazana w dokumentach rejestrowych.</w:t>
      </w:r>
    </w:p>
    <w:p w14:paraId="1D872CA7" w14:textId="77777777" w:rsidR="008F71B0" w:rsidRPr="0058241A" w:rsidRDefault="00000000">
      <w:pPr>
        <w:spacing w:after="120"/>
        <w:rPr>
          <w:rFonts w:cs="Arial"/>
          <w:lang w:val="pl-PL"/>
        </w:rPr>
      </w:pPr>
      <w:r w:rsidRPr="0058241A">
        <w:rPr>
          <w:rFonts w:cs="Arial"/>
          <w:lang w:val="pl-PL"/>
        </w:rPr>
        <w:lastRenderedPageBreak/>
        <w:t>W dokumentach technicznych należy wskazać producenta, model/typ oferowanego sprzętu, opisać parametry oferowane oraz jednoznacznie wykazać spełnienie minimalnych wymagań określonych w Załączniku nr 1a.</w:t>
      </w:r>
    </w:p>
    <w:p w14:paraId="65C8D78F" w14:textId="77777777" w:rsidR="008F71B0" w:rsidRPr="0058241A" w:rsidRDefault="00000000">
      <w:pPr>
        <w:pStyle w:val="Nagwek2"/>
        <w:rPr>
          <w:rFonts w:ascii="Arial" w:hAnsi="Arial" w:cs="Arial"/>
          <w:lang w:val="pl-PL"/>
        </w:rPr>
      </w:pPr>
      <w:r w:rsidRPr="0058241A">
        <w:rPr>
          <w:rFonts w:ascii="Arial" w:hAnsi="Arial" w:cs="Arial"/>
          <w:lang w:val="pl-PL"/>
        </w:rPr>
        <w:t>Kryteria oceny ofert</w:t>
      </w:r>
    </w:p>
    <w:p w14:paraId="6502816F" w14:textId="77777777" w:rsidR="008F71B0" w:rsidRPr="0058241A" w:rsidRDefault="00000000">
      <w:pPr>
        <w:spacing w:after="120"/>
        <w:rPr>
          <w:rFonts w:cs="Arial"/>
          <w:lang w:val="pl-PL"/>
        </w:rPr>
      </w:pPr>
      <w:r w:rsidRPr="0058241A">
        <w:rPr>
          <w:rFonts w:cs="Arial"/>
          <w:lang w:val="pl-PL"/>
        </w:rPr>
        <w:t>Ocena ofert zostanie przeprowadzona na podstawie następujących kryteriów:</w:t>
      </w:r>
    </w:p>
    <w:tbl>
      <w:tblPr>
        <w:tblStyle w:val="Tabela-Siatka"/>
        <w:tblW w:w="0" w:type="auto"/>
        <w:jc w:val="center"/>
        <w:tblLook w:val="04A0" w:firstRow="1" w:lastRow="0" w:firstColumn="1" w:lastColumn="0" w:noHBand="0" w:noVBand="1"/>
      </w:tblPr>
      <w:tblGrid>
        <w:gridCol w:w="5156"/>
        <w:gridCol w:w="5156"/>
      </w:tblGrid>
      <w:tr w:rsidR="008F71B0" w:rsidRPr="0058241A" w14:paraId="55D11C7A" w14:textId="77777777">
        <w:trPr>
          <w:jc w:val="center"/>
        </w:trPr>
        <w:tc>
          <w:tcPr>
            <w:tcW w:w="5156" w:type="dxa"/>
            <w:shd w:val="clear" w:color="auto" w:fill="D9EAF7"/>
            <w:vAlign w:val="center"/>
          </w:tcPr>
          <w:p w14:paraId="2C2C5C29" w14:textId="77777777" w:rsidR="008F71B0" w:rsidRPr="0058241A" w:rsidRDefault="00000000">
            <w:pPr>
              <w:rPr>
                <w:rFonts w:cs="Arial"/>
                <w:lang w:val="pl-PL"/>
              </w:rPr>
            </w:pPr>
            <w:r w:rsidRPr="0058241A">
              <w:rPr>
                <w:rFonts w:cs="Arial"/>
                <w:b/>
                <w:sz w:val="18"/>
                <w:lang w:val="pl-PL"/>
              </w:rPr>
              <w:t>Kryterium</w:t>
            </w:r>
          </w:p>
        </w:tc>
        <w:tc>
          <w:tcPr>
            <w:tcW w:w="5156" w:type="dxa"/>
            <w:shd w:val="clear" w:color="auto" w:fill="D9EAF7"/>
            <w:vAlign w:val="center"/>
          </w:tcPr>
          <w:p w14:paraId="3CD86CC2" w14:textId="77777777" w:rsidR="008F71B0" w:rsidRPr="0058241A" w:rsidRDefault="00000000">
            <w:pPr>
              <w:rPr>
                <w:rFonts w:cs="Arial"/>
                <w:lang w:val="pl-PL"/>
              </w:rPr>
            </w:pPr>
            <w:r w:rsidRPr="0058241A">
              <w:rPr>
                <w:rFonts w:cs="Arial"/>
                <w:b/>
                <w:sz w:val="18"/>
                <w:lang w:val="pl-PL"/>
              </w:rPr>
              <w:t>Waga</w:t>
            </w:r>
          </w:p>
        </w:tc>
      </w:tr>
      <w:tr w:rsidR="008F71B0" w:rsidRPr="0058241A" w14:paraId="686BCD25" w14:textId="77777777">
        <w:trPr>
          <w:jc w:val="center"/>
        </w:trPr>
        <w:tc>
          <w:tcPr>
            <w:tcW w:w="5156" w:type="dxa"/>
            <w:vAlign w:val="center"/>
          </w:tcPr>
          <w:p w14:paraId="523E5188" w14:textId="77777777" w:rsidR="008F71B0" w:rsidRPr="0058241A" w:rsidRDefault="00000000">
            <w:pPr>
              <w:rPr>
                <w:rFonts w:cs="Arial"/>
                <w:lang w:val="pl-PL"/>
              </w:rPr>
            </w:pPr>
            <w:r w:rsidRPr="0058241A">
              <w:rPr>
                <w:rFonts w:cs="Arial"/>
                <w:sz w:val="18"/>
                <w:lang w:val="pl-PL"/>
              </w:rPr>
              <w:t>Cena brutto</w:t>
            </w:r>
          </w:p>
        </w:tc>
        <w:tc>
          <w:tcPr>
            <w:tcW w:w="5156" w:type="dxa"/>
            <w:vAlign w:val="center"/>
          </w:tcPr>
          <w:p w14:paraId="3BCAA6BF" w14:textId="360BAA95" w:rsidR="008F71B0" w:rsidRPr="0058241A" w:rsidRDefault="00553EA1">
            <w:pPr>
              <w:rPr>
                <w:rFonts w:cs="Arial"/>
                <w:lang w:val="pl-PL"/>
              </w:rPr>
            </w:pPr>
            <w:r w:rsidRPr="0058241A">
              <w:rPr>
                <w:rFonts w:cs="Arial"/>
                <w:sz w:val="18"/>
                <w:lang w:val="pl-PL"/>
              </w:rPr>
              <w:t>50 pkt</w:t>
            </w:r>
          </w:p>
        </w:tc>
      </w:tr>
      <w:tr w:rsidR="008F71B0" w:rsidRPr="0058241A" w14:paraId="05482FC1" w14:textId="77777777">
        <w:trPr>
          <w:jc w:val="center"/>
        </w:trPr>
        <w:tc>
          <w:tcPr>
            <w:tcW w:w="5156" w:type="dxa"/>
            <w:vAlign w:val="center"/>
          </w:tcPr>
          <w:p w14:paraId="0AA9E387" w14:textId="77777777" w:rsidR="008F71B0" w:rsidRPr="0058241A" w:rsidRDefault="00000000">
            <w:pPr>
              <w:rPr>
                <w:rFonts w:cs="Arial"/>
                <w:lang w:val="pl-PL"/>
              </w:rPr>
            </w:pPr>
            <w:r w:rsidRPr="0058241A">
              <w:rPr>
                <w:rFonts w:cs="Arial"/>
                <w:sz w:val="18"/>
                <w:lang w:val="pl-PL"/>
              </w:rPr>
              <w:t>Gwarancja</w:t>
            </w:r>
          </w:p>
        </w:tc>
        <w:tc>
          <w:tcPr>
            <w:tcW w:w="5156" w:type="dxa"/>
            <w:vAlign w:val="center"/>
          </w:tcPr>
          <w:p w14:paraId="328A78C7" w14:textId="446E2258" w:rsidR="008F71B0" w:rsidRPr="0058241A" w:rsidRDefault="00553EA1">
            <w:pPr>
              <w:rPr>
                <w:rFonts w:cs="Arial"/>
                <w:lang w:val="pl-PL"/>
              </w:rPr>
            </w:pPr>
            <w:r w:rsidRPr="0058241A">
              <w:rPr>
                <w:rFonts w:cs="Arial"/>
                <w:sz w:val="18"/>
                <w:lang w:val="pl-PL"/>
              </w:rPr>
              <w:t>20 pkt</w:t>
            </w:r>
          </w:p>
        </w:tc>
      </w:tr>
      <w:tr w:rsidR="008F71B0" w:rsidRPr="0058241A" w14:paraId="24C1E91D" w14:textId="77777777">
        <w:trPr>
          <w:jc w:val="center"/>
        </w:trPr>
        <w:tc>
          <w:tcPr>
            <w:tcW w:w="5156" w:type="dxa"/>
            <w:vAlign w:val="center"/>
          </w:tcPr>
          <w:p w14:paraId="3D5CC133" w14:textId="77777777" w:rsidR="008F71B0" w:rsidRPr="0058241A" w:rsidRDefault="00000000">
            <w:pPr>
              <w:rPr>
                <w:rFonts w:cs="Arial"/>
                <w:lang w:val="pl-PL"/>
              </w:rPr>
            </w:pPr>
            <w:r w:rsidRPr="0058241A">
              <w:rPr>
                <w:rFonts w:cs="Arial"/>
                <w:sz w:val="18"/>
                <w:lang w:val="pl-PL"/>
              </w:rPr>
              <w:t>Termin dostawy</w:t>
            </w:r>
          </w:p>
        </w:tc>
        <w:tc>
          <w:tcPr>
            <w:tcW w:w="5156" w:type="dxa"/>
            <w:vAlign w:val="center"/>
          </w:tcPr>
          <w:p w14:paraId="2A6CA34F" w14:textId="77777777" w:rsidR="008F71B0" w:rsidRPr="0058241A" w:rsidRDefault="00000000">
            <w:pPr>
              <w:rPr>
                <w:rFonts w:cs="Arial"/>
                <w:lang w:val="pl-PL"/>
              </w:rPr>
            </w:pPr>
            <w:r w:rsidRPr="0058241A">
              <w:rPr>
                <w:rFonts w:cs="Arial"/>
                <w:sz w:val="18"/>
                <w:lang w:val="pl-PL"/>
              </w:rPr>
              <w:t>30 pkt</w:t>
            </w:r>
          </w:p>
        </w:tc>
      </w:tr>
    </w:tbl>
    <w:p w14:paraId="3E18C817" w14:textId="77777777" w:rsidR="008F71B0" w:rsidRPr="0058241A" w:rsidRDefault="00000000">
      <w:pPr>
        <w:spacing w:after="120"/>
        <w:rPr>
          <w:rFonts w:cs="Arial"/>
          <w:lang w:val="pl-PL"/>
        </w:rPr>
      </w:pPr>
      <w:r w:rsidRPr="0058241A">
        <w:rPr>
          <w:rFonts w:cs="Arial"/>
          <w:lang w:val="pl-PL"/>
        </w:rPr>
        <w:t>Cena brutto: C = (najniższa cena brutto spośród ofert nieodrzuconych / cena brutto oferty badanej) × 40. Wynik zaokrągla się do dwóch miejsc po przecinku.</w:t>
      </w:r>
    </w:p>
    <w:p w14:paraId="57C0E9EE" w14:textId="77777777" w:rsidR="008F71B0" w:rsidRPr="0058241A" w:rsidRDefault="00000000">
      <w:pPr>
        <w:spacing w:after="120"/>
        <w:rPr>
          <w:rFonts w:cs="Arial"/>
          <w:lang w:val="pl-PL"/>
        </w:rPr>
      </w:pPr>
      <w:r w:rsidRPr="0058241A">
        <w:rPr>
          <w:rFonts w:cs="Arial"/>
          <w:lang w:val="pl-PL"/>
        </w:rPr>
        <w:t>Gwarancja: do oceny przyjmuje się najkrótszy zaoferowany okres gwarancji spośród wszystkich pozycji objętych ofertą. Minimalny wymagany okres gwarancji wynosi 12 miesięcy. Oferta z gwarancją krótszą niż 12 miesięcy zostanie odrzucona.</w:t>
      </w:r>
    </w:p>
    <w:p w14:paraId="1EDB258E" w14:textId="77777777" w:rsidR="008F71B0" w:rsidRPr="0058241A" w:rsidRDefault="00000000">
      <w:pPr>
        <w:pStyle w:val="Listapunktowana"/>
        <w:rPr>
          <w:rFonts w:cs="Arial"/>
          <w:lang w:val="pl-PL"/>
        </w:rPr>
      </w:pPr>
      <w:r w:rsidRPr="0058241A">
        <w:rPr>
          <w:rFonts w:cs="Arial"/>
          <w:lang w:val="pl-PL"/>
        </w:rPr>
        <w:t>12 miesięcy – 0 pkt</w:t>
      </w:r>
    </w:p>
    <w:p w14:paraId="583C871C" w14:textId="7A7884ED" w:rsidR="008F71B0" w:rsidRPr="0058241A" w:rsidRDefault="00000000">
      <w:pPr>
        <w:pStyle w:val="Listapunktowana"/>
        <w:rPr>
          <w:rFonts w:cs="Arial"/>
          <w:lang w:val="pl-PL"/>
        </w:rPr>
      </w:pPr>
      <w:r w:rsidRPr="0058241A">
        <w:rPr>
          <w:rFonts w:cs="Arial"/>
          <w:lang w:val="pl-PL"/>
        </w:rPr>
        <w:t xml:space="preserve">13–24 miesiące – </w:t>
      </w:r>
      <w:r w:rsidR="00553EA1" w:rsidRPr="0058241A">
        <w:rPr>
          <w:rFonts w:cs="Arial"/>
          <w:lang w:val="pl-PL"/>
        </w:rPr>
        <w:t xml:space="preserve">5 </w:t>
      </w:r>
      <w:r w:rsidRPr="0058241A">
        <w:rPr>
          <w:rFonts w:cs="Arial"/>
          <w:lang w:val="pl-PL"/>
        </w:rPr>
        <w:t>pkt</w:t>
      </w:r>
    </w:p>
    <w:p w14:paraId="251824CD" w14:textId="5AF54975" w:rsidR="008F71B0" w:rsidRPr="0058241A" w:rsidRDefault="00000000">
      <w:pPr>
        <w:pStyle w:val="Listapunktowana"/>
        <w:rPr>
          <w:rFonts w:cs="Arial"/>
          <w:lang w:val="pl-PL"/>
        </w:rPr>
      </w:pPr>
      <w:r w:rsidRPr="0058241A">
        <w:rPr>
          <w:rFonts w:cs="Arial"/>
          <w:lang w:val="pl-PL"/>
        </w:rPr>
        <w:t xml:space="preserve">25–36 miesięcy – </w:t>
      </w:r>
      <w:r w:rsidR="00553EA1" w:rsidRPr="0058241A">
        <w:rPr>
          <w:rFonts w:cs="Arial"/>
          <w:lang w:val="pl-PL"/>
        </w:rPr>
        <w:t>1</w:t>
      </w:r>
      <w:r w:rsidRPr="0058241A">
        <w:rPr>
          <w:rFonts w:cs="Arial"/>
          <w:lang w:val="pl-PL"/>
        </w:rPr>
        <w:t>0 pkt</w:t>
      </w:r>
    </w:p>
    <w:p w14:paraId="2A4887F8" w14:textId="70A3A735" w:rsidR="008F71B0" w:rsidRPr="0058241A" w:rsidRDefault="00000000">
      <w:pPr>
        <w:pStyle w:val="Listapunktowana"/>
        <w:rPr>
          <w:rFonts w:cs="Arial"/>
          <w:lang w:val="pl-PL"/>
        </w:rPr>
      </w:pPr>
      <w:r w:rsidRPr="0058241A">
        <w:rPr>
          <w:rFonts w:cs="Arial"/>
          <w:lang w:val="pl-PL"/>
        </w:rPr>
        <w:t xml:space="preserve">37 miesięcy i więcej – </w:t>
      </w:r>
      <w:r w:rsidR="00553EA1" w:rsidRPr="0058241A">
        <w:rPr>
          <w:rFonts w:cs="Arial"/>
          <w:lang w:val="pl-PL"/>
        </w:rPr>
        <w:t>2</w:t>
      </w:r>
      <w:r w:rsidRPr="0058241A">
        <w:rPr>
          <w:rFonts w:cs="Arial"/>
          <w:lang w:val="pl-PL"/>
        </w:rPr>
        <w:t>0 pkt</w:t>
      </w:r>
    </w:p>
    <w:p w14:paraId="3B94F11D" w14:textId="77777777" w:rsidR="008F71B0" w:rsidRPr="0058241A" w:rsidRDefault="00000000">
      <w:pPr>
        <w:spacing w:after="120"/>
        <w:rPr>
          <w:rFonts w:cs="Arial"/>
          <w:lang w:val="pl-PL"/>
        </w:rPr>
      </w:pPr>
      <w:r w:rsidRPr="0058241A">
        <w:rPr>
          <w:rFonts w:cs="Arial"/>
          <w:lang w:val="pl-PL"/>
        </w:rPr>
        <w:t>Termin dostawy: przez termin dostawy rozumie się maksymalny termin kompletnej realizacji zamówienia liczony od dnia zawarcia umowy do dnia podpisania końcowego protokołu odbioru, obejmujący dostawę, wniesienie, montaż, uruchomienie i instruktaż, jeżeli dotyczy. Maksymalny dopuszczalny termin realizacji zamówienia wynosi 60 dni kalendarzowych. Oferta z terminem dłuższym zostanie odrzucona.</w:t>
      </w:r>
    </w:p>
    <w:p w14:paraId="5BF2ABF7" w14:textId="3FCACAE9" w:rsidR="008F71B0" w:rsidRPr="0058241A" w:rsidRDefault="00000000">
      <w:pPr>
        <w:pStyle w:val="Listapunktowana"/>
        <w:rPr>
          <w:rFonts w:cs="Arial"/>
          <w:lang w:val="pl-PL"/>
        </w:rPr>
      </w:pPr>
      <w:r w:rsidRPr="0058241A">
        <w:rPr>
          <w:rFonts w:cs="Arial"/>
          <w:lang w:val="pl-PL"/>
        </w:rPr>
        <w:t xml:space="preserve">do </w:t>
      </w:r>
      <w:r w:rsidR="00553EA1" w:rsidRPr="0058241A">
        <w:rPr>
          <w:rFonts w:cs="Arial"/>
          <w:lang w:val="pl-PL"/>
        </w:rPr>
        <w:t>14</w:t>
      </w:r>
      <w:r w:rsidRPr="0058241A">
        <w:rPr>
          <w:rFonts w:cs="Arial"/>
          <w:lang w:val="pl-PL"/>
        </w:rPr>
        <w:t xml:space="preserve"> dni kalendarzowych – 30 pkt</w:t>
      </w:r>
    </w:p>
    <w:p w14:paraId="07BC190C" w14:textId="207DFD1D" w:rsidR="008F71B0" w:rsidRPr="0058241A" w:rsidRDefault="00553EA1">
      <w:pPr>
        <w:pStyle w:val="Listapunktowana"/>
        <w:rPr>
          <w:rFonts w:cs="Arial"/>
          <w:lang w:val="pl-PL"/>
        </w:rPr>
      </w:pPr>
      <w:r w:rsidRPr="0058241A">
        <w:rPr>
          <w:rFonts w:cs="Arial"/>
          <w:lang w:val="pl-PL"/>
        </w:rPr>
        <w:t>15–21 dni kalendarzowych – 20 pkt</w:t>
      </w:r>
    </w:p>
    <w:p w14:paraId="56198D91" w14:textId="103AE99D" w:rsidR="008F71B0" w:rsidRPr="0058241A" w:rsidRDefault="00553EA1">
      <w:pPr>
        <w:pStyle w:val="Listapunktowana"/>
        <w:rPr>
          <w:rFonts w:cs="Arial"/>
          <w:lang w:val="pl-PL"/>
        </w:rPr>
      </w:pPr>
      <w:r w:rsidRPr="0058241A">
        <w:rPr>
          <w:rFonts w:cs="Arial"/>
          <w:lang w:val="pl-PL"/>
        </w:rPr>
        <w:t>22–30 dni kalendarzowych – 10 pkt</w:t>
      </w:r>
    </w:p>
    <w:p w14:paraId="6BF78D14" w14:textId="3FDFB1D5" w:rsidR="00553EA1" w:rsidRPr="0058241A" w:rsidRDefault="00553EA1">
      <w:pPr>
        <w:pStyle w:val="Listapunktowana"/>
        <w:rPr>
          <w:rFonts w:cs="Arial"/>
          <w:lang w:val="pl-PL"/>
        </w:rPr>
      </w:pPr>
      <w:r w:rsidRPr="0058241A">
        <w:rPr>
          <w:rFonts w:cs="Arial"/>
          <w:lang w:val="pl-PL"/>
        </w:rPr>
        <w:t>Powyżej 3o dni – 0 pkt</w:t>
      </w:r>
    </w:p>
    <w:p w14:paraId="2D58D3F6" w14:textId="77777777" w:rsidR="008F71B0" w:rsidRPr="0058241A" w:rsidRDefault="00000000">
      <w:pPr>
        <w:spacing w:after="120"/>
        <w:rPr>
          <w:rFonts w:cs="Arial"/>
          <w:lang w:val="pl-PL"/>
        </w:rPr>
      </w:pPr>
      <w:r w:rsidRPr="0058241A">
        <w:rPr>
          <w:rFonts w:cs="Arial"/>
          <w:lang w:val="pl-PL"/>
        </w:rPr>
        <w:t>Łączna punktacja: P = C + G + T, gdzie P – suma punktów, C – punkty za cenę, G – punkty za gwarancję, T – punkty za termin dostawy.</w:t>
      </w:r>
    </w:p>
    <w:p w14:paraId="43C84781" w14:textId="77777777" w:rsidR="008F71B0" w:rsidRPr="0058241A" w:rsidRDefault="00000000">
      <w:pPr>
        <w:pStyle w:val="Nagwek2"/>
        <w:rPr>
          <w:rFonts w:ascii="Arial" w:hAnsi="Arial" w:cs="Arial"/>
          <w:lang w:val="pl-PL"/>
        </w:rPr>
      </w:pPr>
      <w:r w:rsidRPr="0058241A">
        <w:rPr>
          <w:rFonts w:ascii="Arial" w:hAnsi="Arial" w:cs="Arial"/>
          <w:lang w:val="pl-PL"/>
        </w:rPr>
        <w:t>Rozstrzyganie remisów</w:t>
      </w:r>
    </w:p>
    <w:p w14:paraId="756BF01C" w14:textId="77777777" w:rsidR="008F71B0" w:rsidRPr="0058241A" w:rsidRDefault="00000000">
      <w:pPr>
        <w:spacing w:after="120"/>
        <w:rPr>
          <w:rFonts w:cs="Arial"/>
          <w:lang w:val="pl-PL"/>
        </w:rPr>
      </w:pPr>
      <w:r w:rsidRPr="0058241A">
        <w:rPr>
          <w:rFonts w:cs="Arial"/>
          <w:lang w:val="pl-PL"/>
        </w:rPr>
        <w:t>W przypadku uzyskania tej samej liczby punktów przez dwie lub więcej ofert, o kolejności decyduje kolejno: wyższa liczba punktów w kryterium cena, następnie wyższa liczba punktów w kryterium termin dostawy, a następnie wyższa liczba punktów w kryterium gwarancja.</w:t>
      </w:r>
    </w:p>
    <w:p w14:paraId="48E7509E" w14:textId="77777777" w:rsidR="008F71B0" w:rsidRPr="0058241A" w:rsidRDefault="00000000">
      <w:pPr>
        <w:pStyle w:val="Nagwek2"/>
        <w:rPr>
          <w:rFonts w:ascii="Arial" w:hAnsi="Arial" w:cs="Arial"/>
          <w:lang w:val="pl-PL"/>
        </w:rPr>
      </w:pPr>
      <w:r w:rsidRPr="0058241A">
        <w:rPr>
          <w:rFonts w:ascii="Arial" w:hAnsi="Arial" w:cs="Arial"/>
          <w:lang w:val="pl-PL"/>
        </w:rPr>
        <w:t>Odbiory, płatność, serwis i gwarancja</w:t>
      </w:r>
    </w:p>
    <w:p w14:paraId="6D0C8D32" w14:textId="77777777" w:rsidR="008F71B0" w:rsidRPr="0058241A" w:rsidRDefault="00000000">
      <w:pPr>
        <w:spacing w:after="120"/>
        <w:rPr>
          <w:rFonts w:cs="Arial"/>
          <w:lang w:val="pl-PL"/>
        </w:rPr>
      </w:pPr>
      <w:r w:rsidRPr="0058241A">
        <w:rPr>
          <w:rFonts w:cs="Arial"/>
          <w:lang w:val="pl-PL"/>
        </w:rPr>
        <w:t>Odbiór nastąpi na podstawie protokołu dostawy ilościowej, protokołu odbioru jakościowego, protokołu montażu i uruchomienia – jeżeli dotyczy, protokołu instruktażu personelu – jeżeli dotyczy, oraz końcowego protokołu odbioru bez zastrzeżeń.</w:t>
      </w:r>
    </w:p>
    <w:p w14:paraId="1591A22A" w14:textId="77777777" w:rsidR="008F71B0" w:rsidRPr="0058241A" w:rsidRDefault="00000000">
      <w:pPr>
        <w:spacing w:after="120"/>
        <w:rPr>
          <w:rFonts w:cs="Arial"/>
          <w:lang w:val="pl-PL"/>
        </w:rPr>
      </w:pPr>
      <w:r w:rsidRPr="0058241A">
        <w:rPr>
          <w:rFonts w:cs="Arial"/>
          <w:lang w:val="pl-PL"/>
        </w:rPr>
        <w:t>Wynagrodzenie będzie płatne przelewem w terminie 30 dni od dnia doręczenia prawidłowo wystawionej faktury, po podpisaniu końcowego protokołu odbioru bez zastrzeżeń. Zamawiający nie przewiduje zaliczek.</w:t>
      </w:r>
    </w:p>
    <w:p w14:paraId="0F06E76C" w14:textId="77777777" w:rsidR="008F71B0" w:rsidRPr="0058241A" w:rsidRDefault="00000000">
      <w:pPr>
        <w:spacing w:after="120"/>
        <w:rPr>
          <w:rFonts w:cs="Arial"/>
          <w:lang w:val="pl-PL"/>
        </w:rPr>
      </w:pPr>
      <w:r w:rsidRPr="0058241A">
        <w:rPr>
          <w:rFonts w:cs="Arial"/>
          <w:lang w:val="pl-PL"/>
        </w:rPr>
        <w:t>Wykonawca zapewni serwis gwarancyjny na terenie Polski, kontakt serwisowy w dni robocze, czas reakcji zdalnej/telefonicznej do 24 godzin oraz czas przystąpienia do usuwania awarii w miejscu użytkowania do 72 godzin, jeżeli problem wymaga interwencji. Wykonawca zapewni dostępność serwisu pogwarancyjnego i części eksploatacyjnych przez minimum 5 lat od dnia dostawy, o ile dotyczy danego rodzaju sprzętu.</w:t>
      </w:r>
    </w:p>
    <w:p w14:paraId="16E8DCA0" w14:textId="77777777" w:rsidR="008F71B0" w:rsidRPr="0058241A" w:rsidRDefault="00000000">
      <w:pPr>
        <w:pStyle w:val="Nagwek2"/>
        <w:rPr>
          <w:rFonts w:ascii="Arial" w:hAnsi="Arial" w:cs="Arial"/>
          <w:lang w:val="pl-PL"/>
        </w:rPr>
      </w:pPr>
      <w:r w:rsidRPr="0058241A">
        <w:rPr>
          <w:rFonts w:ascii="Arial" w:hAnsi="Arial" w:cs="Arial"/>
          <w:lang w:val="pl-PL"/>
        </w:rPr>
        <w:lastRenderedPageBreak/>
        <w:t>Kary umowne</w:t>
      </w:r>
    </w:p>
    <w:p w14:paraId="7E64970D" w14:textId="77777777" w:rsidR="008F71B0" w:rsidRPr="0058241A" w:rsidRDefault="00000000">
      <w:pPr>
        <w:pStyle w:val="Listapunktowana"/>
        <w:rPr>
          <w:rFonts w:cs="Arial"/>
          <w:lang w:val="pl-PL"/>
        </w:rPr>
      </w:pPr>
      <w:r w:rsidRPr="0058241A">
        <w:rPr>
          <w:rFonts w:cs="Arial"/>
          <w:lang w:val="pl-PL"/>
        </w:rPr>
        <w:t>za opóźnienie w realizacji dostawy – 0,2% wynagrodzenia brutto za każdy dzień opóźnienia;</w:t>
      </w:r>
    </w:p>
    <w:p w14:paraId="7403BF03" w14:textId="77777777" w:rsidR="008F71B0" w:rsidRPr="0058241A" w:rsidRDefault="00000000">
      <w:pPr>
        <w:pStyle w:val="Listapunktowana"/>
        <w:rPr>
          <w:rFonts w:cs="Arial"/>
          <w:lang w:val="pl-PL"/>
        </w:rPr>
      </w:pPr>
      <w:r w:rsidRPr="0058241A">
        <w:rPr>
          <w:rFonts w:cs="Arial"/>
          <w:lang w:val="pl-PL"/>
        </w:rPr>
        <w:t>za opóźnienie w wykonaniu obowiązków gwarancyjnych – 0,1% wynagrodzenia brutto za każdy dzień opóźnienia;</w:t>
      </w:r>
    </w:p>
    <w:p w14:paraId="4EC3C881" w14:textId="77777777" w:rsidR="008F71B0" w:rsidRPr="0058241A" w:rsidRDefault="00000000">
      <w:pPr>
        <w:pStyle w:val="Listapunktowana"/>
        <w:rPr>
          <w:rFonts w:cs="Arial"/>
          <w:lang w:val="pl-PL"/>
        </w:rPr>
      </w:pPr>
      <w:r w:rsidRPr="0058241A">
        <w:rPr>
          <w:rFonts w:cs="Arial"/>
          <w:lang w:val="pl-PL"/>
        </w:rPr>
        <w:t>za odstąpienie od umowy z przyczyn leżących po stronie Wykonawcy – 10% wynagrodzenia brutto;</w:t>
      </w:r>
    </w:p>
    <w:p w14:paraId="47EFE4CA" w14:textId="77777777" w:rsidR="008F71B0" w:rsidRPr="0058241A" w:rsidRDefault="00000000">
      <w:pPr>
        <w:pStyle w:val="Listapunktowana"/>
        <w:rPr>
          <w:rFonts w:cs="Arial"/>
          <w:lang w:val="pl-PL"/>
        </w:rPr>
      </w:pPr>
      <w:r w:rsidRPr="0058241A">
        <w:rPr>
          <w:rFonts w:cs="Arial"/>
          <w:lang w:val="pl-PL"/>
        </w:rPr>
        <w:t>łączna wysokość kar umownych nie przekroczy 20% wynagrodzenia brutto.</w:t>
      </w:r>
    </w:p>
    <w:p w14:paraId="5928F0BF" w14:textId="77777777" w:rsidR="008F71B0" w:rsidRPr="0058241A" w:rsidRDefault="00000000">
      <w:pPr>
        <w:spacing w:after="120"/>
        <w:rPr>
          <w:rFonts w:cs="Arial"/>
          <w:lang w:val="pl-PL"/>
        </w:rPr>
      </w:pPr>
      <w:r w:rsidRPr="0058241A">
        <w:rPr>
          <w:rFonts w:cs="Arial"/>
          <w:lang w:val="pl-PL"/>
        </w:rPr>
        <w:t>Zamawiający zastrzega sobie prawo dochodzenia odszkodowania przewyższającego wysokość naliczonych kar, jeżeli poniesiona szkoda przewyższy wysokość kar umownych.</w:t>
      </w:r>
    </w:p>
    <w:p w14:paraId="12A8C7A6" w14:textId="77777777" w:rsidR="008F71B0" w:rsidRPr="0058241A" w:rsidRDefault="00000000">
      <w:pPr>
        <w:pStyle w:val="Nagwek2"/>
        <w:rPr>
          <w:rFonts w:ascii="Arial" w:hAnsi="Arial" w:cs="Arial"/>
          <w:lang w:val="pl-PL"/>
        </w:rPr>
      </w:pPr>
      <w:r w:rsidRPr="0058241A">
        <w:rPr>
          <w:rFonts w:ascii="Arial" w:hAnsi="Arial" w:cs="Arial"/>
          <w:lang w:val="pl-PL"/>
        </w:rPr>
        <w:t>Sposób składania ofert</w:t>
      </w:r>
    </w:p>
    <w:p w14:paraId="6FFFF33C" w14:textId="77777777" w:rsidR="008F71B0" w:rsidRPr="0058241A" w:rsidRDefault="00000000">
      <w:pPr>
        <w:spacing w:after="120"/>
        <w:rPr>
          <w:rFonts w:cs="Arial"/>
          <w:lang w:val="pl-PL"/>
        </w:rPr>
      </w:pPr>
      <w:r w:rsidRPr="0058241A">
        <w:rPr>
          <w:rFonts w:cs="Arial"/>
          <w:lang w:val="pl-PL"/>
        </w:rPr>
        <w:t>Oferta musi zostać sporządzona w języku polskim, podpisana przez osobę uprawnioną do reprezentowania Wykonawcy, złożona wraz z kompletem wymaganych załączników i dokumentów oraz przekazana wyłącznie za pośrednictwem Bazy Konkurencyjności. Wykonawca ponosi wszelkie koszty przygotowania i złożenia oferty.</w:t>
      </w:r>
    </w:p>
    <w:p w14:paraId="49232D06" w14:textId="77777777" w:rsidR="008F71B0" w:rsidRPr="0058241A" w:rsidRDefault="00000000">
      <w:pPr>
        <w:pStyle w:val="Nagwek2"/>
        <w:rPr>
          <w:rFonts w:ascii="Arial" w:hAnsi="Arial" w:cs="Arial"/>
          <w:lang w:val="pl-PL"/>
        </w:rPr>
      </w:pPr>
      <w:r w:rsidRPr="0058241A">
        <w:rPr>
          <w:rFonts w:ascii="Arial" w:hAnsi="Arial" w:cs="Arial"/>
          <w:lang w:val="pl-PL"/>
        </w:rPr>
        <w:t>Odrzucenie ofert i unieważnienie postępowania</w:t>
      </w:r>
    </w:p>
    <w:p w14:paraId="65830C21" w14:textId="77777777" w:rsidR="008F71B0" w:rsidRPr="0058241A" w:rsidRDefault="00000000">
      <w:pPr>
        <w:spacing w:after="120"/>
        <w:rPr>
          <w:rFonts w:cs="Arial"/>
          <w:lang w:val="pl-PL"/>
        </w:rPr>
      </w:pPr>
      <w:r w:rsidRPr="0058241A">
        <w:rPr>
          <w:rFonts w:cs="Arial"/>
          <w:lang w:val="pl-PL"/>
        </w:rPr>
        <w:t>Zamawiający odrzuci ofertę w szczególności, gdy:</w:t>
      </w:r>
    </w:p>
    <w:p w14:paraId="6F753CBB" w14:textId="77777777" w:rsidR="008F71B0" w:rsidRPr="0058241A" w:rsidRDefault="00000000">
      <w:pPr>
        <w:pStyle w:val="Listapunktowana"/>
        <w:rPr>
          <w:rFonts w:cs="Arial"/>
          <w:lang w:val="pl-PL"/>
        </w:rPr>
      </w:pPr>
      <w:r w:rsidRPr="0058241A">
        <w:rPr>
          <w:rFonts w:cs="Arial"/>
          <w:lang w:val="pl-PL"/>
        </w:rPr>
        <w:t>została złożona po terminie albo poza Bazą Konkurencyjności;</w:t>
      </w:r>
    </w:p>
    <w:p w14:paraId="7FA7BD9A" w14:textId="77777777" w:rsidR="008F71B0" w:rsidRPr="0058241A" w:rsidRDefault="00000000">
      <w:pPr>
        <w:pStyle w:val="Listapunktowana"/>
        <w:rPr>
          <w:rFonts w:cs="Arial"/>
          <w:lang w:val="pl-PL"/>
        </w:rPr>
      </w:pPr>
      <w:r w:rsidRPr="0058241A">
        <w:rPr>
          <w:rFonts w:cs="Arial"/>
          <w:lang w:val="pl-PL"/>
        </w:rPr>
        <w:t>nie obejmuje całego przedmiotu zamówienia;</w:t>
      </w:r>
    </w:p>
    <w:p w14:paraId="6121BDE5" w14:textId="77777777" w:rsidR="008F71B0" w:rsidRPr="0058241A" w:rsidRDefault="00000000">
      <w:pPr>
        <w:pStyle w:val="Listapunktowana"/>
        <w:rPr>
          <w:rFonts w:cs="Arial"/>
          <w:lang w:val="pl-PL"/>
        </w:rPr>
      </w:pPr>
      <w:r w:rsidRPr="0058241A">
        <w:rPr>
          <w:rFonts w:cs="Arial"/>
          <w:lang w:val="pl-PL"/>
        </w:rPr>
        <w:t>nie zawiera wymaganych dokumentów lub oświadczeń;</w:t>
      </w:r>
    </w:p>
    <w:p w14:paraId="667EEB42" w14:textId="77777777" w:rsidR="008F71B0" w:rsidRPr="0058241A" w:rsidRDefault="00000000">
      <w:pPr>
        <w:pStyle w:val="Listapunktowana"/>
        <w:rPr>
          <w:rFonts w:cs="Arial"/>
          <w:lang w:val="pl-PL"/>
        </w:rPr>
      </w:pPr>
      <w:r w:rsidRPr="0058241A">
        <w:rPr>
          <w:rFonts w:cs="Arial"/>
          <w:lang w:val="pl-PL"/>
        </w:rPr>
        <w:t>jest niezgodna z opisem przedmiotu zamówienia albo oferowany sprzęt nie spełnia minimalnych wymagań;</w:t>
      </w:r>
    </w:p>
    <w:p w14:paraId="2E14207D" w14:textId="77777777" w:rsidR="008F71B0" w:rsidRPr="0058241A" w:rsidRDefault="00000000">
      <w:pPr>
        <w:pStyle w:val="Listapunktowana"/>
        <w:rPr>
          <w:rFonts w:cs="Arial"/>
          <w:lang w:val="pl-PL"/>
        </w:rPr>
      </w:pPr>
      <w:r w:rsidRPr="0058241A">
        <w:rPr>
          <w:rFonts w:cs="Arial"/>
          <w:lang w:val="pl-PL"/>
        </w:rPr>
        <w:t>została złożona przez Wykonawcę podlegającego wykluczeniu albo powiązanego z Zamawiającym;</w:t>
      </w:r>
    </w:p>
    <w:p w14:paraId="552F2942" w14:textId="77777777" w:rsidR="008F71B0" w:rsidRPr="0058241A" w:rsidRDefault="00000000">
      <w:pPr>
        <w:pStyle w:val="Listapunktowana"/>
        <w:rPr>
          <w:rFonts w:cs="Arial"/>
          <w:lang w:val="pl-PL"/>
        </w:rPr>
      </w:pPr>
      <w:r w:rsidRPr="0058241A">
        <w:rPr>
          <w:rFonts w:cs="Arial"/>
          <w:lang w:val="pl-PL"/>
        </w:rPr>
        <w:t>zawiera informacje nieprawdziwe lub wprowadzające w błąd;</w:t>
      </w:r>
    </w:p>
    <w:p w14:paraId="0D4EBE9E" w14:textId="77777777" w:rsidR="008F71B0" w:rsidRPr="0058241A" w:rsidRDefault="00000000">
      <w:pPr>
        <w:pStyle w:val="Listapunktowana"/>
        <w:rPr>
          <w:rFonts w:cs="Arial"/>
          <w:lang w:val="pl-PL"/>
        </w:rPr>
      </w:pPr>
      <w:r w:rsidRPr="0058241A">
        <w:rPr>
          <w:rFonts w:cs="Arial"/>
          <w:lang w:val="pl-PL"/>
        </w:rPr>
        <w:t>przewiduje termin realizacji dłuższy niż 60 dni lub gwarancję krótszą niż 12 miesięcy.</w:t>
      </w:r>
    </w:p>
    <w:p w14:paraId="20F36D9F" w14:textId="77777777" w:rsidR="008F71B0" w:rsidRPr="0058241A" w:rsidRDefault="00000000">
      <w:pPr>
        <w:spacing w:after="120"/>
        <w:rPr>
          <w:rFonts w:cs="Arial"/>
          <w:lang w:val="pl-PL"/>
        </w:rPr>
      </w:pPr>
      <w:r w:rsidRPr="0058241A">
        <w:rPr>
          <w:rFonts w:cs="Arial"/>
          <w:lang w:val="pl-PL"/>
        </w:rPr>
        <w:t>Zamawiający zastrzega sobie prawo unieważnienia postępowania, jeżeli nie wpłynie żadna oferta niepodlegająca odrzuceniu, cena najkorzystniejszej oferty przekroczy budżet Zamawiającego, wystąpi istotna zmiana okoliczności wpływająca na realizację projektu albo postępowanie będzie obarczone wadą uniemożliwiającą zawarcie ważnej umowy.</w:t>
      </w:r>
    </w:p>
    <w:p w14:paraId="35C12569" w14:textId="77777777" w:rsidR="008F71B0" w:rsidRPr="0058241A" w:rsidRDefault="00000000">
      <w:pPr>
        <w:pStyle w:val="Nagwek2"/>
        <w:rPr>
          <w:rFonts w:ascii="Arial" w:hAnsi="Arial" w:cs="Arial"/>
          <w:lang w:val="pl-PL"/>
        </w:rPr>
      </w:pPr>
      <w:r w:rsidRPr="0058241A">
        <w:rPr>
          <w:rFonts w:ascii="Arial" w:hAnsi="Arial" w:cs="Arial"/>
          <w:lang w:val="pl-PL"/>
        </w:rPr>
        <w:t>Zmiany umowy</w:t>
      </w:r>
    </w:p>
    <w:p w14:paraId="4DC4ECE8" w14:textId="77777777" w:rsidR="008F71B0" w:rsidRPr="0058241A" w:rsidRDefault="00000000">
      <w:pPr>
        <w:spacing w:after="120"/>
        <w:rPr>
          <w:rFonts w:cs="Arial"/>
          <w:lang w:val="pl-PL"/>
        </w:rPr>
      </w:pPr>
      <w:r w:rsidRPr="0058241A">
        <w:rPr>
          <w:rFonts w:cs="Arial"/>
          <w:lang w:val="pl-PL"/>
        </w:rPr>
        <w:t>Zmiana umowy jest dopuszczalna wyłącznie w granicach przewidzianych zasadą konkurencyjności, Wytycznymi dotyczącymi kwalifikowalności wydatków na lata 2021–2027 oraz właściwymi przepisami prawa. Zmiany nie mogą prowadzić do zmiany charakteru umowy, obejścia zasady konkurencyjności, istotnej zmiany warunków postępowania ani naruszenia zasady równego traktowania wykonawców.</w:t>
      </w:r>
    </w:p>
    <w:p w14:paraId="16C1703A" w14:textId="77777777" w:rsidR="008F71B0" w:rsidRPr="0058241A" w:rsidRDefault="00000000">
      <w:pPr>
        <w:spacing w:after="120"/>
        <w:rPr>
          <w:rFonts w:cs="Arial"/>
          <w:lang w:val="pl-PL"/>
        </w:rPr>
      </w:pPr>
      <w:r w:rsidRPr="0058241A">
        <w:rPr>
          <w:rFonts w:cs="Arial"/>
          <w:lang w:val="pl-PL"/>
        </w:rPr>
        <w:t>Dopuszcza się w szczególności możliwość zmiany parametrów technicznych urządzeń na równoważne lub lepsze, sposobu realizacji dostawy, danych organizacyjnych Stron, terminu realizacji z przyczyn niezależnych od Stron oraz wynagrodzenia wyłącznie w przypadkach przewidzianych przepisami prawa lub wytycznymi projektowymi. Każda zmiana umowy wymaga formy pisemnej pod rygorem nieważności.</w:t>
      </w:r>
    </w:p>
    <w:p w14:paraId="15FB22C9" w14:textId="77777777" w:rsidR="008F71B0" w:rsidRPr="0058241A" w:rsidRDefault="00000000">
      <w:pPr>
        <w:pStyle w:val="Nagwek2"/>
        <w:rPr>
          <w:rFonts w:ascii="Arial" w:hAnsi="Arial" w:cs="Arial"/>
          <w:lang w:val="pl-PL"/>
        </w:rPr>
      </w:pPr>
      <w:r w:rsidRPr="0058241A">
        <w:rPr>
          <w:rFonts w:ascii="Arial" w:hAnsi="Arial" w:cs="Arial"/>
          <w:lang w:val="pl-PL"/>
        </w:rPr>
        <w:t>Załączniki</w:t>
      </w:r>
    </w:p>
    <w:p w14:paraId="0F781B86" w14:textId="77777777" w:rsidR="008055B9" w:rsidRPr="0058241A" w:rsidRDefault="008055B9" w:rsidP="008055B9">
      <w:pPr>
        <w:rPr>
          <w:rFonts w:cs="Arial"/>
          <w:lang w:val="pl-PL"/>
        </w:rPr>
      </w:pPr>
      <w:r w:rsidRPr="0058241A">
        <w:rPr>
          <w:rFonts w:cs="Arial"/>
          <w:lang w:val="pl-PL"/>
        </w:rPr>
        <w:t xml:space="preserve">1. Załącznik nr 1 – Formularz ofertowy </w:t>
      </w:r>
    </w:p>
    <w:p w14:paraId="4C884CF1" w14:textId="77777777" w:rsidR="008055B9" w:rsidRPr="0058241A" w:rsidRDefault="008055B9" w:rsidP="008055B9">
      <w:pPr>
        <w:rPr>
          <w:rFonts w:cs="Arial"/>
          <w:lang w:val="pl-PL"/>
        </w:rPr>
      </w:pPr>
      <w:r w:rsidRPr="0058241A">
        <w:rPr>
          <w:rFonts w:cs="Arial"/>
          <w:lang w:val="pl-PL"/>
        </w:rPr>
        <w:t xml:space="preserve">2. Załącznik nr 1a – Szczegółowa specyfikacja techniczna aparatury, sprzętu medycznego i rehabilitacyjnego </w:t>
      </w:r>
    </w:p>
    <w:p w14:paraId="2AD4BED5" w14:textId="77777777" w:rsidR="008055B9" w:rsidRPr="0058241A" w:rsidRDefault="008055B9" w:rsidP="008055B9">
      <w:pPr>
        <w:rPr>
          <w:rFonts w:cs="Arial"/>
          <w:lang w:val="pl-PL"/>
        </w:rPr>
      </w:pPr>
      <w:r w:rsidRPr="0058241A">
        <w:rPr>
          <w:rFonts w:cs="Arial"/>
          <w:lang w:val="pl-PL"/>
        </w:rPr>
        <w:t xml:space="preserve">3. Załącznik nr 2 – Formularz asortymentowo-cenowy </w:t>
      </w:r>
    </w:p>
    <w:p w14:paraId="0E066D25" w14:textId="77777777" w:rsidR="008055B9" w:rsidRPr="0058241A" w:rsidRDefault="008055B9" w:rsidP="008055B9">
      <w:pPr>
        <w:rPr>
          <w:rFonts w:cs="Arial"/>
          <w:lang w:val="pl-PL"/>
        </w:rPr>
      </w:pPr>
      <w:r w:rsidRPr="0058241A">
        <w:rPr>
          <w:rFonts w:cs="Arial"/>
          <w:lang w:val="pl-PL"/>
        </w:rPr>
        <w:t xml:space="preserve">4. Załącznik nr 3 – Formularz potwierdzenia spełnienia parametrów technicznych </w:t>
      </w:r>
    </w:p>
    <w:p w14:paraId="3E09FBB2" w14:textId="77777777" w:rsidR="008055B9" w:rsidRPr="0058241A" w:rsidRDefault="008055B9" w:rsidP="008055B9">
      <w:pPr>
        <w:rPr>
          <w:rFonts w:cs="Arial"/>
          <w:lang w:val="pl-PL"/>
        </w:rPr>
      </w:pPr>
      <w:r w:rsidRPr="0058241A">
        <w:rPr>
          <w:rFonts w:cs="Arial"/>
          <w:lang w:val="pl-PL"/>
        </w:rPr>
        <w:t xml:space="preserve">5. Załącznik nr 4 – Oświadczenie o braku powiązań osobowych lub kapitałowych </w:t>
      </w:r>
    </w:p>
    <w:p w14:paraId="2C7CCA74" w14:textId="77777777" w:rsidR="008055B9" w:rsidRPr="0058241A" w:rsidRDefault="008055B9" w:rsidP="008055B9">
      <w:pPr>
        <w:rPr>
          <w:rFonts w:cs="Arial"/>
          <w:lang w:val="pl-PL"/>
        </w:rPr>
      </w:pPr>
      <w:r w:rsidRPr="0058241A">
        <w:rPr>
          <w:rFonts w:cs="Arial"/>
          <w:lang w:val="pl-PL"/>
        </w:rPr>
        <w:lastRenderedPageBreak/>
        <w:t>6. Załącznik nr 5 – Oświadczenie o braku przesłanek wykluczenia</w:t>
      </w:r>
    </w:p>
    <w:p w14:paraId="3B453E63" w14:textId="77777777" w:rsidR="008055B9" w:rsidRPr="0058241A" w:rsidRDefault="008055B9" w:rsidP="008055B9">
      <w:pPr>
        <w:rPr>
          <w:rFonts w:cs="Arial"/>
          <w:lang w:val="pl-PL"/>
        </w:rPr>
      </w:pPr>
      <w:r w:rsidRPr="0058241A">
        <w:rPr>
          <w:rFonts w:cs="Arial"/>
          <w:lang w:val="pl-PL"/>
        </w:rPr>
        <w:t xml:space="preserve">7. Załącznik nr 6 – Oświadczenie o możliwości wykonania zamówienia </w:t>
      </w:r>
    </w:p>
    <w:p w14:paraId="75977D99" w14:textId="77777777" w:rsidR="00857377" w:rsidRPr="0058241A" w:rsidRDefault="008055B9" w:rsidP="008055B9">
      <w:pPr>
        <w:rPr>
          <w:rFonts w:cs="Arial"/>
          <w:lang w:val="pl-PL"/>
        </w:rPr>
      </w:pPr>
      <w:r w:rsidRPr="0058241A">
        <w:rPr>
          <w:rFonts w:cs="Arial"/>
          <w:lang w:val="pl-PL"/>
        </w:rPr>
        <w:t xml:space="preserve">8. Załącznik nr 7 – Klauzula informacyjna RODO </w:t>
      </w:r>
    </w:p>
    <w:p w14:paraId="0241D377" w14:textId="0E29D32F" w:rsidR="008055B9" w:rsidRPr="0058241A" w:rsidRDefault="008055B9" w:rsidP="008055B9">
      <w:pPr>
        <w:rPr>
          <w:rFonts w:cs="Arial"/>
          <w:lang w:val="pl-PL"/>
        </w:rPr>
      </w:pPr>
      <w:r w:rsidRPr="0058241A">
        <w:rPr>
          <w:rFonts w:cs="Arial"/>
          <w:lang w:val="pl-PL"/>
        </w:rPr>
        <w:t>9. Załącznik nr 8 – Wzór umowy</w:t>
      </w:r>
    </w:p>
    <w:p w14:paraId="145BAB6E" w14:textId="77777777" w:rsidR="008F71B0" w:rsidRPr="0058241A" w:rsidRDefault="00000000">
      <w:pPr>
        <w:rPr>
          <w:rFonts w:cs="Arial"/>
          <w:lang w:val="pl-PL"/>
        </w:rPr>
      </w:pPr>
      <w:r w:rsidRPr="0058241A">
        <w:rPr>
          <w:rFonts w:cs="Arial"/>
          <w:lang w:val="pl-PL"/>
        </w:rPr>
        <w:br/>
        <w:t>Podpis osoby reprezentującej Zamawiającego:</w:t>
      </w:r>
      <w:r w:rsidRPr="0058241A">
        <w:rPr>
          <w:rFonts w:cs="Arial"/>
          <w:lang w:val="pl-PL"/>
        </w:rPr>
        <w:br/>
      </w:r>
      <w:r w:rsidRPr="0058241A">
        <w:rPr>
          <w:rFonts w:cs="Arial"/>
          <w:lang w:val="pl-PL"/>
        </w:rPr>
        <w:br/>
        <w:t>……………………………………………………………………</w:t>
      </w:r>
    </w:p>
    <w:p w14:paraId="1BCC49DE" w14:textId="77777777" w:rsidR="008F71B0" w:rsidRPr="0058241A" w:rsidRDefault="00000000">
      <w:pPr>
        <w:rPr>
          <w:rFonts w:cs="Arial"/>
          <w:lang w:val="pl-PL"/>
        </w:rPr>
      </w:pPr>
      <w:r w:rsidRPr="0058241A">
        <w:rPr>
          <w:rFonts w:cs="Arial"/>
          <w:lang w:val="pl-PL"/>
        </w:rPr>
        <w:br w:type="page"/>
      </w:r>
    </w:p>
    <w:p w14:paraId="073A9841" w14:textId="77777777" w:rsidR="008F71B0" w:rsidRPr="0058241A" w:rsidRDefault="00000000">
      <w:pPr>
        <w:pStyle w:val="Nagwek1"/>
        <w:jc w:val="center"/>
        <w:rPr>
          <w:rFonts w:ascii="Arial" w:hAnsi="Arial" w:cs="Arial"/>
          <w:lang w:val="pl-PL"/>
        </w:rPr>
      </w:pPr>
      <w:r w:rsidRPr="0058241A">
        <w:rPr>
          <w:rFonts w:ascii="Arial" w:hAnsi="Arial" w:cs="Arial"/>
          <w:lang w:val="pl-PL"/>
        </w:rPr>
        <w:lastRenderedPageBreak/>
        <w:t>Załącznik nr 1 – Formularz ofertowy</w:t>
      </w:r>
    </w:p>
    <w:tbl>
      <w:tblPr>
        <w:tblStyle w:val="Tabela-Siatka"/>
        <w:tblW w:w="0" w:type="auto"/>
        <w:jc w:val="center"/>
        <w:tblLook w:val="04A0" w:firstRow="1" w:lastRow="0" w:firstColumn="1" w:lastColumn="0" w:noHBand="0" w:noVBand="1"/>
      </w:tblPr>
      <w:tblGrid>
        <w:gridCol w:w="5156"/>
        <w:gridCol w:w="5156"/>
      </w:tblGrid>
      <w:tr w:rsidR="008F71B0" w:rsidRPr="0058241A" w14:paraId="775C16B3" w14:textId="77777777">
        <w:trPr>
          <w:jc w:val="center"/>
        </w:trPr>
        <w:tc>
          <w:tcPr>
            <w:tcW w:w="5156" w:type="dxa"/>
            <w:shd w:val="clear" w:color="auto" w:fill="D9EAF7"/>
            <w:vAlign w:val="center"/>
          </w:tcPr>
          <w:p w14:paraId="6DEF977A" w14:textId="77777777" w:rsidR="008F71B0" w:rsidRPr="0058241A" w:rsidRDefault="00000000">
            <w:pPr>
              <w:rPr>
                <w:rFonts w:cs="Arial"/>
                <w:lang w:val="pl-PL"/>
              </w:rPr>
            </w:pPr>
            <w:r w:rsidRPr="0058241A">
              <w:rPr>
                <w:rFonts w:cs="Arial"/>
                <w:b/>
                <w:sz w:val="18"/>
                <w:lang w:val="pl-PL"/>
              </w:rPr>
              <w:t>Nazwa Wykonawcy / dostawcy</w:t>
            </w:r>
          </w:p>
        </w:tc>
        <w:tc>
          <w:tcPr>
            <w:tcW w:w="5156" w:type="dxa"/>
            <w:vAlign w:val="center"/>
          </w:tcPr>
          <w:p w14:paraId="1B93276C" w14:textId="77777777" w:rsidR="008F71B0" w:rsidRPr="0058241A" w:rsidRDefault="008F71B0">
            <w:pPr>
              <w:rPr>
                <w:rFonts w:cs="Arial"/>
                <w:lang w:val="pl-PL"/>
              </w:rPr>
            </w:pPr>
          </w:p>
        </w:tc>
      </w:tr>
      <w:tr w:rsidR="008F71B0" w:rsidRPr="0058241A" w14:paraId="7677487C" w14:textId="77777777">
        <w:trPr>
          <w:jc w:val="center"/>
        </w:trPr>
        <w:tc>
          <w:tcPr>
            <w:tcW w:w="5156" w:type="dxa"/>
            <w:shd w:val="clear" w:color="auto" w:fill="D9EAF7"/>
            <w:vAlign w:val="center"/>
          </w:tcPr>
          <w:p w14:paraId="22DFC146" w14:textId="77777777" w:rsidR="008F71B0" w:rsidRPr="0058241A" w:rsidRDefault="00000000">
            <w:pPr>
              <w:rPr>
                <w:rFonts w:cs="Arial"/>
                <w:lang w:val="pl-PL"/>
              </w:rPr>
            </w:pPr>
            <w:r w:rsidRPr="0058241A">
              <w:rPr>
                <w:rFonts w:cs="Arial"/>
                <w:b/>
                <w:sz w:val="18"/>
                <w:lang w:val="pl-PL"/>
              </w:rPr>
              <w:t>Adres</w:t>
            </w:r>
          </w:p>
        </w:tc>
        <w:tc>
          <w:tcPr>
            <w:tcW w:w="5156" w:type="dxa"/>
            <w:vAlign w:val="center"/>
          </w:tcPr>
          <w:p w14:paraId="7D0651A6" w14:textId="77777777" w:rsidR="008F71B0" w:rsidRPr="0058241A" w:rsidRDefault="008F71B0">
            <w:pPr>
              <w:rPr>
                <w:rFonts w:cs="Arial"/>
                <w:lang w:val="pl-PL"/>
              </w:rPr>
            </w:pPr>
          </w:p>
        </w:tc>
      </w:tr>
      <w:tr w:rsidR="008F71B0" w:rsidRPr="0058241A" w14:paraId="783F316C" w14:textId="77777777">
        <w:trPr>
          <w:jc w:val="center"/>
        </w:trPr>
        <w:tc>
          <w:tcPr>
            <w:tcW w:w="5156" w:type="dxa"/>
            <w:shd w:val="clear" w:color="auto" w:fill="D9EAF7"/>
            <w:vAlign w:val="center"/>
          </w:tcPr>
          <w:p w14:paraId="5924AE90" w14:textId="77777777" w:rsidR="008F71B0" w:rsidRPr="0058241A" w:rsidRDefault="00000000">
            <w:pPr>
              <w:rPr>
                <w:rFonts w:cs="Arial"/>
                <w:lang w:val="pl-PL"/>
              </w:rPr>
            </w:pPr>
            <w:r w:rsidRPr="0058241A">
              <w:rPr>
                <w:rFonts w:cs="Arial"/>
                <w:b/>
                <w:sz w:val="18"/>
                <w:lang w:val="pl-PL"/>
              </w:rPr>
              <w:t>NIP / REGON / KRS lub CEIDG</w:t>
            </w:r>
          </w:p>
        </w:tc>
        <w:tc>
          <w:tcPr>
            <w:tcW w:w="5156" w:type="dxa"/>
            <w:vAlign w:val="center"/>
          </w:tcPr>
          <w:p w14:paraId="6F49AB58" w14:textId="77777777" w:rsidR="008F71B0" w:rsidRPr="0058241A" w:rsidRDefault="008F71B0">
            <w:pPr>
              <w:rPr>
                <w:rFonts w:cs="Arial"/>
                <w:lang w:val="pl-PL"/>
              </w:rPr>
            </w:pPr>
          </w:p>
        </w:tc>
      </w:tr>
      <w:tr w:rsidR="008F71B0" w:rsidRPr="0058241A" w14:paraId="5932A6D5" w14:textId="77777777">
        <w:trPr>
          <w:jc w:val="center"/>
        </w:trPr>
        <w:tc>
          <w:tcPr>
            <w:tcW w:w="5156" w:type="dxa"/>
            <w:shd w:val="clear" w:color="auto" w:fill="D9EAF7"/>
            <w:vAlign w:val="center"/>
          </w:tcPr>
          <w:p w14:paraId="2B57F000" w14:textId="77777777" w:rsidR="008F71B0" w:rsidRPr="0058241A" w:rsidRDefault="00000000">
            <w:pPr>
              <w:rPr>
                <w:rFonts w:cs="Arial"/>
                <w:lang w:val="pl-PL"/>
              </w:rPr>
            </w:pPr>
            <w:r w:rsidRPr="0058241A">
              <w:rPr>
                <w:rFonts w:cs="Arial"/>
                <w:b/>
                <w:sz w:val="18"/>
                <w:lang w:val="pl-PL"/>
              </w:rPr>
              <w:t>Telefon</w:t>
            </w:r>
          </w:p>
        </w:tc>
        <w:tc>
          <w:tcPr>
            <w:tcW w:w="5156" w:type="dxa"/>
            <w:vAlign w:val="center"/>
          </w:tcPr>
          <w:p w14:paraId="679EFBE6" w14:textId="77777777" w:rsidR="008F71B0" w:rsidRPr="0058241A" w:rsidRDefault="008F71B0">
            <w:pPr>
              <w:rPr>
                <w:rFonts w:cs="Arial"/>
                <w:lang w:val="pl-PL"/>
              </w:rPr>
            </w:pPr>
          </w:p>
        </w:tc>
      </w:tr>
      <w:tr w:rsidR="008F71B0" w:rsidRPr="0058241A" w14:paraId="33A45D98" w14:textId="77777777">
        <w:trPr>
          <w:jc w:val="center"/>
        </w:trPr>
        <w:tc>
          <w:tcPr>
            <w:tcW w:w="5156" w:type="dxa"/>
            <w:shd w:val="clear" w:color="auto" w:fill="D9EAF7"/>
            <w:vAlign w:val="center"/>
          </w:tcPr>
          <w:p w14:paraId="07371206" w14:textId="77777777" w:rsidR="008F71B0" w:rsidRPr="0058241A" w:rsidRDefault="00000000">
            <w:pPr>
              <w:rPr>
                <w:rFonts w:cs="Arial"/>
                <w:lang w:val="pl-PL"/>
              </w:rPr>
            </w:pPr>
            <w:r w:rsidRPr="0058241A">
              <w:rPr>
                <w:rFonts w:cs="Arial"/>
                <w:b/>
                <w:sz w:val="18"/>
                <w:lang w:val="pl-PL"/>
              </w:rPr>
              <w:t>E-mail</w:t>
            </w:r>
          </w:p>
        </w:tc>
        <w:tc>
          <w:tcPr>
            <w:tcW w:w="5156" w:type="dxa"/>
            <w:vAlign w:val="center"/>
          </w:tcPr>
          <w:p w14:paraId="66BB1F15" w14:textId="77777777" w:rsidR="008F71B0" w:rsidRPr="0058241A" w:rsidRDefault="008F71B0">
            <w:pPr>
              <w:rPr>
                <w:rFonts w:cs="Arial"/>
                <w:lang w:val="pl-PL"/>
              </w:rPr>
            </w:pPr>
          </w:p>
        </w:tc>
      </w:tr>
    </w:tbl>
    <w:p w14:paraId="43A75873" w14:textId="77777777" w:rsidR="008F71B0" w:rsidRPr="0058241A" w:rsidRDefault="00000000">
      <w:pPr>
        <w:spacing w:after="120"/>
        <w:rPr>
          <w:rFonts w:cs="Arial"/>
          <w:lang w:val="pl-PL"/>
        </w:rPr>
      </w:pPr>
      <w:r w:rsidRPr="0058241A">
        <w:rPr>
          <w:rFonts w:cs="Arial"/>
          <w:lang w:val="pl-PL"/>
        </w:rPr>
        <w:t>Niniejszym, po zapoznaniu się z treścią zapytania ofertowego oraz jego załącznikami, składamy ofertę na realizację przedmiotowego zamówienia.</w:t>
      </w:r>
    </w:p>
    <w:tbl>
      <w:tblPr>
        <w:tblStyle w:val="Tabela-Siatka"/>
        <w:tblW w:w="0" w:type="auto"/>
        <w:tblLook w:val="04A0" w:firstRow="1" w:lastRow="0" w:firstColumn="1" w:lastColumn="0" w:noHBand="0" w:noVBand="1"/>
      </w:tblPr>
      <w:tblGrid>
        <w:gridCol w:w="5156"/>
        <w:gridCol w:w="5256"/>
      </w:tblGrid>
      <w:tr w:rsidR="008F71B0" w:rsidRPr="0058241A" w14:paraId="0A9D663F" w14:textId="77777777">
        <w:tc>
          <w:tcPr>
            <w:tcW w:w="5156" w:type="dxa"/>
            <w:shd w:val="clear" w:color="auto" w:fill="D9EAF7"/>
            <w:vAlign w:val="center"/>
          </w:tcPr>
          <w:p w14:paraId="05F91184" w14:textId="77777777" w:rsidR="008F71B0" w:rsidRPr="0058241A" w:rsidRDefault="00000000">
            <w:pPr>
              <w:rPr>
                <w:rFonts w:cs="Arial"/>
                <w:lang w:val="pl-PL"/>
              </w:rPr>
            </w:pPr>
            <w:r w:rsidRPr="0058241A">
              <w:rPr>
                <w:rFonts w:cs="Arial"/>
                <w:b/>
                <w:sz w:val="18"/>
                <w:lang w:val="pl-PL"/>
              </w:rPr>
              <w:t>Termin wykonania zamówienia</w:t>
            </w:r>
          </w:p>
        </w:tc>
        <w:tc>
          <w:tcPr>
            <w:tcW w:w="5156" w:type="dxa"/>
            <w:vAlign w:val="center"/>
          </w:tcPr>
          <w:p w14:paraId="3F21B159" w14:textId="77777777" w:rsidR="008F71B0" w:rsidRPr="0058241A" w:rsidRDefault="00000000">
            <w:pPr>
              <w:rPr>
                <w:rFonts w:cs="Arial"/>
                <w:lang w:val="pl-PL"/>
              </w:rPr>
            </w:pPr>
            <w:r w:rsidRPr="0058241A">
              <w:rPr>
                <w:rFonts w:cs="Arial"/>
                <w:sz w:val="18"/>
                <w:lang w:val="pl-PL"/>
              </w:rPr>
              <w:t>………… dni kalendarzowych od dnia zawarcia umowy</w:t>
            </w:r>
          </w:p>
        </w:tc>
      </w:tr>
      <w:tr w:rsidR="008F71B0" w:rsidRPr="0058241A" w14:paraId="5F172F69" w14:textId="77777777">
        <w:tc>
          <w:tcPr>
            <w:tcW w:w="5156" w:type="dxa"/>
            <w:shd w:val="clear" w:color="auto" w:fill="D9EAF7"/>
            <w:vAlign w:val="center"/>
          </w:tcPr>
          <w:p w14:paraId="53683A3B" w14:textId="77777777" w:rsidR="008F71B0" w:rsidRPr="0058241A" w:rsidRDefault="00000000">
            <w:pPr>
              <w:rPr>
                <w:rFonts w:cs="Arial"/>
                <w:lang w:val="pl-PL"/>
              </w:rPr>
            </w:pPr>
            <w:r w:rsidRPr="0058241A">
              <w:rPr>
                <w:rFonts w:cs="Arial"/>
                <w:b/>
                <w:sz w:val="18"/>
                <w:lang w:val="pl-PL"/>
              </w:rPr>
              <w:t>Cena ofertowa netto</w:t>
            </w:r>
          </w:p>
        </w:tc>
        <w:tc>
          <w:tcPr>
            <w:tcW w:w="5156" w:type="dxa"/>
            <w:vAlign w:val="center"/>
          </w:tcPr>
          <w:p w14:paraId="608EBDE0" w14:textId="77777777" w:rsidR="008F71B0" w:rsidRPr="0058241A" w:rsidRDefault="00000000">
            <w:pPr>
              <w:rPr>
                <w:rFonts w:cs="Arial"/>
                <w:lang w:val="pl-PL"/>
              </w:rPr>
            </w:pPr>
            <w:r w:rsidRPr="0058241A">
              <w:rPr>
                <w:rFonts w:cs="Arial"/>
                <w:sz w:val="18"/>
                <w:lang w:val="pl-PL"/>
              </w:rPr>
              <w:t>………………………… zł</w:t>
            </w:r>
          </w:p>
        </w:tc>
      </w:tr>
      <w:tr w:rsidR="008F71B0" w:rsidRPr="0058241A" w14:paraId="23F65248" w14:textId="77777777">
        <w:tc>
          <w:tcPr>
            <w:tcW w:w="5156" w:type="dxa"/>
            <w:shd w:val="clear" w:color="auto" w:fill="D9EAF7"/>
            <w:vAlign w:val="center"/>
          </w:tcPr>
          <w:p w14:paraId="1782C4B6" w14:textId="77777777" w:rsidR="008F71B0" w:rsidRPr="0058241A" w:rsidRDefault="00000000">
            <w:pPr>
              <w:rPr>
                <w:rFonts w:cs="Arial"/>
                <w:lang w:val="pl-PL"/>
              </w:rPr>
            </w:pPr>
            <w:r w:rsidRPr="0058241A">
              <w:rPr>
                <w:rFonts w:cs="Arial"/>
                <w:b/>
                <w:sz w:val="18"/>
                <w:lang w:val="pl-PL"/>
              </w:rPr>
              <w:t>Podatek VAT</w:t>
            </w:r>
          </w:p>
        </w:tc>
        <w:tc>
          <w:tcPr>
            <w:tcW w:w="5156" w:type="dxa"/>
            <w:vAlign w:val="center"/>
          </w:tcPr>
          <w:p w14:paraId="0EC12D5F" w14:textId="77777777" w:rsidR="008F71B0" w:rsidRPr="0058241A" w:rsidRDefault="00000000">
            <w:pPr>
              <w:rPr>
                <w:rFonts w:cs="Arial"/>
                <w:lang w:val="pl-PL"/>
              </w:rPr>
            </w:pPr>
            <w:r w:rsidRPr="0058241A">
              <w:rPr>
                <w:rFonts w:cs="Arial"/>
                <w:sz w:val="18"/>
                <w:lang w:val="pl-PL"/>
              </w:rPr>
              <w:t>………………………… zł</w:t>
            </w:r>
          </w:p>
        </w:tc>
      </w:tr>
      <w:tr w:rsidR="008F71B0" w:rsidRPr="0058241A" w14:paraId="108029B0" w14:textId="77777777">
        <w:tc>
          <w:tcPr>
            <w:tcW w:w="5156" w:type="dxa"/>
            <w:shd w:val="clear" w:color="auto" w:fill="D9EAF7"/>
            <w:vAlign w:val="center"/>
          </w:tcPr>
          <w:p w14:paraId="3BBF538C" w14:textId="77777777" w:rsidR="008F71B0" w:rsidRPr="0058241A" w:rsidRDefault="00000000">
            <w:pPr>
              <w:rPr>
                <w:rFonts w:cs="Arial"/>
                <w:lang w:val="pl-PL"/>
              </w:rPr>
            </w:pPr>
            <w:r w:rsidRPr="0058241A">
              <w:rPr>
                <w:rFonts w:cs="Arial"/>
                <w:b/>
                <w:sz w:val="18"/>
                <w:lang w:val="pl-PL"/>
              </w:rPr>
              <w:t>Cena ofertowa brutto</w:t>
            </w:r>
          </w:p>
        </w:tc>
        <w:tc>
          <w:tcPr>
            <w:tcW w:w="5156" w:type="dxa"/>
            <w:vAlign w:val="center"/>
          </w:tcPr>
          <w:p w14:paraId="35F4EEF6" w14:textId="77777777" w:rsidR="008F71B0" w:rsidRPr="0058241A" w:rsidRDefault="00000000">
            <w:pPr>
              <w:rPr>
                <w:rFonts w:cs="Arial"/>
                <w:lang w:val="pl-PL"/>
              </w:rPr>
            </w:pPr>
            <w:r w:rsidRPr="0058241A">
              <w:rPr>
                <w:rFonts w:cs="Arial"/>
                <w:sz w:val="18"/>
                <w:lang w:val="pl-PL"/>
              </w:rPr>
              <w:t>………………………… zł</w:t>
            </w:r>
          </w:p>
        </w:tc>
      </w:tr>
      <w:tr w:rsidR="008F71B0" w:rsidRPr="0058241A" w14:paraId="6FABCC1A" w14:textId="77777777">
        <w:tc>
          <w:tcPr>
            <w:tcW w:w="5156" w:type="dxa"/>
            <w:shd w:val="clear" w:color="auto" w:fill="D9EAF7"/>
            <w:vAlign w:val="center"/>
          </w:tcPr>
          <w:p w14:paraId="1FCC0202" w14:textId="77777777" w:rsidR="008F71B0" w:rsidRPr="0058241A" w:rsidRDefault="00000000">
            <w:pPr>
              <w:rPr>
                <w:rFonts w:cs="Arial"/>
                <w:lang w:val="pl-PL"/>
              </w:rPr>
            </w:pPr>
            <w:r w:rsidRPr="0058241A">
              <w:rPr>
                <w:rFonts w:cs="Arial"/>
                <w:b/>
                <w:sz w:val="18"/>
                <w:lang w:val="pl-PL"/>
              </w:rPr>
              <w:t>Słownie cena brutto</w:t>
            </w:r>
          </w:p>
        </w:tc>
        <w:tc>
          <w:tcPr>
            <w:tcW w:w="5156" w:type="dxa"/>
            <w:vAlign w:val="center"/>
          </w:tcPr>
          <w:p w14:paraId="7075BBA0" w14:textId="77777777" w:rsidR="008F71B0" w:rsidRPr="0058241A" w:rsidRDefault="00000000">
            <w:pPr>
              <w:rPr>
                <w:rFonts w:cs="Arial"/>
                <w:lang w:val="pl-PL"/>
              </w:rPr>
            </w:pPr>
            <w:r w:rsidRPr="0058241A">
              <w:rPr>
                <w:rFonts w:cs="Arial"/>
                <w:sz w:val="18"/>
                <w:lang w:val="pl-PL"/>
              </w:rPr>
              <w:t>…………………………………………………………………………</w:t>
            </w:r>
          </w:p>
        </w:tc>
      </w:tr>
      <w:tr w:rsidR="008F71B0" w:rsidRPr="0058241A" w14:paraId="7B1584EB" w14:textId="77777777">
        <w:tc>
          <w:tcPr>
            <w:tcW w:w="5156" w:type="dxa"/>
            <w:shd w:val="clear" w:color="auto" w:fill="D9EAF7"/>
            <w:vAlign w:val="center"/>
          </w:tcPr>
          <w:p w14:paraId="2CC1FFB3" w14:textId="77777777" w:rsidR="008F71B0" w:rsidRPr="0058241A" w:rsidRDefault="00000000">
            <w:pPr>
              <w:rPr>
                <w:rFonts w:cs="Arial"/>
                <w:lang w:val="pl-PL"/>
              </w:rPr>
            </w:pPr>
            <w:r w:rsidRPr="0058241A">
              <w:rPr>
                <w:rFonts w:cs="Arial"/>
                <w:b/>
                <w:sz w:val="18"/>
                <w:lang w:val="pl-PL"/>
              </w:rPr>
              <w:t>Okres gwarancji</w:t>
            </w:r>
          </w:p>
        </w:tc>
        <w:tc>
          <w:tcPr>
            <w:tcW w:w="5156" w:type="dxa"/>
            <w:vAlign w:val="center"/>
          </w:tcPr>
          <w:p w14:paraId="297B526A" w14:textId="77777777" w:rsidR="008F71B0" w:rsidRPr="0058241A" w:rsidRDefault="00000000">
            <w:pPr>
              <w:rPr>
                <w:rFonts w:cs="Arial"/>
                <w:lang w:val="pl-PL"/>
              </w:rPr>
            </w:pPr>
            <w:r w:rsidRPr="0058241A">
              <w:rPr>
                <w:rFonts w:cs="Arial"/>
                <w:sz w:val="18"/>
                <w:lang w:val="pl-PL"/>
              </w:rPr>
              <w:t>………… miesięcy</w:t>
            </w:r>
          </w:p>
        </w:tc>
      </w:tr>
      <w:tr w:rsidR="008F71B0" w:rsidRPr="0058241A" w14:paraId="37424F5B" w14:textId="77777777">
        <w:tc>
          <w:tcPr>
            <w:tcW w:w="5156" w:type="dxa"/>
            <w:shd w:val="clear" w:color="auto" w:fill="D9EAF7"/>
            <w:vAlign w:val="center"/>
          </w:tcPr>
          <w:p w14:paraId="03993877" w14:textId="77777777" w:rsidR="008F71B0" w:rsidRPr="0058241A" w:rsidRDefault="00000000">
            <w:pPr>
              <w:rPr>
                <w:rFonts w:cs="Arial"/>
                <w:lang w:val="pl-PL"/>
              </w:rPr>
            </w:pPr>
            <w:r w:rsidRPr="0058241A">
              <w:rPr>
                <w:rFonts w:cs="Arial"/>
                <w:b/>
                <w:sz w:val="18"/>
                <w:lang w:val="pl-PL"/>
              </w:rPr>
              <w:t>Pozostałe informacje</w:t>
            </w:r>
          </w:p>
        </w:tc>
        <w:tc>
          <w:tcPr>
            <w:tcW w:w="5156" w:type="dxa"/>
            <w:vAlign w:val="center"/>
          </w:tcPr>
          <w:p w14:paraId="2817E1E8" w14:textId="77777777" w:rsidR="008F71B0" w:rsidRPr="0058241A" w:rsidRDefault="00000000">
            <w:pPr>
              <w:rPr>
                <w:rFonts w:cs="Arial"/>
                <w:lang w:val="pl-PL"/>
              </w:rPr>
            </w:pPr>
            <w:r w:rsidRPr="0058241A">
              <w:rPr>
                <w:rFonts w:cs="Arial"/>
                <w:sz w:val="18"/>
                <w:lang w:val="pl-PL"/>
              </w:rPr>
              <w:t>…………………………………………………………………………</w:t>
            </w:r>
          </w:p>
        </w:tc>
      </w:tr>
    </w:tbl>
    <w:p w14:paraId="05EB3A3E" w14:textId="77777777" w:rsidR="008F71B0" w:rsidRPr="0058241A" w:rsidRDefault="00000000">
      <w:pPr>
        <w:spacing w:after="120"/>
        <w:rPr>
          <w:rFonts w:cs="Arial"/>
          <w:lang w:val="pl-PL"/>
        </w:rPr>
      </w:pPr>
      <w:r w:rsidRPr="0058241A">
        <w:rPr>
          <w:rFonts w:cs="Arial"/>
          <w:lang w:val="pl-PL"/>
        </w:rPr>
        <w:t>Oświadczamy, że przedmiot zamówienia wykonamy w pełnym zakresie określonym w zapytaniu ofertowym, Załączniku nr 1a, Załączniku nr 2 oraz pozostałych załącznikach.</w:t>
      </w:r>
    </w:p>
    <w:p w14:paraId="2C260A62" w14:textId="77777777" w:rsidR="008F71B0" w:rsidRPr="0058241A" w:rsidRDefault="00000000">
      <w:pPr>
        <w:spacing w:after="120"/>
        <w:rPr>
          <w:rFonts w:cs="Arial"/>
          <w:lang w:val="pl-PL"/>
        </w:rPr>
      </w:pPr>
      <w:r w:rsidRPr="0058241A">
        <w:rPr>
          <w:rFonts w:cs="Arial"/>
          <w:lang w:val="pl-PL"/>
        </w:rPr>
        <w:t>Oświadczamy, że jesteśmy związani niniejszą ofertą przez okres 30 dni od dnia upływu terminu składania ofert.</w:t>
      </w:r>
    </w:p>
    <w:p w14:paraId="4A690B5F" w14:textId="77777777" w:rsidR="008F71B0" w:rsidRPr="0058241A" w:rsidRDefault="00000000">
      <w:pPr>
        <w:spacing w:after="120"/>
        <w:rPr>
          <w:rFonts w:cs="Arial"/>
          <w:lang w:val="pl-PL"/>
        </w:rPr>
      </w:pPr>
      <w:r w:rsidRPr="0058241A">
        <w:rPr>
          <w:rFonts w:cs="Arial"/>
          <w:lang w:val="pl-PL"/>
        </w:rPr>
        <w:t>W przypadku uznania naszej oferty za najkorzystniejszą zobowiązujemy się zawrzeć umowę w miejscu i terminie wskazanym przez Zamawiającego.</w:t>
      </w:r>
    </w:p>
    <w:p w14:paraId="3AE61713" w14:textId="77777777" w:rsidR="008F71B0" w:rsidRPr="0058241A" w:rsidRDefault="00000000">
      <w:pPr>
        <w:spacing w:after="120"/>
        <w:rPr>
          <w:rFonts w:cs="Arial"/>
          <w:lang w:val="pl-PL"/>
        </w:rPr>
      </w:pPr>
      <w:r w:rsidRPr="0058241A">
        <w:rPr>
          <w:rFonts w:cs="Arial"/>
          <w:lang w:val="pl-PL"/>
        </w:rPr>
        <w:br/>
        <w:t>Miejscowość, data, podpis:</w:t>
      </w:r>
      <w:r w:rsidRPr="0058241A">
        <w:rPr>
          <w:rFonts w:cs="Arial"/>
          <w:lang w:val="pl-PL"/>
        </w:rPr>
        <w:br/>
        <w:t>……………………………………………………………………</w:t>
      </w:r>
    </w:p>
    <w:p w14:paraId="28100C65" w14:textId="77777777" w:rsidR="008F71B0" w:rsidRPr="0058241A" w:rsidRDefault="00000000">
      <w:pPr>
        <w:rPr>
          <w:rFonts w:cs="Arial"/>
          <w:lang w:val="pl-PL"/>
        </w:rPr>
      </w:pPr>
      <w:r w:rsidRPr="0058241A">
        <w:rPr>
          <w:rFonts w:cs="Arial"/>
          <w:lang w:val="pl-PL"/>
        </w:rPr>
        <w:br w:type="page"/>
      </w:r>
    </w:p>
    <w:p w14:paraId="0AFBCB07" w14:textId="77777777" w:rsidR="00702BBD" w:rsidRPr="0058241A" w:rsidRDefault="00702BBD">
      <w:pPr>
        <w:pStyle w:val="Nagwek1"/>
        <w:jc w:val="center"/>
        <w:rPr>
          <w:rFonts w:ascii="Arial" w:hAnsi="Arial" w:cs="Arial"/>
          <w:lang w:val="pl-PL"/>
        </w:rPr>
      </w:pPr>
    </w:p>
    <w:p w14:paraId="61E094F2" w14:textId="07E0D296" w:rsidR="00702BBD" w:rsidRPr="0058241A" w:rsidRDefault="00702BBD" w:rsidP="00702BBD">
      <w:pPr>
        <w:pStyle w:val="Nagwek1"/>
        <w:jc w:val="center"/>
        <w:rPr>
          <w:rFonts w:ascii="Arial" w:hAnsi="Arial" w:cs="Arial"/>
          <w:lang w:val="pl-PL"/>
        </w:rPr>
      </w:pPr>
      <w:r w:rsidRPr="0058241A">
        <w:rPr>
          <w:rFonts w:ascii="Arial" w:hAnsi="Arial" w:cs="Arial"/>
          <w:lang w:val="pl-PL"/>
        </w:rPr>
        <w:t>Załacznik nr 1a</w:t>
      </w:r>
    </w:p>
    <w:p w14:paraId="7FBF0245" w14:textId="77777777" w:rsidR="00702BBD" w:rsidRPr="0058241A" w:rsidRDefault="00702BBD" w:rsidP="00702BBD">
      <w:pPr>
        <w:pStyle w:val="Nagwek1"/>
        <w:rPr>
          <w:rFonts w:ascii="Arial" w:hAnsi="Arial" w:cs="Arial"/>
          <w:u w:val="single"/>
          <w:lang w:val="pl-PL"/>
        </w:rPr>
      </w:pPr>
      <w:r w:rsidRPr="0058241A">
        <w:rPr>
          <w:rFonts w:ascii="Arial" w:hAnsi="Arial" w:cs="Arial"/>
          <w:u w:val="single"/>
          <w:lang w:val="pl-PL"/>
        </w:rPr>
        <w:t>OŚWIADCZAMY, ŻE OFERUJEMY:</w:t>
      </w:r>
    </w:p>
    <w:p w14:paraId="5DC702A8" w14:textId="77777777" w:rsidR="00702BBD" w:rsidRPr="0058241A" w:rsidRDefault="00702BBD" w:rsidP="00702BBD">
      <w:pPr>
        <w:pStyle w:val="Nagwek1"/>
        <w:jc w:val="center"/>
        <w:rPr>
          <w:rFonts w:ascii="Arial" w:hAnsi="Arial" w:cs="Arial"/>
          <w:i/>
          <w:iCs/>
          <w:sz w:val="24"/>
          <w:szCs w:val="24"/>
          <w:lang w:val="pl-PL"/>
        </w:rPr>
      </w:pPr>
      <w:r w:rsidRPr="0058241A">
        <w:rPr>
          <w:rFonts w:ascii="Arial" w:hAnsi="Arial" w:cs="Arial"/>
          <w:sz w:val="24"/>
          <w:szCs w:val="24"/>
          <w:lang w:val="pl-PL"/>
        </w:rPr>
        <w:t>Niespełnienie co najmniej jednego z postawionych poniżej wymagań co do ich wartości minimalnych spowoduje odrzucenie oferty.</w:t>
      </w:r>
    </w:p>
    <w:p w14:paraId="36BDCEF5" w14:textId="77777777" w:rsidR="00702BBD" w:rsidRPr="0058241A" w:rsidRDefault="00702BBD" w:rsidP="00702BBD">
      <w:pPr>
        <w:pStyle w:val="Nagwek1"/>
        <w:jc w:val="center"/>
        <w:rPr>
          <w:rFonts w:ascii="Arial" w:hAnsi="Arial" w:cs="Arial"/>
          <w:sz w:val="24"/>
          <w:szCs w:val="24"/>
          <w:lang w:val="pl-PL"/>
        </w:rPr>
      </w:pPr>
      <w:r w:rsidRPr="0058241A">
        <w:rPr>
          <w:rFonts w:ascii="Arial" w:hAnsi="Arial" w:cs="Arial"/>
          <w:i/>
          <w:iCs/>
          <w:sz w:val="24"/>
          <w:szCs w:val="24"/>
          <w:lang w:val="pl-PL"/>
        </w:rPr>
        <w:t xml:space="preserve">Kolumnę 3 i </w:t>
      </w:r>
      <w:proofErr w:type="gramStart"/>
      <w:r w:rsidRPr="0058241A">
        <w:rPr>
          <w:rFonts w:ascii="Arial" w:hAnsi="Arial" w:cs="Arial"/>
          <w:i/>
          <w:iCs/>
          <w:sz w:val="24"/>
          <w:szCs w:val="24"/>
          <w:lang w:val="pl-PL"/>
        </w:rPr>
        <w:t>4  wypełnia</w:t>
      </w:r>
      <w:proofErr w:type="gramEnd"/>
      <w:r w:rsidRPr="0058241A">
        <w:rPr>
          <w:rFonts w:ascii="Arial" w:hAnsi="Arial" w:cs="Arial"/>
          <w:i/>
          <w:iCs/>
          <w:sz w:val="24"/>
          <w:szCs w:val="24"/>
          <w:lang w:val="pl-PL"/>
        </w:rPr>
        <w:t xml:space="preserve"> Wykonawca.</w:t>
      </w:r>
    </w:p>
    <w:p w14:paraId="2AB9645F" w14:textId="77777777" w:rsidR="00702BBD" w:rsidRPr="0058241A" w:rsidRDefault="00702BBD" w:rsidP="00702BBD">
      <w:pPr>
        <w:pStyle w:val="Nagwek1"/>
        <w:rPr>
          <w:rFonts w:ascii="Arial" w:hAnsi="Arial" w:cs="Arial"/>
          <w:lang w:val="pl-PL"/>
        </w:rPr>
      </w:pPr>
    </w:p>
    <w:tbl>
      <w:tblPr>
        <w:tblW w:w="97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4"/>
        <w:gridCol w:w="5098"/>
        <w:gridCol w:w="1418"/>
        <w:gridCol w:w="2410"/>
      </w:tblGrid>
      <w:tr w:rsidR="00702BBD" w:rsidRPr="0058241A" w14:paraId="513C5E83"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254C626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Lp.</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7E681E12" w14:textId="77777777" w:rsidR="00702BBD" w:rsidRPr="0058241A" w:rsidRDefault="00702BBD" w:rsidP="00702BBD">
            <w:pPr>
              <w:pStyle w:val="Nagwek1"/>
              <w:rPr>
                <w:rFonts w:ascii="Arial" w:hAnsi="Arial" w:cs="Arial"/>
                <w:sz w:val="20"/>
                <w:szCs w:val="20"/>
                <w:lang w:val="pl-PL"/>
              </w:rPr>
            </w:pPr>
            <w:proofErr w:type="gramStart"/>
            <w:r w:rsidRPr="0058241A">
              <w:rPr>
                <w:rFonts w:ascii="Arial" w:hAnsi="Arial" w:cs="Arial"/>
                <w:sz w:val="20"/>
                <w:szCs w:val="20"/>
                <w:lang w:val="pl-PL"/>
              </w:rPr>
              <w:t>OPIS  PARAMETRÓW</w:t>
            </w:r>
            <w:proofErr w:type="gramEnd"/>
            <w:r w:rsidRPr="0058241A">
              <w:rPr>
                <w:rFonts w:ascii="Arial" w:hAnsi="Arial" w:cs="Arial"/>
                <w:sz w:val="20"/>
                <w:szCs w:val="20"/>
                <w:lang w:val="pl-PL"/>
              </w:rPr>
              <w:t xml:space="preserve"> WYMAGANYCH</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7B56A72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Wymogi</w:t>
            </w:r>
          </w:p>
          <w:p w14:paraId="465669F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graniczne/</w:t>
            </w:r>
          </w:p>
          <w:p w14:paraId="7C2B0B0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Sposób oceny</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1A52180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xml:space="preserve">Odpowiedź Wykonawcy </w:t>
            </w:r>
          </w:p>
          <w:p w14:paraId="5A6FB4E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TAK/NIE</w:t>
            </w:r>
          </w:p>
          <w:p w14:paraId="0A7BFA4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parametry oferowane - należy</w:t>
            </w:r>
            <w:r w:rsidRPr="0058241A">
              <w:rPr>
                <w:rFonts w:ascii="Arial" w:hAnsi="Arial" w:cs="Arial"/>
                <w:sz w:val="20"/>
                <w:szCs w:val="20"/>
                <w:lang w:val="pl-PL"/>
              </w:rPr>
              <w:br/>
              <w:t>podać zakresy lub opisać</w:t>
            </w:r>
          </w:p>
        </w:tc>
      </w:tr>
      <w:tr w:rsidR="00702BBD" w:rsidRPr="0058241A" w14:paraId="458198EA"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1402ABB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E-stetoskop – 1 szt.</w:t>
            </w:r>
          </w:p>
        </w:tc>
      </w:tr>
      <w:tr w:rsidR="00702BBD" w:rsidRPr="0058241A" w14:paraId="277F0126"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17D42D4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Typ/model oferowanego sprzętu: .......................................</w:t>
            </w:r>
          </w:p>
          <w:p w14:paraId="41D93E8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Producent: .........................................................................</w:t>
            </w:r>
          </w:p>
          <w:p w14:paraId="46409D0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Kraj produkcji: ...................................................................</w:t>
            </w:r>
          </w:p>
          <w:p w14:paraId="37D5FE0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Rok produkcji: ...................................................................</w:t>
            </w:r>
          </w:p>
        </w:tc>
      </w:tr>
      <w:tr w:rsidR="00702BBD" w:rsidRPr="0058241A" w14:paraId="30CF36B7"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4E5BE7E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1</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36DC14E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341AE48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06BD8CC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4</w:t>
            </w:r>
          </w:p>
        </w:tc>
      </w:tr>
      <w:tr w:rsidR="00702BBD" w:rsidRPr="0058241A" w14:paraId="75286CB5"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1872E4B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lastRenderedPageBreak/>
              <w:t>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0ABC4ED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WARUNKI PODSTAWOWE</w:t>
            </w:r>
          </w:p>
        </w:tc>
      </w:tr>
      <w:tr w:rsidR="00702BBD" w:rsidRPr="0058241A" w14:paraId="156CE6F4"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ADF5238" w14:textId="77777777" w:rsidR="00702BBD" w:rsidRPr="0058241A" w:rsidRDefault="00702BBD">
            <w:pPr>
              <w:pStyle w:val="Nagwek1"/>
              <w:numPr>
                <w:ilvl w:val="0"/>
                <w:numId w:val="7"/>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461E89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E-stetoskop nie starsze niż 2025 roku, fabrycznie nowe, nieużywane, nie rekondycjonowane, nie powystawowe</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B23BB5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4D61EEB"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04243A7"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DE4E05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07FC20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 ogólne</w:t>
            </w:r>
          </w:p>
        </w:tc>
      </w:tr>
      <w:tr w:rsidR="00702BBD" w:rsidRPr="0058241A" w14:paraId="2D2F0355" w14:textId="77777777">
        <w:trPr>
          <w:trHeight w:val="238"/>
        </w:trPr>
        <w:tc>
          <w:tcPr>
            <w:tcW w:w="854" w:type="dxa"/>
            <w:tcBorders>
              <w:top w:val="single" w:sz="4" w:space="0" w:color="000000"/>
              <w:left w:val="single" w:sz="4" w:space="0" w:color="000000"/>
              <w:bottom w:val="single" w:sz="4" w:space="0" w:color="000000"/>
              <w:right w:val="single" w:sz="4" w:space="0" w:color="000000"/>
            </w:tcBorders>
            <w:vAlign w:val="center"/>
          </w:tcPr>
          <w:p w14:paraId="692A4CB6" w14:textId="77777777" w:rsidR="00702BBD" w:rsidRPr="0058241A" w:rsidRDefault="00702BBD">
            <w:pPr>
              <w:pStyle w:val="Nagwek1"/>
              <w:numPr>
                <w:ilvl w:val="0"/>
                <w:numId w:val="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6CDC34D" w14:textId="77777777" w:rsidR="00702BBD" w:rsidRPr="0058241A" w:rsidRDefault="00702BBD" w:rsidP="00702BBD">
            <w:pPr>
              <w:pStyle w:val="Nagwek1"/>
              <w:jc w:val="center"/>
              <w:rPr>
                <w:rFonts w:ascii="Arial" w:hAnsi="Arial" w:cs="Arial"/>
                <w:sz w:val="20"/>
                <w:szCs w:val="20"/>
              </w:rPr>
            </w:pPr>
            <w:r w:rsidRPr="0058241A">
              <w:rPr>
                <w:rFonts w:ascii="Arial" w:hAnsi="Arial" w:cs="Arial"/>
                <w:sz w:val="20"/>
                <w:szCs w:val="20"/>
              </w:rPr>
              <w:t>Min. 40-krotne wzmocnienie dźwięku</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ECA2B0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CE08A85"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96E567D"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F9FA6BF" w14:textId="77777777" w:rsidR="00702BBD" w:rsidRPr="0058241A" w:rsidRDefault="00702BBD">
            <w:pPr>
              <w:pStyle w:val="Nagwek1"/>
              <w:numPr>
                <w:ilvl w:val="0"/>
                <w:numId w:val="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ACCE98B" w14:textId="77777777" w:rsidR="00702BBD" w:rsidRPr="0058241A" w:rsidRDefault="00702BBD" w:rsidP="00702BBD">
            <w:pPr>
              <w:pStyle w:val="Nagwek1"/>
              <w:jc w:val="center"/>
              <w:rPr>
                <w:rFonts w:ascii="Arial" w:hAnsi="Arial" w:cs="Arial"/>
                <w:sz w:val="20"/>
                <w:szCs w:val="20"/>
              </w:rPr>
            </w:pPr>
            <w:r w:rsidRPr="0058241A">
              <w:rPr>
                <w:rFonts w:ascii="Arial" w:hAnsi="Arial" w:cs="Arial"/>
                <w:sz w:val="20"/>
                <w:szCs w:val="20"/>
              </w:rPr>
              <w:t>Aktywna redukcja szumów</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228529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FF51D35"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B59CC4E"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8F8EA40" w14:textId="77777777" w:rsidR="00702BBD" w:rsidRPr="0058241A" w:rsidRDefault="00702BBD">
            <w:pPr>
              <w:pStyle w:val="Nagwek1"/>
              <w:numPr>
                <w:ilvl w:val="0"/>
                <w:numId w:val="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03F883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Bezprzewodowa łączność Bluetooth daje możliwość parowania z różnymi urządzeniami mobilnymi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059A68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A578A1A"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9C7F3C9"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EFFA367" w14:textId="77777777" w:rsidR="00702BBD" w:rsidRPr="0058241A" w:rsidRDefault="00702BBD">
            <w:pPr>
              <w:pStyle w:val="Nagwek1"/>
              <w:numPr>
                <w:ilvl w:val="0"/>
                <w:numId w:val="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02C82CE" w14:textId="77777777" w:rsidR="00702BBD" w:rsidRPr="0058241A" w:rsidRDefault="00702BBD" w:rsidP="00702BBD">
            <w:pPr>
              <w:pStyle w:val="Nagwek1"/>
              <w:jc w:val="center"/>
              <w:rPr>
                <w:rFonts w:ascii="Arial" w:hAnsi="Arial" w:cs="Arial"/>
                <w:sz w:val="20"/>
                <w:szCs w:val="20"/>
              </w:rPr>
            </w:pPr>
            <w:r w:rsidRPr="0058241A">
              <w:rPr>
                <w:rFonts w:ascii="Arial" w:hAnsi="Arial" w:cs="Arial"/>
                <w:sz w:val="20"/>
                <w:szCs w:val="20"/>
              </w:rPr>
              <w:t>Waga maks. 300 g</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6A2F14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40E0AFA"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787AE90"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6E02D21" w14:textId="77777777" w:rsidR="00702BBD" w:rsidRPr="0058241A" w:rsidRDefault="00702BBD">
            <w:pPr>
              <w:pStyle w:val="Nagwek1"/>
              <w:numPr>
                <w:ilvl w:val="0"/>
                <w:numId w:val="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1300CE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Materiał głowicy wykonany z włókna szklanego</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B6CB3F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4400836"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3A7926C"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B408938" w14:textId="77777777" w:rsidR="00702BBD" w:rsidRPr="0058241A" w:rsidRDefault="00702BBD">
            <w:pPr>
              <w:pStyle w:val="Nagwek1"/>
              <w:numPr>
                <w:ilvl w:val="0"/>
                <w:numId w:val="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5DCDC56" w14:textId="77777777" w:rsidR="00702BBD" w:rsidRPr="0058241A" w:rsidRDefault="00702BBD" w:rsidP="00702BBD">
            <w:pPr>
              <w:pStyle w:val="Nagwek1"/>
              <w:jc w:val="center"/>
              <w:rPr>
                <w:rFonts w:ascii="Arial" w:hAnsi="Arial" w:cs="Arial"/>
                <w:sz w:val="20"/>
                <w:szCs w:val="20"/>
              </w:rPr>
            </w:pPr>
            <w:r w:rsidRPr="0058241A">
              <w:rPr>
                <w:rFonts w:ascii="Arial" w:hAnsi="Arial" w:cs="Arial"/>
                <w:sz w:val="20"/>
                <w:szCs w:val="20"/>
              </w:rPr>
              <w:t>Głowica dwustronna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4FD86C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D294778"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11C2043"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EA90C2E" w14:textId="77777777" w:rsidR="00702BBD" w:rsidRPr="0058241A" w:rsidRDefault="00702BBD">
            <w:pPr>
              <w:pStyle w:val="Nagwek1"/>
              <w:numPr>
                <w:ilvl w:val="0"/>
                <w:numId w:val="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6451D7A" w14:textId="77777777" w:rsidR="00702BBD" w:rsidRPr="0058241A" w:rsidRDefault="00702BBD" w:rsidP="00702BBD">
            <w:pPr>
              <w:pStyle w:val="Nagwek1"/>
              <w:jc w:val="center"/>
              <w:rPr>
                <w:rFonts w:ascii="Arial" w:hAnsi="Arial" w:cs="Arial"/>
                <w:sz w:val="20"/>
                <w:szCs w:val="20"/>
                <w:lang w:val="it-IT"/>
              </w:rPr>
            </w:pPr>
            <w:r w:rsidRPr="0058241A">
              <w:rPr>
                <w:rFonts w:ascii="Arial" w:hAnsi="Arial" w:cs="Arial"/>
                <w:sz w:val="20"/>
                <w:szCs w:val="20"/>
                <w:lang w:val="it-IT"/>
              </w:rPr>
              <w:t>Membrana duża 4,3 cm, membrana mała 3,3 cm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4887FD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39DA05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891C90E"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6F0E863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Lp.</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1B3F46E5" w14:textId="77777777" w:rsidR="00702BBD" w:rsidRPr="0058241A" w:rsidRDefault="00702BBD" w:rsidP="00702BBD">
            <w:pPr>
              <w:pStyle w:val="Nagwek1"/>
              <w:rPr>
                <w:rFonts w:ascii="Arial" w:hAnsi="Arial" w:cs="Arial"/>
                <w:sz w:val="20"/>
                <w:szCs w:val="20"/>
                <w:lang w:val="pl-PL"/>
              </w:rPr>
            </w:pPr>
            <w:proofErr w:type="gramStart"/>
            <w:r w:rsidRPr="0058241A">
              <w:rPr>
                <w:rFonts w:ascii="Arial" w:hAnsi="Arial" w:cs="Arial"/>
                <w:sz w:val="20"/>
                <w:szCs w:val="20"/>
                <w:lang w:val="pl-PL"/>
              </w:rPr>
              <w:t>OPIS  PARAMETRÓW</w:t>
            </w:r>
            <w:proofErr w:type="gramEnd"/>
            <w:r w:rsidRPr="0058241A">
              <w:rPr>
                <w:rFonts w:ascii="Arial" w:hAnsi="Arial" w:cs="Arial"/>
                <w:sz w:val="20"/>
                <w:szCs w:val="20"/>
                <w:lang w:val="pl-PL"/>
              </w:rPr>
              <w:t xml:space="preserve"> WYMAGANYCH</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658F761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Wymogi</w:t>
            </w:r>
          </w:p>
          <w:p w14:paraId="4BB315D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graniczne/</w:t>
            </w:r>
          </w:p>
          <w:p w14:paraId="3059DB1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Sposób oceny</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02377A4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xml:space="preserve">Odpowiedź Wykonawcy </w:t>
            </w:r>
          </w:p>
          <w:p w14:paraId="255A6C4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TAK/NIE</w:t>
            </w:r>
          </w:p>
          <w:p w14:paraId="18F8B70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parametry oferowane - należy</w:t>
            </w:r>
            <w:r w:rsidRPr="0058241A">
              <w:rPr>
                <w:rFonts w:ascii="Arial" w:hAnsi="Arial" w:cs="Arial"/>
                <w:sz w:val="20"/>
                <w:szCs w:val="20"/>
                <w:lang w:val="pl-PL"/>
              </w:rPr>
              <w:br/>
              <w:t>podać zakresy lub opisać</w:t>
            </w:r>
          </w:p>
        </w:tc>
      </w:tr>
      <w:tr w:rsidR="00702BBD" w:rsidRPr="0058241A" w14:paraId="0797711B"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2BDAE53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EKG przenośny – 1 szt.</w:t>
            </w:r>
          </w:p>
        </w:tc>
      </w:tr>
      <w:tr w:rsidR="00702BBD" w:rsidRPr="0058241A" w14:paraId="558607A5"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57DAC64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lastRenderedPageBreak/>
              <w:t>Typ/model oferowanego sprzętu: .......................................</w:t>
            </w:r>
          </w:p>
          <w:p w14:paraId="7EF5E88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Producent: .........................................................................</w:t>
            </w:r>
          </w:p>
          <w:p w14:paraId="3AE6BFF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Kraj produkcji: ...................................................................</w:t>
            </w:r>
          </w:p>
          <w:p w14:paraId="415E30E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Rok produkcji: ...................................................................</w:t>
            </w:r>
          </w:p>
        </w:tc>
      </w:tr>
      <w:tr w:rsidR="00702BBD" w:rsidRPr="0058241A" w14:paraId="02874672"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11E031F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1</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60E98F3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7B2843E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52C2496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4</w:t>
            </w:r>
          </w:p>
        </w:tc>
      </w:tr>
      <w:tr w:rsidR="00702BBD" w:rsidRPr="0058241A" w14:paraId="767F6F20"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1AA63C3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7660B15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WARUNKI PODSTAWOWE</w:t>
            </w:r>
          </w:p>
        </w:tc>
      </w:tr>
      <w:tr w:rsidR="00702BBD" w:rsidRPr="0058241A" w14:paraId="786B637F"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1D724D3" w14:textId="77777777" w:rsidR="00702BBD" w:rsidRPr="0058241A" w:rsidRDefault="00702BBD">
            <w:pPr>
              <w:pStyle w:val="Nagwek1"/>
              <w:numPr>
                <w:ilvl w:val="0"/>
                <w:numId w:val="9"/>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5AC726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EKG przenośny nie starszy niż 2025 roku, fabrycznie nowy, nieużywany, nie rekondycjonowany, nie powystawowy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3AE3C7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E51EFDB"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116CAAD"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AD4EF2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5E79A4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 ogólne</w:t>
            </w:r>
          </w:p>
        </w:tc>
      </w:tr>
      <w:tr w:rsidR="00702BBD" w:rsidRPr="0058241A" w14:paraId="60A51A94"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269EE64"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14EB5E3B" w14:textId="77777777" w:rsidR="00702BBD" w:rsidRPr="0058241A" w:rsidRDefault="00702BBD" w:rsidP="00702BBD">
            <w:pPr>
              <w:pStyle w:val="Nagwek1"/>
              <w:jc w:val="center"/>
              <w:rPr>
                <w:rFonts w:ascii="Arial" w:hAnsi="Arial" w:cs="Arial"/>
                <w:sz w:val="20"/>
                <w:szCs w:val="20"/>
              </w:rPr>
            </w:pPr>
            <w:r w:rsidRPr="0058241A">
              <w:rPr>
                <w:rFonts w:ascii="Arial" w:hAnsi="Arial" w:cs="Arial"/>
                <w:sz w:val="20"/>
                <w:szCs w:val="20"/>
              </w:rPr>
              <w:t>Elektrokardiograf 12 kanałowy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48AAB9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6E5957F"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75150B8"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8F979E8"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55C6807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Kolorowy ekran TFT LCD zintegrowany z aparatem o rozmiarze min. 5’’ (720x1280)</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B3B1E2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5FFF470"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EC15928"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5926920"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0CD7D901" w14:textId="77777777" w:rsidR="00702BBD" w:rsidRPr="0058241A" w:rsidRDefault="00702BBD" w:rsidP="00702BBD">
            <w:pPr>
              <w:pStyle w:val="Nagwek1"/>
              <w:jc w:val="center"/>
              <w:rPr>
                <w:rFonts w:ascii="Arial" w:hAnsi="Arial" w:cs="Arial"/>
                <w:sz w:val="20"/>
                <w:szCs w:val="20"/>
              </w:rPr>
            </w:pPr>
            <w:r w:rsidRPr="0058241A">
              <w:rPr>
                <w:rFonts w:ascii="Arial" w:hAnsi="Arial" w:cs="Arial"/>
                <w:sz w:val="20"/>
                <w:szCs w:val="20"/>
              </w:rPr>
              <w:t>Prezentacja 12 odprowadzeń EKG</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FACAFE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EE47DF8"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26A52F8"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A8600A4"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71D3546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Wymiary aparatu max. 240mm*140mm*60mm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3595EB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6944D68"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E540C3F"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3FDB2CF"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16C18A5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Waga aparatu bez akcesoriów, max. 1,1 kg</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9E3F41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9188FDE"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207A65B"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9668323"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0CC19CAD" w14:textId="77777777" w:rsidR="00702BBD" w:rsidRPr="0058241A" w:rsidRDefault="00702BBD" w:rsidP="00702BBD">
            <w:pPr>
              <w:pStyle w:val="Nagwek1"/>
              <w:jc w:val="center"/>
              <w:rPr>
                <w:rFonts w:ascii="Arial" w:hAnsi="Arial" w:cs="Arial"/>
                <w:sz w:val="20"/>
                <w:szCs w:val="20"/>
              </w:rPr>
            </w:pPr>
            <w:r w:rsidRPr="0058241A">
              <w:rPr>
                <w:rFonts w:ascii="Arial" w:hAnsi="Arial" w:cs="Arial"/>
                <w:sz w:val="20"/>
                <w:szCs w:val="20"/>
              </w:rPr>
              <w:t xml:space="preserve">Ekran typu touch screen </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AA44CD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C24FCE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5BFE6E4"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A85A282"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73B850E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Klawiatura funkcyjna wbudowana w aparat, odporna na środki dezynfekcyjne</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105CD6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6A57D2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18749BE"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E0978F7"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5C72882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xml:space="preserve">Wydruk na papierze termicznym w składance o </w:t>
            </w:r>
            <w:r w:rsidRPr="0058241A">
              <w:rPr>
                <w:rFonts w:ascii="Arial" w:hAnsi="Arial" w:cs="Arial"/>
                <w:sz w:val="20"/>
                <w:szCs w:val="20"/>
                <w:lang w:val="pl-PL"/>
              </w:rPr>
              <w:lastRenderedPageBreak/>
              <w:t xml:space="preserve">szerokości min.: 80 mm </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0DE13A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Tak, podać</w:t>
            </w:r>
          </w:p>
        </w:tc>
        <w:tc>
          <w:tcPr>
            <w:tcW w:w="2410" w:type="dxa"/>
            <w:tcBorders>
              <w:top w:val="single" w:sz="4" w:space="0" w:color="000000"/>
              <w:left w:val="single" w:sz="4" w:space="0" w:color="000000"/>
              <w:bottom w:val="single" w:sz="4" w:space="0" w:color="000000"/>
              <w:right w:val="single" w:sz="4" w:space="0" w:color="000000"/>
            </w:tcBorders>
          </w:tcPr>
          <w:p w14:paraId="52A43B64"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50FCC61"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E24AC68"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1FF6D5F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Przesuw papieru min.: 5/6,25/10/12,5/25/50 mm/s</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B7B554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5833187"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5E90915"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A2071E4"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09BE0AB4" w14:textId="77777777" w:rsidR="00702BBD" w:rsidRPr="0058241A" w:rsidRDefault="00702BBD" w:rsidP="00702BBD">
            <w:pPr>
              <w:pStyle w:val="Nagwek1"/>
              <w:jc w:val="center"/>
              <w:rPr>
                <w:rFonts w:ascii="Arial" w:hAnsi="Arial" w:cs="Arial"/>
                <w:sz w:val="20"/>
                <w:szCs w:val="20"/>
              </w:rPr>
            </w:pPr>
            <w:r w:rsidRPr="0058241A">
              <w:rPr>
                <w:rFonts w:ascii="Arial" w:hAnsi="Arial" w:cs="Arial"/>
                <w:sz w:val="20"/>
                <w:szCs w:val="20"/>
              </w:rPr>
              <w:t>Wzmocnienie min.: 1.25, 2.5, 5, 10, 20, 10/5, AGC</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AAD4AD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51C334E"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D2FADC4"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80E4AFD"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175F9604" w14:textId="77777777" w:rsidR="00702BBD" w:rsidRPr="0058241A" w:rsidRDefault="00702BBD" w:rsidP="00702BBD">
            <w:pPr>
              <w:pStyle w:val="Nagwek1"/>
              <w:jc w:val="center"/>
              <w:rPr>
                <w:rFonts w:ascii="Arial" w:hAnsi="Arial" w:cs="Arial"/>
                <w:sz w:val="20"/>
                <w:szCs w:val="20"/>
              </w:rPr>
            </w:pPr>
            <w:r w:rsidRPr="0058241A">
              <w:rPr>
                <w:rFonts w:ascii="Arial" w:hAnsi="Arial" w:cs="Arial"/>
                <w:sz w:val="20"/>
                <w:szCs w:val="20"/>
              </w:rPr>
              <w:t xml:space="preserve">Impedancja wejściowa min.: 50 mΩ </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90AE39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1C99396"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BE3D0D5"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92A34F5"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433E857A" w14:textId="77777777" w:rsidR="00702BBD" w:rsidRPr="0058241A" w:rsidRDefault="00702BBD" w:rsidP="00702BBD">
            <w:pPr>
              <w:pStyle w:val="Nagwek1"/>
              <w:jc w:val="center"/>
              <w:rPr>
                <w:rFonts w:ascii="Arial" w:hAnsi="Arial" w:cs="Arial"/>
                <w:sz w:val="20"/>
                <w:szCs w:val="20"/>
              </w:rPr>
            </w:pPr>
            <w:r w:rsidRPr="0058241A">
              <w:rPr>
                <w:rFonts w:ascii="Arial" w:hAnsi="Arial" w:cs="Arial"/>
                <w:sz w:val="20"/>
                <w:szCs w:val="20"/>
              </w:rPr>
              <w:t>CMRR min.: 140 db</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093776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4599632"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28FC763"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DCF5EF6"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077AC635"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Przetwornik A/D min.: 24 bity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C1293A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FB6600E"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6407C2D"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0E0F3AF" w14:textId="77777777" w:rsidR="00702BBD" w:rsidRPr="0058241A" w:rsidRDefault="00702BBD">
            <w:pPr>
              <w:pStyle w:val="Nagwek1"/>
              <w:numPr>
                <w:ilvl w:val="0"/>
                <w:numId w:val="11"/>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00F16ECC" w14:textId="77777777" w:rsidR="00702BBD" w:rsidRPr="0058241A" w:rsidRDefault="00702BBD" w:rsidP="00702BBD">
            <w:pPr>
              <w:pStyle w:val="Nagwek1"/>
              <w:jc w:val="center"/>
              <w:rPr>
                <w:rFonts w:ascii="Arial" w:hAnsi="Arial" w:cs="Arial"/>
                <w:sz w:val="20"/>
                <w:szCs w:val="20"/>
              </w:rPr>
            </w:pPr>
            <w:r w:rsidRPr="0058241A">
              <w:rPr>
                <w:rFonts w:ascii="Arial" w:hAnsi="Arial" w:cs="Arial"/>
                <w:sz w:val="20"/>
                <w:szCs w:val="20"/>
              </w:rPr>
              <w:t>Częstotliwość próbkowania min. 100 [kHz]</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934431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4FE2E3B"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28E0ABD"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2E8B62C"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34A1781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Detekcja pików rozrusznika serca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1882C5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0193834"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88171E8"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E3EEB6C"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5EDA645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Filtr zakłóceń sieciowych</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B47B90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9929C43"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D5BEB26"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8FBBAA1"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6C339B2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Filtr zakłóceń mięśniowych, min.: 25/35/45 hz</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2D46AA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A0C851F"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C0F0E4E"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A58F86E"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223F75D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Filtr dolno-przepustowy, min.: 300/270/150/100/75 hz</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797B54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2135E23"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AACD6B8"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8A4728B"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17CB1EC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xml:space="preserve">Filtr </w:t>
            </w:r>
            <w:proofErr w:type="gramStart"/>
            <w:r w:rsidRPr="0058241A">
              <w:rPr>
                <w:rFonts w:ascii="Arial" w:hAnsi="Arial" w:cs="Arial"/>
                <w:sz w:val="20"/>
                <w:szCs w:val="20"/>
                <w:lang w:val="pl-PL"/>
              </w:rPr>
              <w:t>anty-dryftowy</w:t>
            </w:r>
            <w:proofErr w:type="gramEnd"/>
            <w:r w:rsidRPr="0058241A">
              <w:rPr>
                <w:rFonts w:ascii="Arial" w:hAnsi="Arial" w:cs="Arial"/>
                <w:sz w:val="20"/>
                <w:szCs w:val="20"/>
                <w:lang w:val="pl-PL"/>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668A1C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713B8FE"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068D51F"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3B620A4"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3D0F1E9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Ciągły pomiar i prezentacja na ekranie HR</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814D5E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25FCDD9"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226CC29"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0C4F78D"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7F59CEA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Formaty wydruku dla wbudowanej drukarki termicznej, min.: 1*1/3*1/3*</w:t>
            </w:r>
            <w:proofErr w:type="gramStart"/>
            <w:r w:rsidRPr="0058241A">
              <w:rPr>
                <w:rFonts w:ascii="Arial" w:hAnsi="Arial" w:cs="Arial"/>
                <w:sz w:val="20"/>
                <w:szCs w:val="20"/>
                <w:lang w:val="pl-PL"/>
              </w:rPr>
              <w:t>4  /</w:t>
            </w:r>
            <w:proofErr w:type="gramEnd"/>
            <w:r w:rsidRPr="0058241A">
              <w:rPr>
                <w:rFonts w:ascii="Arial" w:hAnsi="Arial" w:cs="Arial"/>
                <w:sz w:val="20"/>
                <w:szCs w:val="20"/>
                <w:lang w:val="pl-PL"/>
              </w:rPr>
              <w:t xml:space="preserve">3*4+1r  </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3592B1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ED5FBB8"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061B180"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57326B9"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3DA15B5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xml:space="preserve">Sygnalizacja </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23A64D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53C2B9B"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DE1E390"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EE34D53"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611A2A1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xml:space="preserve">Możliwość wydruku badania na drukarce laserowej podłączonej bezpośrednio do aparatu poprzez </w:t>
            </w:r>
            <w:proofErr w:type="gramStart"/>
            <w:r w:rsidRPr="0058241A">
              <w:rPr>
                <w:rFonts w:ascii="Arial" w:hAnsi="Arial" w:cs="Arial"/>
                <w:sz w:val="20"/>
                <w:szCs w:val="20"/>
                <w:lang w:val="pl-PL"/>
              </w:rPr>
              <w:t>port  USB</w:t>
            </w:r>
            <w:proofErr w:type="gramEnd"/>
            <w:r w:rsidRPr="0058241A">
              <w:rPr>
                <w:rFonts w:ascii="Arial" w:hAnsi="Arial" w:cs="Arial"/>
                <w:sz w:val="20"/>
                <w:szCs w:val="20"/>
                <w:lang w:val="pl-PL"/>
              </w:rPr>
              <w:t xml:space="preserve"> lub WIFI.</w:t>
            </w:r>
          </w:p>
          <w:p w14:paraId="43CE86E2" w14:textId="77777777" w:rsidR="00702BBD" w:rsidRPr="0058241A" w:rsidRDefault="00702BBD" w:rsidP="00702BBD">
            <w:pPr>
              <w:pStyle w:val="Nagwek1"/>
              <w:jc w:val="center"/>
              <w:rPr>
                <w:rFonts w:ascii="Arial" w:hAnsi="Arial" w:cs="Arial"/>
                <w:sz w:val="20"/>
                <w:szCs w:val="20"/>
                <w:lang w:val="pt-BR"/>
              </w:rPr>
            </w:pPr>
            <w:r w:rsidRPr="0058241A">
              <w:rPr>
                <w:rFonts w:ascii="Arial" w:hAnsi="Arial" w:cs="Arial"/>
                <w:sz w:val="20"/>
                <w:szCs w:val="20"/>
                <w:lang w:val="pl-PL"/>
              </w:rPr>
              <w:lastRenderedPageBreak/>
              <w:t xml:space="preserve"> </w:t>
            </w:r>
            <w:r w:rsidRPr="0058241A">
              <w:rPr>
                <w:rFonts w:ascii="Arial" w:hAnsi="Arial" w:cs="Arial"/>
                <w:sz w:val="20"/>
                <w:szCs w:val="20"/>
                <w:lang w:val="pt-BR"/>
              </w:rPr>
              <w:t>Formaty wydruku min.: 3*4  /3*4+1r  /3*4+3r  /6*2  /6*2+1r /12*1</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519589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Tak, podać</w:t>
            </w:r>
          </w:p>
        </w:tc>
        <w:tc>
          <w:tcPr>
            <w:tcW w:w="2410" w:type="dxa"/>
            <w:tcBorders>
              <w:top w:val="single" w:sz="4" w:space="0" w:color="000000"/>
              <w:left w:val="single" w:sz="4" w:space="0" w:color="000000"/>
              <w:bottom w:val="single" w:sz="4" w:space="0" w:color="000000"/>
              <w:right w:val="single" w:sz="4" w:space="0" w:color="000000"/>
            </w:tcBorders>
          </w:tcPr>
          <w:p w14:paraId="1868F73F"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C14ACDD"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DE3BD37"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14DEBFC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Drukarka do wydruku raportów EKG kompatybilna z oferowanym aparatem EKG</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06FCBC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BE9314A"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2C0A77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03870FB"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305306B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Automatyczna analiza i interpretacja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C35FA9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DDB57B6"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2BF0225"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3E5BC4D"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2F75ACA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Czas pracy na akumulatorze min. 4 godziny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06DD5A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0AAC7C8"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37822B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4C23204"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29057E8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xml:space="preserve">Możliwość przeglądania na ekranie badania przed wydrukiem </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2D2AD1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7466AB2"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4D8E10E"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2D92159"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2EE11CC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Wbudowana baza danych pacjentów, min. 8000 badań</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D193EF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C91EA5E"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898B773"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F3EA5D0"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116BDA3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przeglądania i wydruku badań z archiwum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19FCFB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AF087D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D9B7097"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5C276EB"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0058DB6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Funkcja wydruku z wykorzystaniem jednego przycisku</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BE6DE6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2F00924"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726A598"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F3B0168"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45B1E79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xml:space="preserve">Zapis badań w formacie min. Dat, </w:t>
            </w:r>
            <w:proofErr w:type="gramStart"/>
            <w:r w:rsidRPr="0058241A">
              <w:rPr>
                <w:rFonts w:ascii="Arial" w:hAnsi="Arial" w:cs="Arial"/>
                <w:sz w:val="20"/>
                <w:szCs w:val="20"/>
                <w:lang w:val="pl-PL"/>
              </w:rPr>
              <w:t>pdf,jpg</w:t>
            </w:r>
            <w:proofErr w:type="gramEnd"/>
            <w:r w:rsidRPr="0058241A">
              <w:rPr>
                <w:rFonts w:ascii="Arial" w:hAnsi="Arial" w:cs="Arial"/>
                <w:sz w:val="20"/>
                <w:szCs w:val="20"/>
                <w:lang w:val="pl-PL"/>
              </w:rPr>
              <w:t>,png oraz z możliwością rozbudowy o format dicom, xml, scp - na dzień składania oferty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50E92F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B28613A"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97C7090"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0AB828D"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3EBC15E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Obsługa listy zadań (workflow)</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0A0AE4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F4AF3E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7550B5F"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5F71741"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23441BB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Obsługa usługi FTP/SFTP, możliwość konfiguracji aparatu w sieci komputerowej (IP, Brama, Maska)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6E8F6B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24D3773"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B047DB8"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4A2181F"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09844A9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Wbudowane, min.: złącze lan, złącze 2xusb, WIFI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32E109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93E6DB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0226C22"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657CD11"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6162DB1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xml:space="preserve">Wózek pod aparat wyposażony w min. Wysięgnik na kabel </w:t>
            </w:r>
            <w:proofErr w:type="gramStart"/>
            <w:r w:rsidRPr="0058241A">
              <w:rPr>
                <w:rFonts w:ascii="Arial" w:hAnsi="Arial" w:cs="Arial"/>
                <w:sz w:val="20"/>
                <w:szCs w:val="20"/>
                <w:lang w:val="pl-PL"/>
              </w:rPr>
              <w:t>pacjenta,  kółka</w:t>
            </w:r>
            <w:proofErr w:type="gramEnd"/>
            <w:r w:rsidRPr="0058241A">
              <w:rPr>
                <w:rFonts w:ascii="Arial" w:hAnsi="Arial" w:cs="Arial"/>
                <w:sz w:val="20"/>
                <w:szCs w:val="20"/>
                <w:lang w:val="pl-PL"/>
              </w:rPr>
              <w:t xml:space="preserve"> z możliwością blokady min. Dwóch kół, koszyk - 1 sztuka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87CF4D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CCA18B3"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AE9B874"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39B3DC6"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059DC49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Elektrody klamrowe oraz przyssawkowe - 1 komplet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08B079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0AF94B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0C21D7C"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35610E8"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77D37B2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Papier termiczny do wydruku min. – 2 sztuk</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728966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B1FDF3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7DB3E9D"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1F21136" w14:textId="77777777" w:rsidR="00702BBD" w:rsidRPr="0058241A" w:rsidRDefault="00702BBD">
            <w:pPr>
              <w:pStyle w:val="Nagwek1"/>
              <w:numPr>
                <w:ilvl w:val="0"/>
                <w:numId w:val="1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7E8B256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Kabel pacjenta EKG - 1 sztuka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B27942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86B4FA4"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AF2601D"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40FDE69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Lp.</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67837190" w14:textId="77777777" w:rsidR="00702BBD" w:rsidRPr="0058241A" w:rsidRDefault="00702BBD" w:rsidP="00702BBD">
            <w:pPr>
              <w:pStyle w:val="Nagwek1"/>
              <w:rPr>
                <w:rFonts w:ascii="Arial" w:hAnsi="Arial" w:cs="Arial"/>
                <w:sz w:val="20"/>
                <w:szCs w:val="20"/>
                <w:lang w:val="pl-PL"/>
              </w:rPr>
            </w:pPr>
            <w:proofErr w:type="gramStart"/>
            <w:r w:rsidRPr="0058241A">
              <w:rPr>
                <w:rFonts w:ascii="Arial" w:hAnsi="Arial" w:cs="Arial"/>
                <w:sz w:val="20"/>
                <w:szCs w:val="20"/>
                <w:lang w:val="pl-PL"/>
              </w:rPr>
              <w:t>OPIS  PARAMETRÓW</w:t>
            </w:r>
            <w:proofErr w:type="gramEnd"/>
            <w:r w:rsidRPr="0058241A">
              <w:rPr>
                <w:rFonts w:ascii="Arial" w:hAnsi="Arial" w:cs="Arial"/>
                <w:sz w:val="20"/>
                <w:szCs w:val="20"/>
                <w:lang w:val="pl-PL"/>
              </w:rPr>
              <w:t xml:space="preserve"> WYMAGANYCH</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38A88B3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Wymogi</w:t>
            </w:r>
          </w:p>
          <w:p w14:paraId="34F07D2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graniczne/</w:t>
            </w:r>
          </w:p>
          <w:p w14:paraId="08FE8E1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Sposób oceny</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289E26C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xml:space="preserve">Odpowiedź Wykonawcy </w:t>
            </w:r>
          </w:p>
          <w:p w14:paraId="5641938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TAK/NIE</w:t>
            </w:r>
          </w:p>
          <w:p w14:paraId="2CC48A1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parametry oferowane - należy</w:t>
            </w:r>
            <w:r w:rsidRPr="0058241A">
              <w:rPr>
                <w:rFonts w:ascii="Arial" w:hAnsi="Arial" w:cs="Arial"/>
                <w:sz w:val="20"/>
                <w:szCs w:val="20"/>
                <w:lang w:val="pl-PL"/>
              </w:rPr>
              <w:br/>
              <w:t>podać zakresy lub opisać</w:t>
            </w:r>
          </w:p>
        </w:tc>
      </w:tr>
      <w:tr w:rsidR="00702BBD" w:rsidRPr="0058241A" w14:paraId="1F2038B0"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0F5DDE2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Ciśnieniomierz – 1 szt.</w:t>
            </w:r>
          </w:p>
        </w:tc>
      </w:tr>
      <w:tr w:rsidR="00702BBD" w:rsidRPr="0058241A" w14:paraId="0B51A80B"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322B8C75"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Typ/model oferowanego sprzętu: .......................................</w:t>
            </w:r>
          </w:p>
          <w:p w14:paraId="4BB83A2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Producent: .........................................................................</w:t>
            </w:r>
          </w:p>
          <w:p w14:paraId="759B8EE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Kraj produkcji: ...................................................................</w:t>
            </w:r>
          </w:p>
          <w:p w14:paraId="6BC54E1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Rok produkcji: ...................................................................</w:t>
            </w:r>
          </w:p>
        </w:tc>
      </w:tr>
      <w:tr w:rsidR="00702BBD" w:rsidRPr="0058241A" w14:paraId="50D10F5D"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56A85FD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1</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1470F37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4C39504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4DC9C68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4</w:t>
            </w:r>
          </w:p>
        </w:tc>
      </w:tr>
      <w:tr w:rsidR="00702BBD" w:rsidRPr="0058241A" w14:paraId="15FBA71A"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7F474E1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6D8B59A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WARUNKI PODSTAWOWE</w:t>
            </w:r>
          </w:p>
        </w:tc>
      </w:tr>
      <w:tr w:rsidR="00702BBD" w:rsidRPr="0058241A" w14:paraId="3355D7AC"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24649EA" w14:textId="77777777" w:rsidR="00702BBD" w:rsidRPr="0058241A" w:rsidRDefault="00702BBD">
            <w:pPr>
              <w:pStyle w:val="Nagwek1"/>
              <w:numPr>
                <w:ilvl w:val="0"/>
                <w:numId w:val="1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D8E7C1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Ciśnieniomierz nie starszy niż 2025 roku, fabrycznie nowy, nieużywany, nie rekondycjonowany, nie powystawowy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E3A349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9FFBF2D"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05C2381"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F3FAF6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939256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 ogólne</w:t>
            </w:r>
          </w:p>
        </w:tc>
      </w:tr>
      <w:tr w:rsidR="00702BBD" w:rsidRPr="0058241A" w14:paraId="1323045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9CACBDA" w14:textId="77777777" w:rsidR="00702BBD" w:rsidRPr="0058241A" w:rsidRDefault="00702BBD">
            <w:pPr>
              <w:pStyle w:val="Nagwek1"/>
              <w:numPr>
                <w:ilvl w:val="0"/>
                <w:numId w:val="1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3FB48A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automatyczny pomiar ciśnienia metodą oscylometryczną,</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A2016E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C1C4229"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25A7C49"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16AA213" w14:textId="77777777" w:rsidR="00702BBD" w:rsidRPr="0058241A" w:rsidRDefault="00702BBD">
            <w:pPr>
              <w:pStyle w:val="Nagwek1"/>
              <w:numPr>
                <w:ilvl w:val="0"/>
                <w:numId w:val="1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32D8814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pomiar skurczowego i rozkurczowego ciśnienia tętniczego oraz tętna,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6E45A7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1700AC8"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9716880"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45EF070" w14:textId="77777777" w:rsidR="00702BBD" w:rsidRPr="0058241A" w:rsidRDefault="00702BBD">
            <w:pPr>
              <w:pStyle w:val="Nagwek1"/>
              <w:numPr>
                <w:ilvl w:val="0"/>
                <w:numId w:val="1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93AAC2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funkcja wykrywania migotania przedsionków (AFib),</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AEB98E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B56BBDA"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63A7D7D"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EC2A2DB" w14:textId="77777777" w:rsidR="00702BBD" w:rsidRPr="0058241A" w:rsidRDefault="00702BBD">
            <w:pPr>
              <w:pStyle w:val="Nagwek1"/>
              <w:numPr>
                <w:ilvl w:val="0"/>
                <w:numId w:val="1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BEE99C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funkcja wykrywania nieregularnego rytmu serca,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B8E488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C821A5E"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2F142D7"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CECE91F" w14:textId="77777777" w:rsidR="00702BBD" w:rsidRPr="0058241A" w:rsidRDefault="00702BBD">
            <w:pPr>
              <w:pStyle w:val="Nagwek1"/>
              <w:numPr>
                <w:ilvl w:val="0"/>
                <w:numId w:val="1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7B8136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funkcja wykrywania ruchu ciała podczas pomiaru,</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BCCC7F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A1FD9BF"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4E83EEC"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C9DEC67" w14:textId="77777777" w:rsidR="00702BBD" w:rsidRPr="0058241A" w:rsidRDefault="00702BBD">
            <w:pPr>
              <w:pStyle w:val="Nagwek1"/>
              <w:numPr>
                <w:ilvl w:val="0"/>
                <w:numId w:val="1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182EB0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wskaźnik nieprawidłowo założonego mankietu,</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67F73E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28EA1F7"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0D095B1"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CC2B46E" w14:textId="77777777" w:rsidR="00702BBD" w:rsidRPr="0058241A" w:rsidRDefault="00702BBD">
            <w:pPr>
              <w:pStyle w:val="Nagwek1"/>
              <w:numPr>
                <w:ilvl w:val="0"/>
                <w:numId w:val="1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490D1D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wskaźnik przekroczenia zalecanych wartości ciśnienia tętniczego,</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2CF75A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BE08EB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19B7B45"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D0B8782" w14:textId="77777777" w:rsidR="00702BBD" w:rsidRPr="0058241A" w:rsidRDefault="00702BBD">
            <w:pPr>
              <w:pStyle w:val="Nagwek1"/>
              <w:numPr>
                <w:ilvl w:val="0"/>
                <w:numId w:val="1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E5A68C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automatyczne pompowanie mankietu z dostosowaniem ciśnienia do użytkownika,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D71AED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D4D82B0"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3806AE1"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4D4DE09" w14:textId="77777777" w:rsidR="00702BBD" w:rsidRPr="0058241A" w:rsidRDefault="00702BBD">
            <w:pPr>
              <w:pStyle w:val="Nagwek1"/>
              <w:numPr>
                <w:ilvl w:val="0"/>
                <w:numId w:val="1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556BC3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uniwersalny mankiet naramienny przeznaczony do obwodu ramienia od 22 do 42 cm,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B7E4AC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707060F"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0C41FCF"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0911646" w14:textId="77777777" w:rsidR="00702BBD" w:rsidRPr="0058241A" w:rsidRDefault="00702BBD">
            <w:pPr>
              <w:pStyle w:val="Nagwek1"/>
              <w:numPr>
                <w:ilvl w:val="0"/>
                <w:numId w:val="1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91061C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pamięć dla minimum dwóch użytkowników z możliwością zapisania co najmniej 60 wyników pomiarów dla każdego użytkownika,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484142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A0584CA"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DD9850F"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F052DA8" w14:textId="77777777" w:rsidR="00702BBD" w:rsidRPr="0058241A" w:rsidRDefault="00702BBD">
            <w:pPr>
              <w:pStyle w:val="Nagwek1"/>
              <w:numPr>
                <w:ilvl w:val="0"/>
                <w:numId w:val="1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4B5374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wykonania pomiaru bez zapisywania wyniku w pamięci,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715C5C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951453A"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DDB911D"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CD252C4" w14:textId="77777777" w:rsidR="00702BBD" w:rsidRPr="0058241A" w:rsidRDefault="00702BBD">
            <w:pPr>
              <w:pStyle w:val="Nagwek1"/>
              <w:numPr>
                <w:ilvl w:val="0"/>
                <w:numId w:val="1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BBDD32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wyświetlanie daty i godziny wykonanych pomiarów,</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C5AC14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0B6BF75"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F9D1702"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B5B0CC8" w14:textId="77777777" w:rsidR="00702BBD" w:rsidRPr="0058241A" w:rsidRDefault="00702BBD">
            <w:pPr>
              <w:pStyle w:val="Nagwek1"/>
              <w:numPr>
                <w:ilvl w:val="0"/>
                <w:numId w:val="1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F0634C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czytelny wyświetlacz LCD,</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C24050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CE17047"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CDB3E3C"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8885895" w14:textId="77777777" w:rsidR="00702BBD" w:rsidRPr="0058241A" w:rsidRDefault="00702BBD">
            <w:pPr>
              <w:pStyle w:val="Nagwek1"/>
              <w:numPr>
                <w:ilvl w:val="0"/>
                <w:numId w:val="1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1BB101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xml:space="preserve">dokładność pomiaru ciśnienia nie gorsza niż ±3 </w:t>
            </w:r>
            <w:r w:rsidRPr="0058241A">
              <w:rPr>
                <w:rFonts w:ascii="Arial" w:hAnsi="Arial" w:cs="Arial"/>
                <w:sz w:val="20"/>
                <w:szCs w:val="20"/>
                <w:lang w:val="pl-PL"/>
              </w:rPr>
              <w:lastRenderedPageBreak/>
              <w:t>mmHg,</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065128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Tak, podać</w:t>
            </w:r>
          </w:p>
        </w:tc>
        <w:tc>
          <w:tcPr>
            <w:tcW w:w="2410" w:type="dxa"/>
            <w:tcBorders>
              <w:top w:val="single" w:sz="4" w:space="0" w:color="000000"/>
              <w:left w:val="single" w:sz="4" w:space="0" w:color="000000"/>
              <w:bottom w:val="single" w:sz="4" w:space="0" w:color="000000"/>
              <w:right w:val="single" w:sz="4" w:space="0" w:color="000000"/>
            </w:tcBorders>
          </w:tcPr>
          <w:p w14:paraId="0084AC86"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0AFD028"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1EF6E6D" w14:textId="77777777" w:rsidR="00702BBD" w:rsidRPr="0058241A" w:rsidRDefault="00702BBD">
            <w:pPr>
              <w:pStyle w:val="Nagwek1"/>
              <w:numPr>
                <w:ilvl w:val="0"/>
                <w:numId w:val="1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96BF68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dokładność pomiaru tętna nie gorsza niż ±5% odczytu,</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DDD9C5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9C2C942"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54D51EB"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3D14695" w14:textId="77777777" w:rsidR="00702BBD" w:rsidRPr="0058241A" w:rsidRDefault="00702BBD">
            <w:pPr>
              <w:pStyle w:val="Nagwek1"/>
              <w:numPr>
                <w:ilvl w:val="0"/>
                <w:numId w:val="1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E8D708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zakres pomiaru ciśnienia skurczowego minimum 60–260 mmHg,</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32215C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DAA320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1EC0B3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24C5A19" w14:textId="77777777" w:rsidR="00702BBD" w:rsidRPr="0058241A" w:rsidRDefault="00702BBD">
            <w:pPr>
              <w:pStyle w:val="Nagwek1"/>
              <w:numPr>
                <w:ilvl w:val="0"/>
                <w:numId w:val="1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6292DA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zakres pomiaru ciśnienia rozkurczowego minimum 40–215 mmHg,</w:t>
            </w:r>
          </w:p>
        </w:tc>
        <w:tc>
          <w:tcPr>
            <w:tcW w:w="1418" w:type="dxa"/>
            <w:tcBorders>
              <w:top w:val="single" w:sz="4" w:space="0" w:color="000000"/>
              <w:left w:val="single" w:sz="4" w:space="0" w:color="000000"/>
              <w:bottom w:val="single" w:sz="4" w:space="0" w:color="000000"/>
              <w:right w:val="single" w:sz="4" w:space="0" w:color="000000"/>
            </w:tcBorders>
            <w:hideMark/>
          </w:tcPr>
          <w:p w14:paraId="34C823F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D18F7E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9457750"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7777887" w14:textId="77777777" w:rsidR="00702BBD" w:rsidRPr="0058241A" w:rsidRDefault="00702BBD">
            <w:pPr>
              <w:pStyle w:val="Nagwek1"/>
              <w:numPr>
                <w:ilvl w:val="0"/>
                <w:numId w:val="1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D579F5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zakres pomiaru tętna minimum 40–180 uderzeń na minutę,</w:t>
            </w:r>
          </w:p>
        </w:tc>
        <w:tc>
          <w:tcPr>
            <w:tcW w:w="1418" w:type="dxa"/>
            <w:tcBorders>
              <w:top w:val="single" w:sz="4" w:space="0" w:color="000000"/>
              <w:left w:val="single" w:sz="4" w:space="0" w:color="000000"/>
              <w:bottom w:val="single" w:sz="4" w:space="0" w:color="000000"/>
              <w:right w:val="single" w:sz="4" w:space="0" w:color="000000"/>
            </w:tcBorders>
            <w:hideMark/>
          </w:tcPr>
          <w:p w14:paraId="0587E32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923461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AF0B526"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8FF1B6B" w14:textId="77777777" w:rsidR="00702BBD" w:rsidRPr="0058241A" w:rsidRDefault="00702BBD">
            <w:pPr>
              <w:pStyle w:val="Nagwek1"/>
              <w:numPr>
                <w:ilvl w:val="0"/>
                <w:numId w:val="1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DCBAC2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zasilanie bateryjne z wykorzystaniem 4 baterii AA lub równoważnych,</w:t>
            </w:r>
          </w:p>
        </w:tc>
        <w:tc>
          <w:tcPr>
            <w:tcW w:w="1418" w:type="dxa"/>
            <w:tcBorders>
              <w:top w:val="single" w:sz="4" w:space="0" w:color="000000"/>
              <w:left w:val="single" w:sz="4" w:space="0" w:color="000000"/>
              <w:bottom w:val="single" w:sz="4" w:space="0" w:color="000000"/>
              <w:right w:val="single" w:sz="4" w:space="0" w:color="000000"/>
            </w:tcBorders>
            <w:hideMark/>
          </w:tcPr>
          <w:p w14:paraId="6998AE5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165D6DE"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082AAD9"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F625CFA" w14:textId="77777777" w:rsidR="00702BBD" w:rsidRPr="0058241A" w:rsidRDefault="00702BBD">
            <w:pPr>
              <w:pStyle w:val="Nagwek1"/>
              <w:numPr>
                <w:ilvl w:val="0"/>
                <w:numId w:val="1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B95CB6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zasilania z zasilacza sieciowego,</w:t>
            </w:r>
          </w:p>
        </w:tc>
        <w:tc>
          <w:tcPr>
            <w:tcW w:w="1418" w:type="dxa"/>
            <w:tcBorders>
              <w:top w:val="single" w:sz="4" w:space="0" w:color="000000"/>
              <w:left w:val="single" w:sz="4" w:space="0" w:color="000000"/>
              <w:bottom w:val="single" w:sz="4" w:space="0" w:color="000000"/>
              <w:right w:val="single" w:sz="4" w:space="0" w:color="000000"/>
            </w:tcBorders>
            <w:hideMark/>
          </w:tcPr>
          <w:p w14:paraId="1CA9B79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5F4EF07"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9EC22A5"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FE10F5C" w14:textId="77777777" w:rsidR="00702BBD" w:rsidRPr="0058241A" w:rsidRDefault="00702BBD">
            <w:pPr>
              <w:pStyle w:val="Nagwek1"/>
              <w:numPr>
                <w:ilvl w:val="0"/>
                <w:numId w:val="1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817360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żywotność baterii umożliwiająca wykonanie około 900 pomiarów,</w:t>
            </w:r>
          </w:p>
        </w:tc>
        <w:tc>
          <w:tcPr>
            <w:tcW w:w="1418" w:type="dxa"/>
            <w:tcBorders>
              <w:top w:val="single" w:sz="4" w:space="0" w:color="000000"/>
              <w:left w:val="single" w:sz="4" w:space="0" w:color="000000"/>
              <w:bottom w:val="single" w:sz="4" w:space="0" w:color="000000"/>
              <w:right w:val="single" w:sz="4" w:space="0" w:color="000000"/>
            </w:tcBorders>
            <w:hideMark/>
          </w:tcPr>
          <w:p w14:paraId="2D80A34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B03C01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9A453E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2F9DEF3" w14:textId="77777777" w:rsidR="00702BBD" w:rsidRPr="0058241A" w:rsidRDefault="00702BBD">
            <w:pPr>
              <w:pStyle w:val="Nagwek1"/>
              <w:numPr>
                <w:ilvl w:val="0"/>
                <w:numId w:val="1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6EABCF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masa urządzenia nie większa niż 400 g (bez baterii),</w:t>
            </w:r>
          </w:p>
        </w:tc>
        <w:tc>
          <w:tcPr>
            <w:tcW w:w="1418" w:type="dxa"/>
            <w:tcBorders>
              <w:top w:val="single" w:sz="4" w:space="0" w:color="000000"/>
              <w:left w:val="single" w:sz="4" w:space="0" w:color="000000"/>
              <w:bottom w:val="single" w:sz="4" w:space="0" w:color="000000"/>
              <w:right w:val="single" w:sz="4" w:space="0" w:color="000000"/>
            </w:tcBorders>
            <w:hideMark/>
          </w:tcPr>
          <w:p w14:paraId="465F008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5A5185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0EE0934"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03437AF" w14:textId="77777777" w:rsidR="00702BBD" w:rsidRPr="0058241A" w:rsidRDefault="00702BBD">
            <w:pPr>
              <w:pStyle w:val="Nagwek1"/>
              <w:numPr>
                <w:ilvl w:val="0"/>
                <w:numId w:val="1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E49223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wymiary urządzenia nie większe niż około 170 × 170 × 80 mm,</w:t>
            </w:r>
          </w:p>
        </w:tc>
        <w:tc>
          <w:tcPr>
            <w:tcW w:w="1418" w:type="dxa"/>
            <w:tcBorders>
              <w:top w:val="single" w:sz="4" w:space="0" w:color="000000"/>
              <w:left w:val="single" w:sz="4" w:space="0" w:color="000000"/>
              <w:bottom w:val="single" w:sz="4" w:space="0" w:color="000000"/>
              <w:right w:val="single" w:sz="4" w:space="0" w:color="000000"/>
            </w:tcBorders>
            <w:hideMark/>
          </w:tcPr>
          <w:p w14:paraId="66B1A80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888533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6CD3FB7"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6E3D2A7" w14:textId="77777777" w:rsidR="00702BBD" w:rsidRPr="0058241A" w:rsidRDefault="00702BBD">
            <w:pPr>
              <w:pStyle w:val="Nagwek1"/>
              <w:numPr>
                <w:ilvl w:val="0"/>
                <w:numId w:val="1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D15247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urządzenie posiada klinicznie potwierdzoną dokładność pomiaru,</w:t>
            </w:r>
          </w:p>
        </w:tc>
        <w:tc>
          <w:tcPr>
            <w:tcW w:w="1418" w:type="dxa"/>
            <w:tcBorders>
              <w:top w:val="single" w:sz="4" w:space="0" w:color="000000"/>
              <w:left w:val="single" w:sz="4" w:space="0" w:color="000000"/>
              <w:bottom w:val="single" w:sz="4" w:space="0" w:color="000000"/>
              <w:right w:val="single" w:sz="4" w:space="0" w:color="000000"/>
            </w:tcBorders>
            <w:hideMark/>
          </w:tcPr>
          <w:p w14:paraId="0F23B96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88B65C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4057A8F"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B122BF1" w14:textId="77777777" w:rsidR="00702BBD" w:rsidRPr="0058241A" w:rsidRDefault="00702BBD">
            <w:pPr>
              <w:pStyle w:val="Nagwek1"/>
              <w:numPr>
                <w:ilvl w:val="0"/>
                <w:numId w:val="1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32C9BF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urządzenie posiada walidację kliniczną do stosowania u kobiet w ciąży, pacjentów z cukrzycą oraz w populacji ogólnej,</w:t>
            </w:r>
          </w:p>
        </w:tc>
        <w:tc>
          <w:tcPr>
            <w:tcW w:w="1418" w:type="dxa"/>
            <w:tcBorders>
              <w:top w:val="single" w:sz="4" w:space="0" w:color="000000"/>
              <w:left w:val="single" w:sz="4" w:space="0" w:color="000000"/>
              <w:bottom w:val="single" w:sz="4" w:space="0" w:color="000000"/>
              <w:right w:val="single" w:sz="4" w:space="0" w:color="000000"/>
            </w:tcBorders>
            <w:hideMark/>
          </w:tcPr>
          <w:p w14:paraId="3167026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7D5114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D4FF292"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13B93A6" w14:textId="77777777" w:rsidR="00702BBD" w:rsidRPr="0058241A" w:rsidRDefault="00702BBD">
            <w:pPr>
              <w:pStyle w:val="Nagwek1"/>
              <w:numPr>
                <w:ilvl w:val="0"/>
                <w:numId w:val="1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59BF6A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intuicyjna obsługa za pomocą jednego przycisku lub rozwiązania równoważnego.</w:t>
            </w:r>
          </w:p>
        </w:tc>
        <w:tc>
          <w:tcPr>
            <w:tcW w:w="1418" w:type="dxa"/>
            <w:tcBorders>
              <w:top w:val="single" w:sz="4" w:space="0" w:color="000000"/>
              <w:left w:val="single" w:sz="4" w:space="0" w:color="000000"/>
              <w:bottom w:val="single" w:sz="4" w:space="0" w:color="000000"/>
              <w:right w:val="single" w:sz="4" w:space="0" w:color="000000"/>
            </w:tcBorders>
            <w:hideMark/>
          </w:tcPr>
          <w:p w14:paraId="2B52837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7896763"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9F9BDF6"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4F1987F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Lp.</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21818F55" w14:textId="77777777" w:rsidR="00702BBD" w:rsidRPr="0058241A" w:rsidRDefault="00702BBD" w:rsidP="00702BBD">
            <w:pPr>
              <w:pStyle w:val="Nagwek1"/>
              <w:rPr>
                <w:rFonts w:ascii="Arial" w:hAnsi="Arial" w:cs="Arial"/>
                <w:sz w:val="20"/>
                <w:szCs w:val="20"/>
                <w:lang w:val="pl-PL"/>
              </w:rPr>
            </w:pPr>
            <w:proofErr w:type="gramStart"/>
            <w:r w:rsidRPr="0058241A">
              <w:rPr>
                <w:rFonts w:ascii="Arial" w:hAnsi="Arial" w:cs="Arial"/>
                <w:sz w:val="20"/>
                <w:szCs w:val="20"/>
                <w:lang w:val="pl-PL"/>
              </w:rPr>
              <w:t>OPIS  PARAMETRÓW</w:t>
            </w:r>
            <w:proofErr w:type="gramEnd"/>
            <w:r w:rsidRPr="0058241A">
              <w:rPr>
                <w:rFonts w:ascii="Arial" w:hAnsi="Arial" w:cs="Arial"/>
                <w:sz w:val="20"/>
                <w:szCs w:val="20"/>
                <w:lang w:val="pl-PL"/>
              </w:rPr>
              <w:t xml:space="preserve"> WYMAGANYCH</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026474B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Wymogi</w:t>
            </w:r>
          </w:p>
          <w:p w14:paraId="62DF4DB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graniczne/</w:t>
            </w:r>
          </w:p>
          <w:p w14:paraId="2BB5B4F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Sposób oceny</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74EC0A6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 xml:space="preserve">Odpowiedź </w:t>
            </w:r>
            <w:r w:rsidRPr="0058241A">
              <w:rPr>
                <w:rFonts w:ascii="Arial" w:hAnsi="Arial" w:cs="Arial"/>
                <w:sz w:val="20"/>
                <w:szCs w:val="20"/>
                <w:lang w:val="pl-PL"/>
              </w:rPr>
              <w:lastRenderedPageBreak/>
              <w:t xml:space="preserve">Wykonawcy </w:t>
            </w:r>
          </w:p>
          <w:p w14:paraId="1E58AEE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TAK/NIE</w:t>
            </w:r>
          </w:p>
          <w:p w14:paraId="4B3A632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parametry oferowane - należy</w:t>
            </w:r>
            <w:r w:rsidRPr="0058241A">
              <w:rPr>
                <w:rFonts w:ascii="Arial" w:hAnsi="Arial" w:cs="Arial"/>
                <w:sz w:val="20"/>
                <w:szCs w:val="20"/>
                <w:lang w:val="pl-PL"/>
              </w:rPr>
              <w:br/>
              <w:t>podać zakresy lub opisać</w:t>
            </w:r>
          </w:p>
        </w:tc>
      </w:tr>
      <w:tr w:rsidR="00702BBD" w:rsidRPr="0058241A" w14:paraId="20102670"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1CF9391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Glukometr + paski – 1 szt.</w:t>
            </w:r>
          </w:p>
        </w:tc>
      </w:tr>
      <w:tr w:rsidR="00702BBD" w:rsidRPr="0058241A" w14:paraId="5D91ACCB"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269F4C9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Typ/model oferowanego sprzętu: .......................................</w:t>
            </w:r>
          </w:p>
          <w:p w14:paraId="4848FAC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Producent: .........................................................................</w:t>
            </w:r>
          </w:p>
          <w:p w14:paraId="32CA065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Kraj produkcji: ...................................................................</w:t>
            </w:r>
          </w:p>
          <w:p w14:paraId="0B6284E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Rok produkcji: ...................................................................</w:t>
            </w:r>
          </w:p>
        </w:tc>
      </w:tr>
      <w:tr w:rsidR="00702BBD" w:rsidRPr="0058241A" w14:paraId="42B60A66"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389ED2E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1</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400D6B4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5DD9D66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0902925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4</w:t>
            </w:r>
          </w:p>
        </w:tc>
      </w:tr>
      <w:tr w:rsidR="00702BBD" w:rsidRPr="0058241A" w14:paraId="08D861F3"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5CB9B44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5B45339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WARUNKI PODSTAWOWE</w:t>
            </w:r>
          </w:p>
        </w:tc>
      </w:tr>
      <w:tr w:rsidR="00702BBD" w:rsidRPr="0058241A" w14:paraId="3F1E7427"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0326F0E" w14:textId="77777777" w:rsidR="00702BBD" w:rsidRPr="0058241A" w:rsidRDefault="00702BBD">
            <w:pPr>
              <w:pStyle w:val="Nagwek1"/>
              <w:numPr>
                <w:ilvl w:val="0"/>
                <w:numId w:val="15"/>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9DB6CB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Glukometr nie starszy niż 2025 roku, fabrycznie nowy, nieużywany, nie rekondycjonowany, nie powystawowy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1E763D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4EE903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F917F4F"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E5AD98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E57F65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 ogólne</w:t>
            </w:r>
          </w:p>
        </w:tc>
      </w:tr>
      <w:tr w:rsidR="00702BBD" w:rsidRPr="0058241A" w14:paraId="2A4F18F5"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BCDB32C" w14:textId="77777777" w:rsidR="00702BBD" w:rsidRPr="0058241A" w:rsidRDefault="00702BBD">
            <w:pPr>
              <w:pStyle w:val="Nagwek1"/>
              <w:numPr>
                <w:ilvl w:val="0"/>
                <w:numId w:val="1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D5F5EA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Pomiar stężenia glukozy metodą fotometryczną,</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EBFD57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06CD5B3"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CBD81AF"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77D3C2E" w14:textId="77777777" w:rsidR="00702BBD" w:rsidRPr="0058241A" w:rsidRDefault="00702BBD">
            <w:pPr>
              <w:pStyle w:val="Nagwek1"/>
              <w:numPr>
                <w:ilvl w:val="0"/>
                <w:numId w:val="1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A7A8DF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Czas wykonania pomiaru nie dłuższy niż 5 sekund,</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AA64EF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92F758D"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8B929CD"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D24D9C9" w14:textId="77777777" w:rsidR="00702BBD" w:rsidRPr="0058241A" w:rsidRDefault="00702BBD">
            <w:pPr>
              <w:pStyle w:val="Nagwek1"/>
              <w:numPr>
                <w:ilvl w:val="0"/>
                <w:numId w:val="1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9C3CB3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Wymagana próbka krwi o objętości nie większej niż 2 µl,</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758A72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F10206F"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F4A483B"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2857177" w14:textId="77777777" w:rsidR="00702BBD" w:rsidRPr="0058241A" w:rsidRDefault="00702BBD">
            <w:pPr>
              <w:pStyle w:val="Nagwek1"/>
              <w:numPr>
                <w:ilvl w:val="0"/>
                <w:numId w:val="1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45ED3D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xml:space="preserve">Możliwość nanoszenia próbki krwi na pasek </w:t>
            </w:r>
            <w:r w:rsidRPr="0058241A">
              <w:rPr>
                <w:rFonts w:ascii="Arial" w:hAnsi="Arial" w:cs="Arial"/>
                <w:sz w:val="20"/>
                <w:szCs w:val="20"/>
                <w:lang w:val="pl-PL"/>
              </w:rPr>
              <w:lastRenderedPageBreak/>
              <w:t>testowy umieszczony w glukometrze lub poza urządzeniem,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4F1073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Tak, podać</w:t>
            </w:r>
          </w:p>
        </w:tc>
        <w:tc>
          <w:tcPr>
            <w:tcW w:w="2410" w:type="dxa"/>
            <w:tcBorders>
              <w:top w:val="single" w:sz="4" w:space="0" w:color="000000"/>
              <w:left w:val="single" w:sz="4" w:space="0" w:color="000000"/>
              <w:bottom w:val="single" w:sz="4" w:space="0" w:color="000000"/>
              <w:right w:val="single" w:sz="4" w:space="0" w:color="000000"/>
            </w:tcBorders>
          </w:tcPr>
          <w:p w14:paraId="4DAEA059"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798C9A8"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FC1C75E" w14:textId="77777777" w:rsidR="00702BBD" w:rsidRPr="0058241A" w:rsidRDefault="00702BBD">
            <w:pPr>
              <w:pStyle w:val="Nagwek1"/>
              <w:numPr>
                <w:ilvl w:val="0"/>
                <w:numId w:val="1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80A230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Pamięć minimum 500 wyników pomiarów wraz z datą i godziną,</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7EDF6F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F284982"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2D77B2C"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7B7D0C2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Lp.</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0748BB2C" w14:textId="77777777" w:rsidR="00702BBD" w:rsidRPr="0058241A" w:rsidRDefault="00702BBD" w:rsidP="00702BBD">
            <w:pPr>
              <w:pStyle w:val="Nagwek1"/>
              <w:rPr>
                <w:rFonts w:ascii="Arial" w:hAnsi="Arial" w:cs="Arial"/>
                <w:sz w:val="20"/>
                <w:szCs w:val="20"/>
                <w:lang w:val="pl-PL"/>
              </w:rPr>
            </w:pPr>
            <w:proofErr w:type="gramStart"/>
            <w:r w:rsidRPr="0058241A">
              <w:rPr>
                <w:rFonts w:ascii="Arial" w:hAnsi="Arial" w:cs="Arial"/>
                <w:sz w:val="20"/>
                <w:szCs w:val="20"/>
                <w:lang w:val="pl-PL"/>
              </w:rPr>
              <w:t>OPIS  PARAMETRÓW</w:t>
            </w:r>
            <w:proofErr w:type="gramEnd"/>
            <w:r w:rsidRPr="0058241A">
              <w:rPr>
                <w:rFonts w:ascii="Arial" w:hAnsi="Arial" w:cs="Arial"/>
                <w:sz w:val="20"/>
                <w:szCs w:val="20"/>
                <w:lang w:val="pl-PL"/>
              </w:rPr>
              <w:t xml:space="preserve"> WYMAGANYCH</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0C4129A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Wymogi</w:t>
            </w:r>
          </w:p>
          <w:p w14:paraId="3AE8AF8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graniczne/</w:t>
            </w:r>
          </w:p>
          <w:p w14:paraId="0BA1EA0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Sposób oceny</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5D9B627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xml:space="preserve">Odpowiedź Wykonawcy </w:t>
            </w:r>
          </w:p>
          <w:p w14:paraId="2D1E106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TAK/NIE</w:t>
            </w:r>
          </w:p>
          <w:p w14:paraId="7567313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parametry oferowane - należy</w:t>
            </w:r>
            <w:r w:rsidRPr="0058241A">
              <w:rPr>
                <w:rFonts w:ascii="Arial" w:hAnsi="Arial" w:cs="Arial"/>
                <w:sz w:val="20"/>
                <w:szCs w:val="20"/>
                <w:lang w:val="pl-PL"/>
              </w:rPr>
              <w:br/>
              <w:t>podać zakresy lub opisać</w:t>
            </w:r>
          </w:p>
        </w:tc>
      </w:tr>
      <w:tr w:rsidR="00702BBD" w:rsidRPr="0058241A" w14:paraId="7823E5CA"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6F9D146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Zestaw do reanimacji – 1 szt.</w:t>
            </w:r>
          </w:p>
        </w:tc>
      </w:tr>
      <w:tr w:rsidR="00702BBD" w:rsidRPr="0058241A" w14:paraId="224D637E"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14336FB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Typ/model oferowanego sprzętu: .......................................</w:t>
            </w:r>
          </w:p>
          <w:p w14:paraId="1450B62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Producent: .........................................................................</w:t>
            </w:r>
          </w:p>
          <w:p w14:paraId="7768389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Kraj produkcji: ...................................................................</w:t>
            </w:r>
          </w:p>
          <w:p w14:paraId="744F53C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Rok produkcji: ...................................................................</w:t>
            </w:r>
          </w:p>
        </w:tc>
      </w:tr>
      <w:tr w:rsidR="00702BBD" w:rsidRPr="0058241A" w14:paraId="0D00D042"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0DEE91C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1</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145BFB5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27C6870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063727D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4</w:t>
            </w:r>
          </w:p>
        </w:tc>
      </w:tr>
      <w:tr w:rsidR="00702BBD" w:rsidRPr="0058241A" w14:paraId="2E516B0B"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7342235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4B5245E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WARUNKI PODSTAWOWE</w:t>
            </w:r>
          </w:p>
        </w:tc>
      </w:tr>
      <w:tr w:rsidR="00702BBD" w:rsidRPr="0058241A" w14:paraId="2E92520F"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4844597" w14:textId="77777777" w:rsidR="00702BBD" w:rsidRPr="0058241A" w:rsidRDefault="00702BBD">
            <w:pPr>
              <w:pStyle w:val="Nagwek1"/>
              <w:numPr>
                <w:ilvl w:val="0"/>
                <w:numId w:val="17"/>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16E54F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Zestaw do reanimacji nie starszy niż 2025 roku, fabrycznie nowy, nieużywany, nie rekondycjonowany, nie powystawowy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0BF9BB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1C6B173"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36D5BDF"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E62D5A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0AB371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 ogólne</w:t>
            </w:r>
          </w:p>
        </w:tc>
      </w:tr>
      <w:tr w:rsidR="00702BBD" w:rsidRPr="0058241A" w14:paraId="27F8E01F"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56A7738" w14:textId="77777777" w:rsidR="00702BBD" w:rsidRPr="0058241A" w:rsidRDefault="00702BBD">
            <w:pPr>
              <w:pStyle w:val="Nagwek1"/>
              <w:numPr>
                <w:ilvl w:val="0"/>
                <w:numId w:val="1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06C66E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Torba reanimacyjna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9B4714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A6B7875"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AB4DF38"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1BAC0E8" w14:textId="77777777" w:rsidR="00702BBD" w:rsidRPr="0058241A" w:rsidRDefault="00702BBD">
            <w:pPr>
              <w:pStyle w:val="Nagwek1"/>
              <w:numPr>
                <w:ilvl w:val="0"/>
                <w:numId w:val="1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4874E3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Wytrzymała torba ratownicza z wodoodpornego nylonu (w kolorze czerwonym)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5D1385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66BA565"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B6FD0C9"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7E444C7" w14:textId="77777777" w:rsidR="00702BBD" w:rsidRPr="0058241A" w:rsidRDefault="00702BBD">
            <w:pPr>
              <w:pStyle w:val="Nagwek1"/>
              <w:numPr>
                <w:ilvl w:val="0"/>
                <w:numId w:val="1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B2F738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Paski odblaskowe w kolorze lodowata biel</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670488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C9B434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FC16772"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BA95D06" w14:textId="77777777" w:rsidR="00702BBD" w:rsidRPr="0058241A" w:rsidRDefault="00702BBD">
            <w:pPr>
              <w:pStyle w:val="Nagwek1"/>
              <w:numPr>
                <w:ilvl w:val="0"/>
                <w:numId w:val="1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B629D4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Pojemna komora główna z możliwością indywidualnej regulacji przegródek</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137739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7598148"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A5685FC"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9AA5469" w14:textId="77777777" w:rsidR="00702BBD" w:rsidRPr="0058241A" w:rsidRDefault="00702BBD">
            <w:pPr>
              <w:pStyle w:val="Nagwek1"/>
              <w:numPr>
                <w:ilvl w:val="0"/>
                <w:numId w:val="1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6750B6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1 duża kieszeń przednia z dodatkowymi kieszonkami i elastycznymi gumkami do zamocowania różnych przyborów</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342237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B56570E"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975B155"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45EDC7A" w14:textId="77777777" w:rsidR="00702BBD" w:rsidRPr="0058241A" w:rsidRDefault="00702BBD">
            <w:pPr>
              <w:pStyle w:val="Nagwek1"/>
              <w:numPr>
                <w:ilvl w:val="0"/>
                <w:numId w:val="1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63D1C8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2 kieszenie boczne</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17CF3B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19F5B13"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267E8A3"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320EF85" w14:textId="77777777" w:rsidR="00702BBD" w:rsidRPr="0058241A" w:rsidRDefault="00702BBD">
            <w:pPr>
              <w:pStyle w:val="Nagwek1"/>
              <w:numPr>
                <w:ilvl w:val="0"/>
                <w:numId w:val="1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191972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Odpinany pasek na ramię z solidnymi metalowymi haczykami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961C60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6F7FB14"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333854C"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7547BCC" w14:textId="77777777" w:rsidR="00702BBD" w:rsidRPr="0058241A" w:rsidRDefault="00702BBD">
            <w:pPr>
              <w:pStyle w:val="Nagwek1"/>
              <w:numPr>
                <w:ilvl w:val="0"/>
                <w:numId w:val="1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3F1E1EF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Wyściełane uchwyty transportowe</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197E6F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B8472C3"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BEAEFC9"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A8D8D79" w14:textId="77777777" w:rsidR="00702BBD" w:rsidRPr="0058241A" w:rsidRDefault="00702BBD">
            <w:pPr>
              <w:pStyle w:val="Nagwek1"/>
              <w:numPr>
                <w:ilvl w:val="0"/>
                <w:numId w:val="1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3379452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Spód torby z wodoszczelnego materiału plandekowego </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E5DEB9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423C937"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32518EC"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EFDE3B0" w14:textId="77777777" w:rsidR="00702BBD" w:rsidRPr="0058241A" w:rsidRDefault="00702BBD">
            <w:pPr>
              <w:pStyle w:val="Nagwek1"/>
              <w:numPr>
                <w:ilvl w:val="0"/>
                <w:numId w:val="1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D149F8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2 kieszenie modułowe w pokrywie torby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B3971B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5CC2144"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054A70E"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13A132B" w14:textId="77777777" w:rsidR="00702BBD" w:rsidRPr="0058241A" w:rsidRDefault="00702BBD">
            <w:pPr>
              <w:pStyle w:val="Nagwek1"/>
              <w:numPr>
                <w:ilvl w:val="0"/>
                <w:numId w:val="1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BFE0EA5"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Wymiary: 51 x 26 x 31 cm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C84A85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83B91C9"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373402E"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A99B887" w14:textId="77777777" w:rsidR="00702BBD" w:rsidRPr="0058241A" w:rsidRDefault="00702BBD">
            <w:pPr>
              <w:pStyle w:val="Nagwek1"/>
              <w:numPr>
                <w:ilvl w:val="0"/>
                <w:numId w:val="1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648D0D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Wyposażenie do sztucznej wentylacji: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2815C2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7B8B137"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AA0B62B"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771FD34" w14:textId="77777777" w:rsidR="00702BBD" w:rsidRPr="0058241A" w:rsidRDefault="00702BBD">
            <w:pPr>
              <w:pStyle w:val="Nagwek1"/>
              <w:numPr>
                <w:ilvl w:val="0"/>
                <w:numId w:val="1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3B0B7B3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Butla tlenowa 0,8 litra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283108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91EB8B4"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94BB6B5"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279753A" w14:textId="77777777" w:rsidR="00702BBD" w:rsidRPr="0058241A" w:rsidRDefault="00702BBD">
            <w:pPr>
              <w:pStyle w:val="Nagwek1"/>
              <w:numPr>
                <w:ilvl w:val="0"/>
                <w:numId w:val="1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892F13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Reduktor ciśnienia Rescue 25</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83D695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6FFAAE4"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48CCA3E"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8AD1B57" w14:textId="77777777" w:rsidR="00702BBD" w:rsidRPr="0058241A" w:rsidRDefault="00702BBD">
            <w:pPr>
              <w:pStyle w:val="Nagwek1"/>
              <w:numPr>
                <w:ilvl w:val="0"/>
                <w:numId w:val="1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3FEAD6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Jednorazowy resuscytator z maską rozm. 4</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C4FF9C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32D1BB6"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F1B09A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8377E0B" w14:textId="77777777" w:rsidR="00702BBD" w:rsidRPr="0058241A" w:rsidRDefault="00702BBD">
            <w:pPr>
              <w:pStyle w:val="Nagwek1"/>
              <w:numPr>
                <w:ilvl w:val="0"/>
                <w:numId w:val="1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33EB5DD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Rezerwuar tlenu, maska tlenowa i dren połączeniowy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77ACB0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CCBBCE8"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D739652"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B4EA27D" w14:textId="77777777" w:rsidR="00702BBD" w:rsidRPr="0058241A" w:rsidRDefault="00702BBD">
            <w:pPr>
              <w:pStyle w:val="Nagwek1"/>
              <w:numPr>
                <w:ilvl w:val="0"/>
                <w:numId w:val="1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2BC663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Rurki Guedela rozm. 2, 3 i 4</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0A8EB9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B62195B"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0645A6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65A8E99" w14:textId="77777777" w:rsidR="00702BBD" w:rsidRPr="0058241A" w:rsidRDefault="00702BBD">
            <w:pPr>
              <w:pStyle w:val="Nagwek1"/>
              <w:numPr>
                <w:ilvl w:val="0"/>
                <w:numId w:val="1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B1D500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5 jednorazowych laryngoskopów LED w różnych rozmiarach</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E93410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233983F"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7ECF789"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4ED70D3" w14:textId="77777777" w:rsidR="00702BBD" w:rsidRPr="0058241A" w:rsidRDefault="00702BBD">
            <w:pPr>
              <w:pStyle w:val="Nagwek1"/>
              <w:numPr>
                <w:ilvl w:val="0"/>
                <w:numId w:val="1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40DF9B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2 rurki dotchawicze (z mandrynem, wraz ze strzykawką 10 ml)</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7328C2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9374207"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07A69D3"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8E11950" w14:textId="77777777" w:rsidR="00702BBD" w:rsidRPr="0058241A" w:rsidRDefault="00702BBD">
            <w:pPr>
              <w:pStyle w:val="Nagwek1"/>
              <w:numPr>
                <w:ilvl w:val="0"/>
                <w:numId w:val="1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E94E40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Nożyczki ratownicze</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0FCFC2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462E1BA"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394E4FC"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33A818A" w14:textId="77777777" w:rsidR="00702BBD" w:rsidRPr="0058241A" w:rsidRDefault="00702BBD">
            <w:pPr>
              <w:pStyle w:val="Nagwek1"/>
              <w:numPr>
                <w:ilvl w:val="0"/>
                <w:numId w:val="1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6888CB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Defibrylator AED, IP min. 65, półautomatyczny min. 360J energii wyładowania w trybie dla dorosłych, Wymiary maksymalne 300x220x100 (mm), Waga maksymalnie 2,4 kg, przełącznik trybów (dorosły / dziecko), przycisk zmiany języka oraz wyciszenia, możliwość pracy w sieci 4G (geolokalizacja), elektrody uniwersalne dla dzieci i dorosłych z datą ważności min. 3 lata. Bateria zapewniająca pracę urządzenia przez min. 5 lat. Przeźroczysta klapka zabezpieczająca przed uszkodzeniem z miejscem na elektrody, klapka wykonana z trwałego dymionego tworzywa sztucznego.</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F89FD3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 typ/model/ producent</w:t>
            </w:r>
          </w:p>
        </w:tc>
        <w:tc>
          <w:tcPr>
            <w:tcW w:w="2410" w:type="dxa"/>
            <w:tcBorders>
              <w:top w:val="single" w:sz="4" w:space="0" w:color="000000"/>
              <w:left w:val="single" w:sz="4" w:space="0" w:color="000000"/>
              <w:bottom w:val="single" w:sz="4" w:space="0" w:color="000000"/>
              <w:right w:val="single" w:sz="4" w:space="0" w:color="000000"/>
            </w:tcBorders>
          </w:tcPr>
          <w:p w14:paraId="4BC36F62"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36C90B1"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2215DFB" w14:textId="77777777" w:rsidR="00702BBD" w:rsidRPr="0058241A" w:rsidRDefault="00702BBD">
            <w:pPr>
              <w:pStyle w:val="Nagwek1"/>
              <w:numPr>
                <w:ilvl w:val="0"/>
                <w:numId w:val="1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51F3621" w14:textId="77777777" w:rsidR="00702BBD" w:rsidRPr="0058241A" w:rsidRDefault="00702BBD" w:rsidP="00702BBD">
            <w:pPr>
              <w:pStyle w:val="Nagwek1"/>
              <w:jc w:val="center"/>
              <w:rPr>
                <w:rFonts w:ascii="Arial" w:hAnsi="Arial" w:cs="Arial"/>
                <w:sz w:val="20"/>
                <w:szCs w:val="20"/>
                <w:lang w:val="pl-PL"/>
              </w:rPr>
            </w:pPr>
            <w:bookmarkStart w:id="0" w:name="OLE_LINK1"/>
            <w:r w:rsidRPr="0058241A">
              <w:rPr>
                <w:rFonts w:ascii="Arial" w:hAnsi="Arial" w:cs="Arial"/>
                <w:sz w:val="20"/>
                <w:szCs w:val="20"/>
                <w:lang w:val="pl-PL"/>
              </w:rPr>
              <w:t>Monitorowanie podstawowych parametrów życiowych min. EKG, CNBP (ciągłe nieinwazyjne ciśnienie krwi), SpO2, temperatura, Tętno, Wymiary urządzenia maksymalnie: 65 mm (szerokość) × 125,5 mm (wysokość) × 25 mm (głębokość). Waga maksymalnie 240 g. Dotykowy ekran kolorowy o przekątnej min. 3,5 cala. Klasa szczelności min. 67. Odporność na upadek z wysokości min. 1,5 metra, Zasilanie bateryjne – akumulator litowo-jonowy zapewniający do min. 72 godzin pracy</w:t>
            </w:r>
            <w:bookmarkEnd w:id="0"/>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96C88E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 typ/model/ producent</w:t>
            </w:r>
          </w:p>
        </w:tc>
        <w:tc>
          <w:tcPr>
            <w:tcW w:w="2410" w:type="dxa"/>
            <w:tcBorders>
              <w:top w:val="single" w:sz="4" w:space="0" w:color="000000"/>
              <w:left w:val="single" w:sz="4" w:space="0" w:color="000000"/>
              <w:bottom w:val="single" w:sz="4" w:space="0" w:color="000000"/>
              <w:right w:val="single" w:sz="4" w:space="0" w:color="000000"/>
            </w:tcBorders>
          </w:tcPr>
          <w:p w14:paraId="63CDA62A"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75FC2FC"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56F7C4A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Lp.</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7A40C350" w14:textId="77777777" w:rsidR="00702BBD" w:rsidRPr="0058241A" w:rsidRDefault="00702BBD" w:rsidP="00702BBD">
            <w:pPr>
              <w:pStyle w:val="Nagwek1"/>
              <w:rPr>
                <w:rFonts w:ascii="Arial" w:hAnsi="Arial" w:cs="Arial"/>
                <w:sz w:val="20"/>
                <w:szCs w:val="20"/>
                <w:lang w:val="pl-PL"/>
              </w:rPr>
            </w:pPr>
            <w:proofErr w:type="gramStart"/>
            <w:r w:rsidRPr="0058241A">
              <w:rPr>
                <w:rFonts w:ascii="Arial" w:hAnsi="Arial" w:cs="Arial"/>
                <w:sz w:val="20"/>
                <w:szCs w:val="20"/>
                <w:lang w:val="pl-PL"/>
              </w:rPr>
              <w:t>OPIS  PARAMETRÓW</w:t>
            </w:r>
            <w:proofErr w:type="gramEnd"/>
            <w:r w:rsidRPr="0058241A">
              <w:rPr>
                <w:rFonts w:ascii="Arial" w:hAnsi="Arial" w:cs="Arial"/>
                <w:sz w:val="20"/>
                <w:szCs w:val="20"/>
                <w:lang w:val="pl-PL"/>
              </w:rPr>
              <w:t xml:space="preserve"> WYMAGANYCH</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2191C32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Wymogi</w:t>
            </w:r>
          </w:p>
          <w:p w14:paraId="6FF9A3E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graniczne/</w:t>
            </w:r>
          </w:p>
          <w:p w14:paraId="5712FB1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Sposób oceny</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0E367CB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xml:space="preserve">Odpowiedź Wykonawcy </w:t>
            </w:r>
          </w:p>
          <w:p w14:paraId="5B5C360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TAK/NIE</w:t>
            </w:r>
          </w:p>
          <w:p w14:paraId="7B917C7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parametry oferowane - należy</w:t>
            </w:r>
            <w:r w:rsidRPr="0058241A">
              <w:rPr>
                <w:rFonts w:ascii="Arial" w:hAnsi="Arial" w:cs="Arial"/>
                <w:sz w:val="20"/>
                <w:szCs w:val="20"/>
                <w:lang w:val="pl-PL"/>
              </w:rPr>
              <w:br/>
            </w:r>
            <w:r w:rsidRPr="0058241A">
              <w:rPr>
                <w:rFonts w:ascii="Arial" w:hAnsi="Arial" w:cs="Arial"/>
                <w:sz w:val="20"/>
                <w:szCs w:val="20"/>
                <w:lang w:val="pl-PL"/>
              </w:rPr>
              <w:lastRenderedPageBreak/>
              <w:t>podać zakresy lub opisać</w:t>
            </w:r>
          </w:p>
        </w:tc>
      </w:tr>
      <w:tr w:rsidR="00702BBD" w:rsidRPr="0058241A" w14:paraId="469E2C05"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4FC7FF6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Zestaw do udzielenia pierwszej pomocy typu C – 1 szt.</w:t>
            </w:r>
          </w:p>
        </w:tc>
      </w:tr>
      <w:tr w:rsidR="00702BBD" w:rsidRPr="0058241A" w14:paraId="39DCA67E"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3D0BA39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Typ/model oferowanego sprzętu: .......................................</w:t>
            </w:r>
          </w:p>
          <w:p w14:paraId="028FC7A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Producent: .........................................................................</w:t>
            </w:r>
          </w:p>
          <w:p w14:paraId="60EB057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Kraj produkcji: ...................................................................</w:t>
            </w:r>
          </w:p>
          <w:p w14:paraId="333CAD9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Rok produkcji: ...................................................................</w:t>
            </w:r>
          </w:p>
        </w:tc>
      </w:tr>
      <w:tr w:rsidR="00702BBD" w:rsidRPr="0058241A" w14:paraId="522EF469"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60EBF66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1</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5759BED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28FA1E2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1E62DFC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4</w:t>
            </w:r>
          </w:p>
        </w:tc>
      </w:tr>
      <w:tr w:rsidR="00702BBD" w:rsidRPr="0058241A" w14:paraId="08177E0D"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6E633F4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7080610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WARUNKI PODSTAWOWE</w:t>
            </w:r>
          </w:p>
        </w:tc>
      </w:tr>
      <w:tr w:rsidR="00702BBD" w:rsidRPr="0058241A" w14:paraId="0158C2E6"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84B5BDE" w14:textId="77777777" w:rsidR="00702BBD" w:rsidRPr="0058241A" w:rsidRDefault="00702BBD">
            <w:pPr>
              <w:pStyle w:val="Nagwek1"/>
              <w:numPr>
                <w:ilvl w:val="0"/>
                <w:numId w:val="19"/>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E100E6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Zestaw do udzielenia pierwszej pomocy typu C nie starszy niż 2025 roku, fabrycznie nowy, nieużywany, nie rekondycjonowany, nie powystawowy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904FBC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F3AE465"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7AA94D2"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5399A9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DED678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 ogólne</w:t>
            </w:r>
          </w:p>
        </w:tc>
      </w:tr>
      <w:tr w:rsidR="00702BBD" w:rsidRPr="0058241A" w14:paraId="3E25A2DE"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61BF4C9" w14:textId="77777777" w:rsidR="00702BBD" w:rsidRPr="0058241A" w:rsidRDefault="00702BBD">
            <w:pPr>
              <w:pStyle w:val="Nagwek1"/>
              <w:numPr>
                <w:ilvl w:val="0"/>
                <w:numId w:val="2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98A9B3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wyposażenie zgodne z normą DIN 13157,</w:t>
            </w:r>
          </w:p>
          <w:p w14:paraId="2571387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wszystkie wyroby medyczne oznakowane znakiem CE,</w:t>
            </w:r>
          </w:p>
          <w:p w14:paraId="038F0805"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opatrunki sterylne z terminem ważności nie krótszym niż 5 lat,</w:t>
            </w:r>
          </w:p>
          <w:p w14:paraId="2133477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obudowa wykonana z trwałego, odpornego na uszkodzenia materiału lub wodoodpornej tkaniny,</w:t>
            </w:r>
          </w:p>
          <w:p w14:paraId="4748603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montażu na ścianie lub przenoszenia,</w:t>
            </w:r>
          </w:p>
          <w:p w14:paraId="3E9EFCB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lastRenderedPageBreak/>
              <w:t>łatwy dostęp do wyposażenia oraz możliwość szybkiego uzupełnienia wkładu,</w:t>
            </w:r>
          </w:p>
          <w:p w14:paraId="7452965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wymiary nie większe niż około 260 × 170 × 90 mm,</w:t>
            </w:r>
          </w:p>
          <w:p w14:paraId="1F5E132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masa nie większa niż 1 kg.</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7114B6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Tak, podać</w:t>
            </w:r>
          </w:p>
        </w:tc>
        <w:tc>
          <w:tcPr>
            <w:tcW w:w="2410" w:type="dxa"/>
            <w:tcBorders>
              <w:top w:val="single" w:sz="4" w:space="0" w:color="000000"/>
              <w:left w:val="single" w:sz="4" w:space="0" w:color="000000"/>
              <w:bottom w:val="single" w:sz="4" w:space="0" w:color="000000"/>
              <w:right w:val="single" w:sz="4" w:space="0" w:color="000000"/>
            </w:tcBorders>
          </w:tcPr>
          <w:p w14:paraId="6D85B96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64538D1"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4E5F664" w14:textId="77777777" w:rsidR="00702BBD" w:rsidRPr="0058241A" w:rsidRDefault="00702BBD">
            <w:pPr>
              <w:pStyle w:val="Nagwek1"/>
              <w:numPr>
                <w:ilvl w:val="0"/>
                <w:numId w:val="2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52A28B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kompletne wyposażenie zgodne z obowiązującą normą DIN 13157,</w:t>
            </w:r>
          </w:p>
          <w:p w14:paraId="7D685B1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wszystkie elementy oznaczone datą ważności i numerem serii,</w:t>
            </w:r>
          </w:p>
          <w:p w14:paraId="277AF85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wymiany kompletnego wkładu bez konieczności wymiany obudowy,</w:t>
            </w:r>
          </w:p>
          <w:p w14:paraId="3396E96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produkt przeznaczony do stosowania w zakładach pracy zgodnie z wymaganiami dotyczącymi wyposażenia punktów pierwszej pomocy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F857B5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ED9D820"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41BE94F"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28A160B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Lp.</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52078466" w14:textId="77777777" w:rsidR="00702BBD" w:rsidRPr="0058241A" w:rsidRDefault="00702BBD" w:rsidP="00702BBD">
            <w:pPr>
              <w:pStyle w:val="Nagwek1"/>
              <w:rPr>
                <w:rFonts w:ascii="Arial" w:hAnsi="Arial" w:cs="Arial"/>
                <w:sz w:val="20"/>
                <w:szCs w:val="20"/>
                <w:lang w:val="pl-PL"/>
              </w:rPr>
            </w:pPr>
            <w:proofErr w:type="gramStart"/>
            <w:r w:rsidRPr="0058241A">
              <w:rPr>
                <w:rFonts w:ascii="Arial" w:hAnsi="Arial" w:cs="Arial"/>
                <w:sz w:val="20"/>
                <w:szCs w:val="20"/>
                <w:lang w:val="pl-PL"/>
              </w:rPr>
              <w:t>OPIS  PARAMETRÓW</w:t>
            </w:r>
            <w:proofErr w:type="gramEnd"/>
            <w:r w:rsidRPr="0058241A">
              <w:rPr>
                <w:rFonts w:ascii="Arial" w:hAnsi="Arial" w:cs="Arial"/>
                <w:sz w:val="20"/>
                <w:szCs w:val="20"/>
                <w:lang w:val="pl-PL"/>
              </w:rPr>
              <w:t xml:space="preserve"> WYMAGANYCH</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056F20F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Wymogi</w:t>
            </w:r>
          </w:p>
          <w:p w14:paraId="134F4F8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graniczne/</w:t>
            </w:r>
          </w:p>
          <w:p w14:paraId="64AB050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Sposób oceny</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0FEC913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xml:space="preserve">Odpowiedź Wykonawcy </w:t>
            </w:r>
          </w:p>
          <w:p w14:paraId="018CDE1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TAK/NIE</w:t>
            </w:r>
          </w:p>
          <w:p w14:paraId="1431587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parametry oferowane - należy</w:t>
            </w:r>
            <w:r w:rsidRPr="0058241A">
              <w:rPr>
                <w:rFonts w:ascii="Arial" w:hAnsi="Arial" w:cs="Arial"/>
                <w:sz w:val="20"/>
                <w:szCs w:val="20"/>
                <w:lang w:val="pl-PL"/>
              </w:rPr>
              <w:br/>
              <w:t>podać zakresy lub opisać</w:t>
            </w:r>
          </w:p>
        </w:tc>
      </w:tr>
      <w:tr w:rsidR="00702BBD" w:rsidRPr="0058241A" w14:paraId="072FE778"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7DD2486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Fotel do pobierania krwi – 1 szt.</w:t>
            </w:r>
          </w:p>
        </w:tc>
      </w:tr>
      <w:tr w:rsidR="00702BBD" w:rsidRPr="0058241A" w14:paraId="3EA2A629"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53CF907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Typ/model oferowanego sprzętu: .......................................</w:t>
            </w:r>
          </w:p>
          <w:p w14:paraId="5CE686C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Producent: .........................................................................</w:t>
            </w:r>
          </w:p>
          <w:p w14:paraId="12CCDD0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Kraj produkcji: ...................................................................</w:t>
            </w:r>
          </w:p>
          <w:p w14:paraId="584733F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lastRenderedPageBreak/>
              <w:t>Rok produkcji: ...................................................................</w:t>
            </w:r>
          </w:p>
        </w:tc>
      </w:tr>
      <w:tr w:rsidR="00702BBD" w:rsidRPr="0058241A" w14:paraId="200ECED4"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00CD5BA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1</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6141A03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2DACE8B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5D68FF1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4</w:t>
            </w:r>
          </w:p>
        </w:tc>
      </w:tr>
      <w:tr w:rsidR="00702BBD" w:rsidRPr="0058241A" w14:paraId="0EC5A00F"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73215AB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61A1945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WARUNKI PODSTAWOWE</w:t>
            </w:r>
          </w:p>
        </w:tc>
      </w:tr>
      <w:tr w:rsidR="00702BBD" w:rsidRPr="0058241A" w14:paraId="1345DD1E"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E9A24FB" w14:textId="77777777" w:rsidR="00702BBD" w:rsidRPr="0058241A" w:rsidRDefault="00702BBD">
            <w:pPr>
              <w:pStyle w:val="Nagwek1"/>
              <w:numPr>
                <w:ilvl w:val="0"/>
                <w:numId w:val="21"/>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A89A09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Fotel do pobierania krwi nie starszy niż 2025 roku, fabrycznie nowy, nieużywany, nie rekondycjonowany, nie powystawowy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CE3119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E274319"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DACA876"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A4082D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7E9569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 ogólne</w:t>
            </w:r>
          </w:p>
        </w:tc>
      </w:tr>
      <w:tr w:rsidR="00702BBD" w:rsidRPr="0058241A" w14:paraId="2D625F80"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3C7B87F" w14:textId="77777777" w:rsidR="00702BBD" w:rsidRPr="0058241A" w:rsidRDefault="00702BBD">
            <w:pPr>
              <w:pStyle w:val="Nagwek1"/>
              <w:numPr>
                <w:ilvl w:val="0"/>
                <w:numId w:val="2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FFD9CE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Minimalne wymagania techniczne:</w:t>
            </w:r>
          </w:p>
          <w:p w14:paraId="6F792FA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stabilna konstrukcja wykonana ze stali malowanej proszkowo,</w:t>
            </w:r>
          </w:p>
          <w:p w14:paraId="1726A6B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konstrukcja odporna na środki dezynfekcyjne i uszkodzenia mechaniczne,</w:t>
            </w:r>
          </w:p>
          <w:p w14:paraId="40D75EA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siedzisko, oparcie oraz podłokietniki pokryte bezszwową tapicerką medyczną wykonaną z materiału skóropodobnego lub winylowego,</w:t>
            </w:r>
          </w:p>
          <w:p w14:paraId="2156024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tapicerka odporna na działanie środków dezynfekcyjnych, płynów ustrojowych, alkoholu oraz środków zawierających aktywny chlor,</w:t>
            </w:r>
          </w:p>
          <w:p w14:paraId="7BA25C0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dwa niezależne podłokietniki umożliwiające pobieranie krwi z prawej lub lewej ręki,</w:t>
            </w:r>
          </w:p>
          <w:p w14:paraId="1EB214A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regulacja wysokości podłokietników w zakresie minimum 0–20 cm,</w:t>
            </w:r>
          </w:p>
          <w:p w14:paraId="30CFDBE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regulacja położenia podłokietników w płaszczyźnie poziomej w zakresie do 180°,</w:t>
            </w:r>
          </w:p>
          <w:p w14:paraId="3135244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lastRenderedPageBreak/>
              <w:t>miękkie, profilowane podłokietniki zapewniające stabilne ułożenie kończyny,</w:t>
            </w:r>
          </w:p>
          <w:p w14:paraId="5EBEC54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ergonomicznie wyprofilowane siedzisko i oparcie zapewniające komfort pacjenta,</w:t>
            </w:r>
          </w:p>
          <w:p w14:paraId="57A3728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dopuszczalne obciążenie minimum 130 kg,</w:t>
            </w:r>
          </w:p>
          <w:p w14:paraId="346CE22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szerokość całkowita nie większa niż 80 cm,</w:t>
            </w:r>
          </w:p>
          <w:p w14:paraId="502C045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szerokość siedziska minimum 45 cm,</w:t>
            </w:r>
          </w:p>
          <w:p w14:paraId="43AEB30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wysokość całkowita około 95 cm,</w:t>
            </w:r>
          </w:p>
          <w:p w14:paraId="2017DDD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głębokość około 80 cm,</w:t>
            </w:r>
          </w:p>
          <w:p w14:paraId="4EA5DB4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masa własna nie większa niż 20 kg,</w:t>
            </w:r>
          </w:p>
          <w:p w14:paraId="4BD9A3F5"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stopki zabezpieczające podłoże przed uszkodzeniem oraz zapewniające stabilność fotela.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773C93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Tak, podać</w:t>
            </w:r>
          </w:p>
        </w:tc>
        <w:tc>
          <w:tcPr>
            <w:tcW w:w="2410" w:type="dxa"/>
            <w:tcBorders>
              <w:top w:val="single" w:sz="4" w:space="0" w:color="000000"/>
              <w:left w:val="single" w:sz="4" w:space="0" w:color="000000"/>
              <w:bottom w:val="single" w:sz="4" w:space="0" w:color="000000"/>
              <w:right w:val="single" w:sz="4" w:space="0" w:color="000000"/>
            </w:tcBorders>
          </w:tcPr>
          <w:p w14:paraId="2FFA38D0"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8C371B6"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31F6867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Lp.</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599182AF" w14:textId="77777777" w:rsidR="00702BBD" w:rsidRPr="0058241A" w:rsidRDefault="00702BBD" w:rsidP="00702BBD">
            <w:pPr>
              <w:pStyle w:val="Nagwek1"/>
              <w:rPr>
                <w:rFonts w:ascii="Arial" w:hAnsi="Arial" w:cs="Arial"/>
                <w:sz w:val="20"/>
                <w:szCs w:val="20"/>
                <w:lang w:val="pl-PL"/>
              </w:rPr>
            </w:pPr>
            <w:proofErr w:type="gramStart"/>
            <w:r w:rsidRPr="0058241A">
              <w:rPr>
                <w:rFonts w:ascii="Arial" w:hAnsi="Arial" w:cs="Arial"/>
                <w:sz w:val="20"/>
                <w:szCs w:val="20"/>
                <w:lang w:val="pl-PL"/>
              </w:rPr>
              <w:t>OPIS  PARAMETRÓW</w:t>
            </w:r>
            <w:proofErr w:type="gramEnd"/>
            <w:r w:rsidRPr="0058241A">
              <w:rPr>
                <w:rFonts w:ascii="Arial" w:hAnsi="Arial" w:cs="Arial"/>
                <w:sz w:val="20"/>
                <w:szCs w:val="20"/>
                <w:lang w:val="pl-PL"/>
              </w:rPr>
              <w:t xml:space="preserve"> WYMAGANYCH</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3E4F4C4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Wymogi</w:t>
            </w:r>
          </w:p>
          <w:p w14:paraId="032E8F2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graniczne/</w:t>
            </w:r>
          </w:p>
          <w:p w14:paraId="2C3562B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Sposób oceny</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1719DBA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xml:space="preserve">Odpowiedź Wykonawcy </w:t>
            </w:r>
          </w:p>
          <w:p w14:paraId="560BA0B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TAK/NIE</w:t>
            </w:r>
          </w:p>
          <w:p w14:paraId="172104D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parametry oferowane - należy</w:t>
            </w:r>
            <w:r w:rsidRPr="0058241A">
              <w:rPr>
                <w:rFonts w:ascii="Arial" w:hAnsi="Arial" w:cs="Arial"/>
                <w:sz w:val="20"/>
                <w:szCs w:val="20"/>
                <w:lang w:val="pl-PL"/>
              </w:rPr>
              <w:br/>
              <w:t>podać zakresy lub opisać</w:t>
            </w:r>
          </w:p>
        </w:tc>
      </w:tr>
      <w:tr w:rsidR="00702BBD" w:rsidRPr="0058241A" w14:paraId="4C86B367"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2CEE498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Waga elektroniczna – 1 szt.</w:t>
            </w:r>
          </w:p>
        </w:tc>
      </w:tr>
      <w:tr w:rsidR="00702BBD" w:rsidRPr="0058241A" w14:paraId="58C77705"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669D529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Typ/model oferowanego sprzętu: .......................................</w:t>
            </w:r>
          </w:p>
          <w:p w14:paraId="3C75E1A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Producent: .........................................................................</w:t>
            </w:r>
          </w:p>
          <w:p w14:paraId="115E1D4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lastRenderedPageBreak/>
              <w:t>Kraj produkcji: ...................................................................</w:t>
            </w:r>
          </w:p>
          <w:p w14:paraId="6297132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Rok produkcji: ...................................................................</w:t>
            </w:r>
          </w:p>
        </w:tc>
      </w:tr>
      <w:tr w:rsidR="00702BBD" w:rsidRPr="0058241A" w14:paraId="5E8977A3"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772DD43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1</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3432C37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1A82117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0AE3C1A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4</w:t>
            </w:r>
          </w:p>
        </w:tc>
      </w:tr>
      <w:tr w:rsidR="00702BBD" w:rsidRPr="0058241A" w14:paraId="3EF469A6"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5ABFA31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04E0CBB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WARUNKI PODSTAWOWE</w:t>
            </w:r>
          </w:p>
        </w:tc>
      </w:tr>
      <w:tr w:rsidR="00702BBD" w:rsidRPr="0058241A" w14:paraId="77C90DA4"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185DF4B" w14:textId="77777777" w:rsidR="00702BBD" w:rsidRPr="0058241A" w:rsidRDefault="00702BBD">
            <w:pPr>
              <w:pStyle w:val="Nagwek1"/>
              <w:numPr>
                <w:ilvl w:val="0"/>
                <w:numId w:val="2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7D41FD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Waga elektroniczna nie starszy niż 2025 roku, fabrycznie nowy, nieużywany, nie rekondycjonowany, nie powystawowy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FD6E5B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2371FBA"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F67405D"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71D3C1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796632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 ogólne</w:t>
            </w:r>
          </w:p>
        </w:tc>
      </w:tr>
      <w:tr w:rsidR="00702BBD" w:rsidRPr="0058241A" w14:paraId="7BC7D2DD"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71CFE29" w14:textId="77777777" w:rsidR="00702BBD" w:rsidRPr="0058241A" w:rsidRDefault="00702BBD">
            <w:pPr>
              <w:pStyle w:val="Nagwek1"/>
              <w:numPr>
                <w:ilvl w:val="0"/>
                <w:numId w:val="2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E4F449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elektroniczna waga kolumnowa klasy dokładności III,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206F23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F877CB4"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BD22344"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BF16172" w14:textId="77777777" w:rsidR="00702BBD" w:rsidRPr="0058241A" w:rsidRDefault="00702BBD">
            <w:pPr>
              <w:pStyle w:val="Nagwek1"/>
              <w:numPr>
                <w:ilvl w:val="0"/>
                <w:numId w:val="2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3634215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maksymalne obciążenie minimum 300 kg,</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8EEDE2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ECDE4DF"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6CF62F8"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79FC2E4" w14:textId="77777777" w:rsidR="00702BBD" w:rsidRPr="0058241A" w:rsidRDefault="00702BBD">
            <w:pPr>
              <w:pStyle w:val="Nagwek1"/>
              <w:numPr>
                <w:ilvl w:val="0"/>
                <w:numId w:val="2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70480D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działka odczytowa nie większa niż 200 g do 200 kg oraz 500 g powyżej 200 kg,</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2CF940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06F3EF8"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48443EB"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D14AABF" w14:textId="77777777" w:rsidR="00702BBD" w:rsidRPr="0058241A" w:rsidRDefault="00702BBD">
            <w:pPr>
              <w:pStyle w:val="Nagwek1"/>
              <w:numPr>
                <w:ilvl w:val="0"/>
                <w:numId w:val="2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CE7356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dokładność pomiaru zgodna z wymaganiami dla wag medycznych klasy III,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CF7BBD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6ED9BF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64BEFAC"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12E6044" w14:textId="77777777" w:rsidR="00702BBD" w:rsidRPr="0058241A" w:rsidRDefault="00702BBD">
            <w:pPr>
              <w:pStyle w:val="Nagwek1"/>
              <w:numPr>
                <w:ilvl w:val="0"/>
                <w:numId w:val="2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B2FFF0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duży, czytelny wyświetlacz LCD,</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B5664D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C683F29"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F769CA6"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A3662EA" w14:textId="77777777" w:rsidR="00702BBD" w:rsidRPr="0058241A" w:rsidRDefault="00702BBD">
            <w:pPr>
              <w:pStyle w:val="Nagwek1"/>
              <w:numPr>
                <w:ilvl w:val="0"/>
                <w:numId w:val="2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37D852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funckja obliczania wskaźnika BMI,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169C9F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276B7D0"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FF9E008"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4647056" w14:textId="77777777" w:rsidR="00702BBD" w:rsidRPr="0058241A" w:rsidRDefault="00702BBD">
            <w:pPr>
              <w:pStyle w:val="Nagwek1"/>
              <w:numPr>
                <w:ilvl w:val="0"/>
                <w:numId w:val="2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C36598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funkcja HOLD umożliwiająca zatrzymanie wyniku pomiaru,</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C15520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8F9BDF9"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C60D089"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014864C" w14:textId="77777777" w:rsidR="00702BBD" w:rsidRPr="0058241A" w:rsidRDefault="00702BBD">
            <w:pPr>
              <w:pStyle w:val="Nagwek1"/>
              <w:numPr>
                <w:ilvl w:val="0"/>
                <w:numId w:val="2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E70E0F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funkcja TARA,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B72FE8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59C687A"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74B76F6"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92CE4CC" w14:textId="77777777" w:rsidR="00702BBD" w:rsidRPr="0058241A" w:rsidRDefault="00702BBD">
            <w:pPr>
              <w:pStyle w:val="Nagwek1"/>
              <w:numPr>
                <w:ilvl w:val="0"/>
                <w:numId w:val="2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A52357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wydruku wyników po podłączeniu drukarki,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ED9B10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06A40F9"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767588E"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51F816D" w14:textId="77777777" w:rsidR="00702BBD" w:rsidRPr="0058241A" w:rsidRDefault="00702BBD">
            <w:pPr>
              <w:pStyle w:val="Nagwek1"/>
              <w:numPr>
                <w:ilvl w:val="0"/>
                <w:numId w:val="2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4B5061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transmisji danych do komputera poprzez interfejs RS232,</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FB6A15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C58D81A"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91EA16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2BD03D9" w14:textId="77777777" w:rsidR="00702BBD" w:rsidRPr="0058241A" w:rsidRDefault="00702BBD">
            <w:pPr>
              <w:pStyle w:val="Nagwek1"/>
              <w:numPr>
                <w:ilvl w:val="0"/>
                <w:numId w:val="2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849618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platforma o wymiarach minimum 310 × 360 mm,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22EDBF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AB8A855"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2B56DFB"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72345DD" w14:textId="77777777" w:rsidR="00702BBD" w:rsidRPr="0058241A" w:rsidRDefault="00702BBD">
            <w:pPr>
              <w:pStyle w:val="Nagwek1"/>
              <w:numPr>
                <w:ilvl w:val="0"/>
                <w:numId w:val="2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F3BE76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platforma wyposażona w matę antypoślizgową,</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8295C7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5CE3434"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3567066"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5490DC7" w14:textId="77777777" w:rsidR="00702BBD" w:rsidRPr="0058241A" w:rsidRDefault="00702BBD">
            <w:pPr>
              <w:pStyle w:val="Nagwek1"/>
              <w:numPr>
                <w:ilvl w:val="0"/>
                <w:numId w:val="2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EA24BB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stabilna konstrukcja kolumnowa,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34026D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F1FD5B6"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6638180"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622C541" w14:textId="77777777" w:rsidR="00702BBD" w:rsidRPr="0058241A" w:rsidRDefault="00702BBD">
            <w:pPr>
              <w:pStyle w:val="Nagwek1"/>
              <w:numPr>
                <w:ilvl w:val="0"/>
                <w:numId w:val="2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EF6446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regulowane stopki umożliwiające poziomowanie urządzenia,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8AAEB9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01C3D2B"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8204022"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26BCE0A" w14:textId="77777777" w:rsidR="00702BBD" w:rsidRPr="0058241A" w:rsidRDefault="00702BBD">
            <w:pPr>
              <w:pStyle w:val="Nagwek1"/>
              <w:numPr>
                <w:ilvl w:val="0"/>
                <w:numId w:val="2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CCC147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maksymalna wysokość urządzenia około 1100 mm,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C3B353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674565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039CFD2"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84948F9" w14:textId="77777777" w:rsidR="00702BBD" w:rsidRPr="0058241A" w:rsidRDefault="00702BBD">
            <w:pPr>
              <w:pStyle w:val="Nagwek1"/>
              <w:numPr>
                <w:ilvl w:val="0"/>
                <w:numId w:val="2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E812C3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masa urządzenia nie większa niż 9 kg,</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C8AC0F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21A263D"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90D253D"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4E68714" w14:textId="77777777" w:rsidR="00702BBD" w:rsidRPr="0058241A" w:rsidRDefault="00702BBD">
            <w:pPr>
              <w:pStyle w:val="Nagwek1"/>
              <w:numPr>
                <w:ilvl w:val="0"/>
                <w:numId w:val="2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AD8D14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zasilanie bateryjne (6 baterii AA) oraz sieciowe przy użyciu zasilacza,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AE231F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2A2C285"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036B226"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85A3C1F" w14:textId="77777777" w:rsidR="00702BBD" w:rsidRPr="0058241A" w:rsidRDefault="00702BBD">
            <w:pPr>
              <w:pStyle w:val="Nagwek1"/>
              <w:numPr>
                <w:ilvl w:val="0"/>
                <w:numId w:val="2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8C15C7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automatyczne wyłączanie po okresie bezczynności,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D05D81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440ACEB"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EC8CAE9"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D5D4287" w14:textId="77777777" w:rsidR="00702BBD" w:rsidRPr="0058241A" w:rsidRDefault="00702BBD">
            <w:pPr>
              <w:pStyle w:val="Nagwek1"/>
              <w:numPr>
                <w:ilvl w:val="0"/>
                <w:numId w:val="2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DCE367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współpracy z mechanicznym lub elektronicznym wzrostomierzem,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B0B819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3765C89"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1E775CB"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81D3000" w14:textId="77777777" w:rsidR="00702BBD" w:rsidRPr="0058241A" w:rsidRDefault="00702BBD">
            <w:pPr>
              <w:pStyle w:val="Nagwek1"/>
              <w:numPr>
                <w:ilvl w:val="0"/>
                <w:numId w:val="2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2C7444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rozbudowy o drukarkę termiczną,</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193D85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FDFA5C5"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AD3DE56"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79ED711" w14:textId="77777777" w:rsidR="00702BBD" w:rsidRPr="0058241A" w:rsidRDefault="00702BBD">
            <w:pPr>
              <w:pStyle w:val="Nagwek1"/>
              <w:numPr>
                <w:ilvl w:val="0"/>
                <w:numId w:val="2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3AD9DB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odporna na intensywne użytkowanie konstrukcja przeznaczona do pracy w placówkach medycznych.</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688369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2A33923"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AEF8039"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2D05755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Lp.</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45744ED2" w14:textId="77777777" w:rsidR="00702BBD" w:rsidRPr="0058241A" w:rsidRDefault="00702BBD" w:rsidP="00702BBD">
            <w:pPr>
              <w:pStyle w:val="Nagwek1"/>
              <w:rPr>
                <w:rFonts w:ascii="Arial" w:hAnsi="Arial" w:cs="Arial"/>
                <w:sz w:val="20"/>
                <w:szCs w:val="20"/>
                <w:lang w:val="pl-PL"/>
              </w:rPr>
            </w:pPr>
            <w:proofErr w:type="gramStart"/>
            <w:r w:rsidRPr="0058241A">
              <w:rPr>
                <w:rFonts w:ascii="Arial" w:hAnsi="Arial" w:cs="Arial"/>
                <w:sz w:val="20"/>
                <w:szCs w:val="20"/>
                <w:lang w:val="pl-PL"/>
              </w:rPr>
              <w:t>OPIS  PARAMETRÓW</w:t>
            </w:r>
            <w:proofErr w:type="gramEnd"/>
            <w:r w:rsidRPr="0058241A">
              <w:rPr>
                <w:rFonts w:ascii="Arial" w:hAnsi="Arial" w:cs="Arial"/>
                <w:sz w:val="20"/>
                <w:szCs w:val="20"/>
                <w:lang w:val="pl-PL"/>
              </w:rPr>
              <w:t xml:space="preserve"> WYMAGANYCH</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1A00A68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Wymogi</w:t>
            </w:r>
          </w:p>
          <w:p w14:paraId="26026E6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graniczne/</w:t>
            </w:r>
          </w:p>
          <w:p w14:paraId="46513C1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xml:space="preserve">Sposób </w:t>
            </w:r>
            <w:r w:rsidRPr="0058241A">
              <w:rPr>
                <w:rFonts w:ascii="Arial" w:hAnsi="Arial" w:cs="Arial"/>
                <w:sz w:val="20"/>
                <w:szCs w:val="20"/>
                <w:lang w:val="pl-PL"/>
              </w:rPr>
              <w:lastRenderedPageBreak/>
              <w:t>oceny</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357AB7F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 xml:space="preserve">Odpowiedź Wykonawcy </w:t>
            </w:r>
          </w:p>
          <w:p w14:paraId="3FF12DE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TAK/NIE</w:t>
            </w:r>
          </w:p>
          <w:p w14:paraId="227A5A8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parametry oferowane - należy</w:t>
            </w:r>
            <w:r w:rsidRPr="0058241A">
              <w:rPr>
                <w:rFonts w:ascii="Arial" w:hAnsi="Arial" w:cs="Arial"/>
                <w:sz w:val="20"/>
                <w:szCs w:val="20"/>
                <w:lang w:val="pl-PL"/>
              </w:rPr>
              <w:br/>
              <w:t>podać zakresy lub opisać</w:t>
            </w:r>
          </w:p>
        </w:tc>
      </w:tr>
      <w:tr w:rsidR="00702BBD" w:rsidRPr="0058241A" w14:paraId="492A7F6C"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6116F7B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Taśmy oporowe – 10 szt.</w:t>
            </w:r>
          </w:p>
        </w:tc>
      </w:tr>
      <w:tr w:rsidR="00702BBD" w:rsidRPr="0058241A" w14:paraId="223D4176"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7E673EC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Typ/model oferowanego sprzętu: .......................................</w:t>
            </w:r>
          </w:p>
          <w:p w14:paraId="59E1463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Producent: .........................................................................</w:t>
            </w:r>
          </w:p>
          <w:p w14:paraId="32509775"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Kraj produkcji: ...................................................................</w:t>
            </w:r>
          </w:p>
          <w:p w14:paraId="58CF42A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Rok produkcji: ...................................................................</w:t>
            </w:r>
          </w:p>
        </w:tc>
      </w:tr>
      <w:tr w:rsidR="00702BBD" w:rsidRPr="0058241A" w14:paraId="5B60D0E1"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23050D3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1</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13D86CB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70CF86B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6470EDD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4</w:t>
            </w:r>
          </w:p>
        </w:tc>
      </w:tr>
      <w:tr w:rsidR="00702BBD" w:rsidRPr="0058241A" w14:paraId="49C58E9A"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2C3A330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4FC4BE4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WARUNKI PODSTAWOWE</w:t>
            </w:r>
          </w:p>
        </w:tc>
      </w:tr>
      <w:tr w:rsidR="00702BBD" w:rsidRPr="0058241A" w14:paraId="3A55FDA1"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AFC82BC" w14:textId="77777777" w:rsidR="00702BBD" w:rsidRPr="0058241A" w:rsidRDefault="00702BBD">
            <w:pPr>
              <w:pStyle w:val="Nagwek1"/>
              <w:numPr>
                <w:ilvl w:val="0"/>
                <w:numId w:val="25"/>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430498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Taśmy nie starszy niż 2025 roku, fabrycznie nowy, nieużywany, nie rekondycjonowany, nie powystawowy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B80A03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08F73B0"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7F68EF9"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FEFE96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1D9B4B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 ogólne</w:t>
            </w:r>
          </w:p>
        </w:tc>
      </w:tr>
      <w:tr w:rsidR="00702BBD" w:rsidRPr="0058241A" w14:paraId="08529361"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8D7ACAA" w14:textId="77777777" w:rsidR="00702BBD" w:rsidRPr="0058241A" w:rsidRDefault="00702BBD">
            <w:pPr>
              <w:pStyle w:val="Nagwek1"/>
              <w:numPr>
                <w:ilvl w:val="0"/>
                <w:numId w:val="2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3507EE2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w:t>
            </w:r>
          </w:p>
          <w:p w14:paraId="0C48BD7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Materiał: 100% lateks</w:t>
            </w:r>
          </w:p>
          <w:p w14:paraId="5D9A446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Opór: 1-15 kg</w:t>
            </w:r>
          </w:p>
          <w:p w14:paraId="023EA45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Szerokość: 15 cm</w:t>
            </w:r>
          </w:p>
          <w:p w14:paraId="3832982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Długość: 2 m</w:t>
            </w:r>
          </w:p>
          <w:p w14:paraId="0804237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lastRenderedPageBreak/>
              <w:t>Grubość: 0,15-0,4 mm</w:t>
            </w:r>
          </w:p>
          <w:p w14:paraId="21D1F43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Liczba gum: 5 sztuk</w:t>
            </w:r>
          </w:p>
          <w:p w14:paraId="0E927CE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xml:space="preserve">W zestawie: żółta (1-2 kg, 0,15 mm); czerwona (2-4 kg, 0,2 mm); zielona (5-8 kg, 0,25 mm); niebieska (9-11 kg,0,3 </w:t>
            </w:r>
            <w:proofErr w:type="gramStart"/>
            <w:r w:rsidRPr="0058241A">
              <w:rPr>
                <w:rFonts w:ascii="Arial" w:hAnsi="Arial" w:cs="Arial"/>
                <w:sz w:val="20"/>
                <w:szCs w:val="20"/>
                <w:lang w:val="pl-PL"/>
              </w:rPr>
              <w:t>mm )</w:t>
            </w:r>
            <w:proofErr w:type="gramEnd"/>
            <w:r w:rsidRPr="0058241A">
              <w:rPr>
                <w:rFonts w:ascii="Arial" w:hAnsi="Arial" w:cs="Arial"/>
                <w:sz w:val="20"/>
                <w:szCs w:val="20"/>
                <w:lang w:val="pl-PL"/>
              </w:rPr>
              <w:t>; czarna (12-15 kg, 0,4 mm)</w:t>
            </w:r>
          </w:p>
          <w:p w14:paraId="24CDA59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Wyrób medyczny</w:t>
            </w:r>
          </w:p>
          <w:p w14:paraId="00569A9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Certyfikat CE</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575CC6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Tak, podać</w:t>
            </w:r>
          </w:p>
        </w:tc>
        <w:tc>
          <w:tcPr>
            <w:tcW w:w="2410" w:type="dxa"/>
            <w:tcBorders>
              <w:top w:val="single" w:sz="4" w:space="0" w:color="000000"/>
              <w:left w:val="single" w:sz="4" w:space="0" w:color="000000"/>
              <w:bottom w:val="single" w:sz="4" w:space="0" w:color="000000"/>
              <w:right w:val="single" w:sz="4" w:space="0" w:color="000000"/>
            </w:tcBorders>
          </w:tcPr>
          <w:p w14:paraId="632E7530"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8B522D6"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62ECAD3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Lp.</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2CBE84BB" w14:textId="77777777" w:rsidR="00702BBD" w:rsidRPr="0058241A" w:rsidRDefault="00702BBD" w:rsidP="00702BBD">
            <w:pPr>
              <w:pStyle w:val="Nagwek1"/>
              <w:rPr>
                <w:rFonts w:ascii="Arial" w:hAnsi="Arial" w:cs="Arial"/>
                <w:sz w:val="20"/>
                <w:szCs w:val="20"/>
                <w:lang w:val="pl-PL"/>
              </w:rPr>
            </w:pPr>
            <w:proofErr w:type="gramStart"/>
            <w:r w:rsidRPr="0058241A">
              <w:rPr>
                <w:rFonts w:ascii="Arial" w:hAnsi="Arial" w:cs="Arial"/>
                <w:sz w:val="20"/>
                <w:szCs w:val="20"/>
                <w:lang w:val="pl-PL"/>
              </w:rPr>
              <w:t>OPIS  PARAMETRÓW</w:t>
            </w:r>
            <w:proofErr w:type="gramEnd"/>
            <w:r w:rsidRPr="0058241A">
              <w:rPr>
                <w:rFonts w:ascii="Arial" w:hAnsi="Arial" w:cs="Arial"/>
                <w:sz w:val="20"/>
                <w:szCs w:val="20"/>
                <w:lang w:val="pl-PL"/>
              </w:rPr>
              <w:t xml:space="preserve"> WYMAGANYCH</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23F6BAA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Wymogi</w:t>
            </w:r>
          </w:p>
          <w:p w14:paraId="4B642FE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graniczne/</w:t>
            </w:r>
          </w:p>
          <w:p w14:paraId="5D8F6FF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Sposób oceny</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62C71A8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xml:space="preserve">Odpowiedź Wykonawcy </w:t>
            </w:r>
          </w:p>
          <w:p w14:paraId="0B5208B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TAK/NIE</w:t>
            </w:r>
          </w:p>
          <w:p w14:paraId="6525DDA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parametry oferowane - należy</w:t>
            </w:r>
            <w:r w:rsidRPr="0058241A">
              <w:rPr>
                <w:rFonts w:ascii="Arial" w:hAnsi="Arial" w:cs="Arial"/>
                <w:sz w:val="20"/>
                <w:szCs w:val="20"/>
                <w:lang w:val="pl-PL"/>
              </w:rPr>
              <w:br/>
              <w:t>podać zakresy lub opisać</w:t>
            </w:r>
          </w:p>
        </w:tc>
      </w:tr>
      <w:tr w:rsidR="00702BBD" w:rsidRPr="0058241A" w14:paraId="073A4DC1"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58065D6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Drabinki gimnastyczne – 3 szt.</w:t>
            </w:r>
          </w:p>
        </w:tc>
      </w:tr>
      <w:tr w:rsidR="00702BBD" w:rsidRPr="0058241A" w14:paraId="6B8ED7D1"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62C598F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Typ/model oferowanego sprzętu: .......................................</w:t>
            </w:r>
          </w:p>
          <w:p w14:paraId="518A09E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Producent: .........................................................................</w:t>
            </w:r>
          </w:p>
          <w:p w14:paraId="37A9E7E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Kraj produkcji: ...................................................................</w:t>
            </w:r>
          </w:p>
          <w:p w14:paraId="0C31BF9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Rok produkcji: ...................................................................</w:t>
            </w:r>
          </w:p>
        </w:tc>
      </w:tr>
      <w:tr w:rsidR="00702BBD" w:rsidRPr="0058241A" w14:paraId="1087CCFD"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61FA6B5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1</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5EF45FD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600D8B4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02A50A4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4</w:t>
            </w:r>
          </w:p>
        </w:tc>
      </w:tr>
      <w:tr w:rsidR="00702BBD" w:rsidRPr="0058241A" w14:paraId="79B75268"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44CFCA2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728BD6A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WARUNKI PODSTAWOWE</w:t>
            </w:r>
          </w:p>
        </w:tc>
      </w:tr>
      <w:tr w:rsidR="00702BBD" w:rsidRPr="0058241A" w14:paraId="7095FDEC"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8E15C64" w14:textId="77777777" w:rsidR="00702BBD" w:rsidRPr="0058241A" w:rsidRDefault="00702BBD">
            <w:pPr>
              <w:pStyle w:val="Nagwek1"/>
              <w:numPr>
                <w:ilvl w:val="0"/>
                <w:numId w:val="27"/>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8A21E8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Drabinki gimnastyczne nie starszy niż 2025 roku, fabrycznie nowy, nieużywany, nie rekondycjonowany, nie powystawowy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E78FAD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23C5BAE"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33304CB"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53B2D2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A40636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 ogólne</w:t>
            </w:r>
          </w:p>
        </w:tc>
      </w:tr>
      <w:tr w:rsidR="00702BBD" w:rsidRPr="0058241A" w14:paraId="4B9F3ACF"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74BC26D" w14:textId="77777777" w:rsidR="00702BBD" w:rsidRPr="0058241A" w:rsidRDefault="00702BBD">
            <w:pPr>
              <w:pStyle w:val="Nagwek1"/>
              <w:numPr>
                <w:ilvl w:val="0"/>
                <w:numId w:val="2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06EB1E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Drabinka rehabilitacyjna stanowi niezbędne wyposażenie centrów rehabilitacji, fizjoterapii i sal gimnastycznych. Drabinka wykonana jest z drewna bukowego.</w:t>
            </w:r>
          </w:p>
          <w:p w14:paraId="61ABD0B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 komplecie do drabinki dołączany jest zestaw montażowy.</w:t>
            </w:r>
          </w:p>
          <w:p w14:paraId="1774038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 skład zestawu montażowgo wchodzi:</w:t>
            </w:r>
          </w:p>
          <w:p w14:paraId="58B8519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- 8 szt. x śruby,</w:t>
            </w:r>
          </w:p>
          <w:p w14:paraId="321E2DB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- 4 szt. x uchwyty do mocowania.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ACCEA5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2463D02"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64D06CA"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36A0032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Lp.</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33A67F02" w14:textId="77777777" w:rsidR="00702BBD" w:rsidRPr="0058241A" w:rsidRDefault="00702BBD" w:rsidP="00702BBD">
            <w:pPr>
              <w:pStyle w:val="Nagwek1"/>
              <w:rPr>
                <w:rFonts w:ascii="Arial" w:hAnsi="Arial" w:cs="Arial"/>
                <w:sz w:val="20"/>
                <w:szCs w:val="20"/>
                <w:lang w:val="pl-PL"/>
              </w:rPr>
            </w:pPr>
            <w:proofErr w:type="gramStart"/>
            <w:r w:rsidRPr="0058241A">
              <w:rPr>
                <w:rFonts w:ascii="Arial" w:hAnsi="Arial" w:cs="Arial"/>
                <w:sz w:val="20"/>
                <w:szCs w:val="20"/>
                <w:lang w:val="pl-PL"/>
              </w:rPr>
              <w:t>OPIS  PARAMETRÓW</w:t>
            </w:r>
            <w:proofErr w:type="gramEnd"/>
            <w:r w:rsidRPr="0058241A">
              <w:rPr>
                <w:rFonts w:ascii="Arial" w:hAnsi="Arial" w:cs="Arial"/>
                <w:sz w:val="20"/>
                <w:szCs w:val="20"/>
                <w:lang w:val="pl-PL"/>
              </w:rPr>
              <w:t xml:space="preserve"> WYMAGANYCH</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1563494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Wymogi</w:t>
            </w:r>
          </w:p>
          <w:p w14:paraId="1CFE91D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graniczne/</w:t>
            </w:r>
          </w:p>
          <w:p w14:paraId="6D2EB52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Sposób oceny</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33E8B29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xml:space="preserve">Odpowiedź Wykonawcy </w:t>
            </w:r>
          </w:p>
          <w:p w14:paraId="0119579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TAK/NIE</w:t>
            </w:r>
          </w:p>
          <w:p w14:paraId="4442809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parametry oferowane - należy</w:t>
            </w:r>
            <w:r w:rsidRPr="0058241A">
              <w:rPr>
                <w:rFonts w:ascii="Arial" w:hAnsi="Arial" w:cs="Arial"/>
                <w:sz w:val="20"/>
                <w:szCs w:val="20"/>
                <w:lang w:val="pl-PL"/>
              </w:rPr>
              <w:br/>
              <w:t>podać zakresy lub opisać</w:t>
            </w:r>
          </w:p>
        </w:tc>
      </w:tr>
      <w:tr w:rsidR="00702BBD" w:rsidRPr="0058241A" w14:paraId="6A3B95A3"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140A4D1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Materac – 10 szt.</w:t>
            </w:r>
          </w:p>
        </w:tc>
      </w:tr>
      <w:tr w:rsidR="00702BBD" w:rsidRPr="0058241A" w14:paraId="14066282"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0AE86FD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Typ/model oferowanego sprzętu: .......................................</w:t>
            </w:r>
          </w:p>
          <w:p w14:paraId="1217A55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Producent: .........................................................................</w:t>
            </w:r>
          </w:p>
          <w:p w14:paraId="302D9A7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Kraj produkcji: ...................................................................</w:t>
            </w:r>
          </w:p>
          <w:p w14:paraId="608CC8F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lastRenderedPageBreak/>
              <w:t>Rok produkcji: ...................................................................</w:t>
            </w:r>
          </w:p>
        </w:tc>
      </w:tr>
      <w:tr w:rsidR="00702BBD" w:rsidRPr="0058241A" w14:paraId="31C684F5"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53FDC03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1</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48C4A1A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3A7B488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269B603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4</w:t>
            </w:r>
          </w:p>
        </w:tc>
      </w:tr>
      <w:tr w:rsidR="00702BBD" w:rsidRPr="0058241A" w14:paraId="1AC5DBDD"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27E76B3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7409105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WARUNKI PODSTAWOWE</w:t>
            </w:r>
          </w:p>
        </w:tc>
      </w:tr>
      <w:tr w:rsidR="00702BBD" w:rsidRPr="0058241A" w14:paraId="559C8ECB"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3906E8C" w14:textId="77777777" w:rsidR="00702BBD" w:rsidRPr="0058241A" w:rsidRDefault="00702BBD">
            <w:pPr>
              <w:pStyle w:val="Nagwek1"/>
              <w:numPr>
                <w:ilvl w:val="0"/>
                <w:numId w:val="29"/>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6EDD2B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Materac nie starszy niż 2025 roku, fabrycznie nowy, nieużywany, nie rekondycjonowany, nie powystawowy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CB998D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72A1CB7"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2689454"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21ED45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3C407B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 ogólne</w:t>
            </w:r>
          </w:p>
        </w:tc>
      </w:tr>
      <w:tr w:rsidR="00702BBD" w:rsidRPr="0058241A" w14:paraId="52FA81D6"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10F31BB" w14:textId="77777777" w:rsidR="00702BBD" w:rsidRPr="0058241A" w:rsidRDefault="00702BBD">
            <w:pPr>
              <w:pStyle w:val="Nagwek1"/>
              <w:numPr>
                <w:ilvl w:val="0"/>
                <w:numId w:val="3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EF3BD4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Materac jednoczęściowy wykorzystywany jest przy zabiegach fizykoterapeutycznych i gimnastyce rehabilitacyjnej. Wykonany z twardej pianki poliuretanowej i pokryty wytrzymałym, łatwozmywalnym materiałem skóropodobnym.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7B05D3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3F54239"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ACA99E0"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F53D59E" w14:textId="77777777" w:rsidR="00702BBD" w:rsidRPr="0058241A" w:rsidRDefault="00702BBD">
            <w:pPr>
              <w:pStyle w:val="Nagwek1"/>
              <w:numPr>
                <w:ilvl w:val="0"/>
                <w:numId w:val="3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E36F74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odporny na zapalenie (PN-EN 1021-1 materiał trudnopalny - test papierosa).</w:t>
            </w:r>
          </w:p>
          <w:p w14:paraId="1DBA03D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odporny na rozdarcia (norma PN-EN ISO 4674-1).</w:t>
            </w:r>
          </w:p>
          <w:p w14:paraId="043211D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odporny na ścieranie (norma PN-EN ISO 5470-2, PN-EN 12947-4).</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FE4456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347F68F"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12B38B7"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097DFC9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Lp.</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415115DC" w14:textId="77777777" w:rsidR="00702BBD" w:rsidRPr="0058241A" w:rsidRDefault="00702BBD" w:rsidP="00702BBD">
            <w:pPr>
              <w:pStyle w:val="Nagwek1"/>
              <w:rPr>
                <w:rFonts w:ascii="Arial" w:hAnsi="Arial" w:cs="Arial"/>
                <w:sz w:val="20"/>
                <w:szCs w:val="20"/>
                <w:lang w:val="pl-PL"/>
              </w:rPr>
            </w:pPr>
            <w:proofErr w:type="gramStart"/>
            <w:r w:rsidRPr="0058241A">
              <w:rPr>
                <w:rFonts w:ascii="Arial" w:hAnsi="Arial" w:cs="Arial"/>
                <w:sz w:val="20"/>
                <w:szCs w:val="20"/>
                <w:lang w:val="pl-PL"/>
              </w:rPr>
              <w:t>OPIS  PARAMETRÓW</w:t>
            </w:r>
            <w:proofErr w:type="gramEnd"/>
            <w:r w:rsidRPr="0058241A">
              <w:rPr>
                <w:rFonts w:ascii="Arial" w:hAnsi="Arial" w:cs="Arial"/>
                <w:sz w:val="20"/>
                <w:szCs w:val="20"/>
                <w:lang w:val="pl-PL"/>
              </w:rPr>
              <w:t xml:space="preserve"> WYMAGANYCH</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5EC0784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Wymogi</w:t>
            </w:r>
          </w:p>
          <w:p w14:paraId="18D42AF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graniczne/</w:t>
            </w:r>
          </w:p>
          <w:p w14:paraId="1E803AE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Sposób oceny</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3860006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xml:space="preserve">Odpowiedź Wykonawcy </w:t>
            </w:r>
          </w:p>
          <w:p w14:paraId="55FCB63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TAK/NIE</w:t>
            </w:r>
          </w:p>
          <w:p w14:paraId="5AE6BE9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parametry oferowane - należy</w:t>
            </w:r>
            <w:r w:rsidRPr="0058241A">
              <w:rPr>
                <w:rFonts w:ascii="Arial" w:hAnsi="Arial" w:cs="Arial"/>
                <w:sz w:val="20"/>
                <w:szCs w:val="20"/>
                <w:lang w:val="pl-PL"/>
              </w:rPr>
              <w:br/>
              <w:t>podać zakresy lub opisać</w:t>
            </w:r>
          </w:p>
        </w:tc>
      </w:tr>
      <w:tr w:rsidR="00702BBD" w:rsidRPr="0058241A" w14:paraId="738CE619"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522BC0B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Piłki do ćwiczeń – 10 szt.</w:t>
            </w:r>
          </w:p>
        </w:tc>
      </w:tr>
      <w:tr w:rsidR="00702BBD" w:rsidRPr="0058241A" w14:paraId="57CD0F0A"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7F64411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lastRenderedPageBreak/>
              <w:t>Typ/model oferowanego sprzętu: .......................................</w:t>
            </w:r>
          </w:p>
          <w:p w14:paraId="4421304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Producent: .........................................................................</w:t>
            </w:r>
          </w:p>
          <w:p w14:paraId="4845B41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Kraj produkcji: ...................................................................</w:t>
            </w:r>
          </w:p>
          <w:p w14:paraId="351A94D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Rok produkcji: ...................................................................</w:t>
            </w:r>
          </w:p>
        </w:tc>
      </w:tr>
      <w:tr w:rsidR="00702BBD" w:rsidRPr="0058241A" w14:paraId="5E414EA4"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70C6D40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1</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16C1629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13EF33E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5AA7465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4</w:t>
            </w:r>
          </w:p>
        </w:tc>
      </w:tr>
      <w:tr w:rsidR="00702BBD" w:rsidRPr="0058241A" w14:paraId="766DC678"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0A72D2C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720CF70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WARUNKI PODSTAWOWE</w:t>
            </w:r>
          </w:p>
        </w:tc>
      </w:tr>
      <w:tr w:rsidR="00702BBD" w:rsidRPr="0058241A" w14:paraId="128A1C41"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C63DE68" w14:textId="77777777" w:rsidR="00702BBD" w:rsidRPr="0058241A" w:rsidRDefault="00702BBD">
            <w:pPr>
              <w:pStyle w:val="Nagwek1"/>
              <w:numPr>
                <w:ilvl w:val="0"/>
                <w:numId w:val="31"/>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E581C8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Piłki do ćwiczeń nie starszy niż 2025 roku, fabrycznie nowy, nieużywany, nie rekondycjonowany, nie powystawowy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54ABA9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EE5D787"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774A5E3"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76AA4A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13B9FF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 ogólne</w:t>
            </w:r>
          </w:p>
        </w:tc>
      </w:tr>
      <w:tr w:rsidR="00702BBD" w:rsidRPr="0058241A" w14:paraId="27B927CE"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10CE988" w14:textId="77777777" w:rsidR="00702BBD" w:rsidRPr="0058241A" w:rsidRDefault="00702BBD">
            <w:pPr>
              <w:pStyle w:val="Nagwek1"/>
              <w:numPr>
                <w:ilvl w:val="0"/>
                <w:numId w:val="3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767C7B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wyposażona została w system anti-burst, zapewniający powolny odpływ powietrza z piłki w razie</w:t>
            </w:r>
          </w:p>
          <w:p w14:paraId="4366ACD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jej uszkodzenia;</w:t>
            </w:r>
          </w:p>
          <w:p w14:paraId="5501DF1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dedykowana pompka w zetsawie</w:t>
            </w:r>
          </w:p>
          <w:p w14:paraId="43D8628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wykonana została z wysokiej jakości gumy, która nie przyciąga kurzu i innych zanieczyszczeń;</w:t>
            </w:r>
          </w:p>
          <w:p w14:paraId="5F48A17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prosta w utrzymaniu czystości.</w:t>
            </w:r>
          </w:p>
          <w:p w14:paraId="00675CE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Piłka do ćwiczeń 4fizjo to wyrób medyczny polecany przez trenerów i fizjoterapeutów.</w:t>
            </w:r>
          </w:p>
          <w:p w14:paraId="1864ABE5"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Szczegóły</w:t>
            </w:r>
          </w:p>
          <w:p w14:paraId="692321B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lastRenderedPageBreak/>
              <w:t>Długość piłki przed napompowaniem: 65 cm</w:t>
            </w:r>
          </w:p>
          <w:p w14:paraId="03D17A8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Średnica piłki po napompowaniu: 50-55 cm</w:t>
            </w:r>
          </w:p>
          <w:p w14:paraId="16563B3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Wysokość pompki: 26 cm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529E92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Tak, podać</w:t>
            </w:r>
          </w:p>
        </w:tc>
        <w:tc>
          <w:tcPr>
            <w:tcW w:w="2410" w:type="dxa"/>
            <w:tcBorders>
              <w:top w:val="single" w:sz="4" w:space="0" w:color="000000"/>
              <w:left w:val="single" w:sz="4" w:space="0" w:color="000000"/>
              <w:bottom w:val="single" w:sz="4" w:space="0" w:color="000000"/>
              <w:right w:val="single" w:sz="4" w:space="0" w:color="000000"/>
            </w:tcBorders>
          </w:tcPr>
          <w:p w14:paraId="33E30810"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C02F80E"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0538C31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Lp.</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6DA0CDC6" w14:textId="77777777" w:rsidR="00702BBD" w:rsidRPr="0058241A" w:rsidRDefault="00702BBD" w:rsidP="00702BBD">
            <w:pPr>
              <w:pStyle w:val="Nagwek1"/>
              <w:rPr>
                <w:rFonts w:ascii="Arial" w:hAnsi="Arial" w:cs="Arial"/>
                <w:sz w:val="20"/>
                <w:szCs w:val="20"/>
                <w:lang w:val="pl-PL"/>
              </w:rPr>
            </w:pPr>
            <w:proofErr w:type="gramStart"/>
            <w:r w:rsidRPr="0058241A">
              <w:rPr>
                <w:rFonts w:ascii="Arial" w:hAnsi="Arial" w:cs="Arial"/>
                <w:sz w:val="20"/>
                <w:szCs w:val="20"/>
                <w:lang w:val="pl-PL"/>
              </w:rPr>
              <w:t>OPIS  PARAMETRÓW</w:t>
            </w:r>
            <w:proofErr w:type="gramEnd"/>
            <w:r w:rsidRPr="0058241A">
              <w:rPr>
                <w:rFonts w:ascii="Arial" w:hAnsi="Arial" w:cs="Arial"/>
                <w:sz w:val="20"/>
                <w:szCs w:val="20"/>
                <w:lang w:val="pl-PL"/>
              </w:rPr>
              <w:t xml:space="preserve"> WYMAGANYCH</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4D031A4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Wymogi</w:t>
            </w:r>
          </w:p>
          <w:p w14:paraId="0B138DE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graniczne/</w:t>
            </w:r>
          </w:p>
          <w:p w14:paraId="0838942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Sposób oceny</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7D98EBA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xml:space="preserve">Odpowiedź Wykonawcy </w:t>
            </w:r>
          </w:p>
          <w:p w14:paraId="6E94F15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TAK/NIE</w:t>
            </w:r>
          </w:p>
          <w:p w14:paraId="62FC16C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parametry oferowane - należy</w:t>
            </w:r>
            <w:r w:rsidRPr="0058241A">
              <w:rPr>
                <w:rFonts w:ascii="Arial" w:hAnsi="Arial" w:cs="Arial"/>
                <w:sz w:val="20"/>
                <w:szCs w:val="20"/>
                <w:lang w:val="pl-PL"/>
              </w:rPr>
              <w:br/>
              <w:t>podać zakresy lub opisać</w:t>
            </w:r>
          </w:p>
        </w:tc>
      </w:tr>
      <w:tr w:rsidR="00702BBD" w:rsidRPr="0058241A" w14:paraId="42F36A02"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18F3258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Laska – 5 szt.</w:t>
            </w:r>
          </w:p>
        </w:tc>
      </w:tr>
      <w:tr w:rsidR="00702BBD" w:rsidRPr="0058241A" w14:paraId="5C23A609"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0F36B0E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Typ/model oferowanego sprzętu: .......................................</w:t>
            </w:r>
          </w:p>
          <w:p w14:paraId="402CA5F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Producent: .........................................................................</w:t>
            </w:r>
          </w:p>
          <w:p w14:paraId="0BE8DD9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Kraj produkcji: ...................................................................</w:t>
            </w:r>
          </w:p>
          <w:p w14:paraId="7F8994F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Rok produkcji: ...................................................................</w:t>
            </w:r>
          </w:p>
        </w:tc>
      </w:tr>
      <w:tr w:rsidR="00702BBD" w:rsidRPr="0058241A" w14:paraId="1D6F12FD"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5EA5820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1</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0E795F4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61498E8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5DEE639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4</w:t>
            </w:r>
          </w:p>
        </w:tc>
      </w:tr>
      <w:tr w:rsidR="00702BBD" w:rsidRPr="0058241A" w14:paraId="3F1783C8"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49382EC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0B6865D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WARUNKI PODSTAWOWE</w:t>
            </w:r>
          </w:p>
        </w:tc>
      </w:tr>
      <w:tr w:rsidR="00702BBD" w:rsidRPr="0058241A" w14:paraId="4345B4C9"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4275C9D" w14:textId="77777777" w:rsidR="00702BBD" w:rsidRPr="0058241A" w:rsidRDefault="00702BBD">
            <w:pPr>
              <w:pStyle w:val="Nagwek1"/>
              <w:numPr>
                <w:ilvl w:val="0"/>
                <w:numId w:val="3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518950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Laska nie starszy niż 2025 roku, fabrycznie nowy, nieużywany, nie rekondycjonowany, nie powystawowy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B1AFF6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5C4A047"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952AE6C"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435598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DB9BB4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 ogólne</w:t>
            </w:r>
          </w:p>
        </w:tc>
      </w:tr>
      <w:tr w:rsidR="00702BBD" w:rsidRPr="0058241A" w14:paraId="4BCB6F4E"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3FA230D" w14:textId="77777777" w:rsidR="00702BBD" w:rsidRPr="0058241A" w:rsidRDefault="00702BBD">
            <w:pPr>
              <w:pStyle w:val="Nagwek1"/>
              <w:numPr>
                <w:ilvl w:val="0"/>
                <w:numId w:val="3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E1F7DF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xml:space="preserve">Czwórnóg inwalidzki- przeznaczony dla osób o obniżonej sprawności ruchowej, które potrzebują stabilnego podparcia i asekuracji podczas chodzenia. Zalecany jest także dla osób </w:t>
            </w:r>
            <w:proofErr w:type="gramStart"/>
            <w:r w:rsidRPr="0058241A">
              <w:rPr>
                <w:rFonts w:ascii="Arial" w:hAnsi="Arial" w:cs="Arial"/>
                <w:sz w:val="20"/>
                <w:szCs w:val="20"/>
                <w:lang w:val="pl-PL"/>
              </w:rPr>
              <w:t>starszych,</w:t>
            </w:r>
            <w:proofErr w:type="gramEnd"/>
            <w:r w:rsidRPr="0058241A">
              <w:rPr>
                <w:rFonts w:ascii="Arial" w:hAnsi="Arial" w:cs="Arial"/>
                <w:sz w:val="20"/>
                <w:szCs w:val="20"/>
                <w:lang w:val="pl-PL"/>
              </w:rPr>
              <w:t xml:space="preserve"> jako pomoc w utrzymaniu równowagi. Konstrukcja z czterema punkami podparcia zapewnia znacznie większą stabilność niż zwykłe laski.</w:t>
            </w:r>
          </w:p>
          <w:p w14:paraId="492F66A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Cechy produktu:</w:t>
            </w:r>
          </w:p>
          <w:p w14:paraId="3A83233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uchwyt piankowy;</w:t>
            </w:r>
          </w:p>
          <w:p w14:paraId="53EAAE1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chromowana ergonomiczna rączka regulowana na wysokość;</w:t>
            </w:r>
          </w:p>
          <w:p w14:paraId="6D24F87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aluminiowo-stalowy trzon;</w:t>
            </w:r>
          </w:p>
          <w:p w14:paraId="3E5D378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podstawa z czterema punktami podparcia i gumowymi nasadkami.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9286D1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EEE01E4"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9CCF218"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679D741" w14:textId="77777777" w:rsidR="00702BBD" w:rsidRPr="0058241A" w:rsidRDefault="00702BBD">
            <w:pPr>
              <w:pStyle w:val="Nagwek1"/>
              <w:numPr>
                <w:ilvl w:val="0"/>
                <w:numId w:val="3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tcPr>
          <w:p w14:paraId="1B43C33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Dane techniczne</w:t>
            </w:r>
          </w:p>
          <w:p w14:paraId="11A5C0D9" w14:textId="77777777" w:rsidR="00702BBD" w:rsidRPr="0058241A" w:rsidRDefault="00702BBD" w:rsidP="00702BBD">
            <w:pPr>
              <w:pStyle w:val="Nagwek1"/>
              <w:jc w:val="center"/>
              <w:rPr>
                <w:rFonts w:ascii="Arial" w:hAnsi="Arial" w:cs="Arial"/>
                <w:sz w:val="20"/>
                <w:szCs w:val="20"/>
                <w:lang w:val="pl-PL"/>
              </w:rPr>
            </w:pPr>
          </w:p>
          <w:p w14:paraId="1EE3F57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Regulacja wysokości: 77 - 101 cm</w:t>
            </w:r>
          </w:p>
          <w:p w14:paraId="2A4C854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Maksymalne obciążenie: 100 kg</w:t>
            </w:r>
          </w:p>
          <w:p w14:paraId="54A21E0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Waga: 1 kg</w:t>
            </w:r>
          </w:p>
          <w:p w14:paraId="6A67E57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Wymiary podstawy: 26 cm (25,5 cm) x 23 cm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ED9D82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646EBB2"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074916D"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667041E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Lp.</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7B9C59A8" w14:textId="77777777" w:rsidR="00702BBD" w:rsidRPr="0058241A" w:rsidRDefault="00702BBD" w:rsidP="00702BBD">
            <w:pPr>
              <w:pStyle w:val="Nagwek1"/>
              <w:rPr>
                <w:rFonts w:ascii="Arial" w:hAnsi="Arial" w:cs="Arial"/>
                <w:sz w:val="20"/>
                <w:szCs w:val="20"/>
                <w:lang w:val="pl-PL"/>
              </w:rPr>
            </w:pPr>
            <w:proofErr w:type="gramStart"/>
            <w:r w:rsidRPr="0058241A">
              <w:rPr>
                <w:rFonts w:ascii="Arial" w:hAnsi="Arial" w:cs="Arial"/>
                <w:sz w:val="20"/>
                <w:szCs w:val="20"/>
                <w:lang w:val="pl-PL"/>
              </w:rPr>
              <w:t>OPIS  PARAMETRÓW</w:t>
            </w:r>
            <w:proofErr w:type="gramEnd"/>
            <w:r w:rsidRPr="0058241A">
              <w:rPr>
                <w:rFonts w:ascii="Arial" w:hAnsi="Arial" w:cs="Arial"/>
                <w:sz w:val="20"/>
                <w:szCs w:val="20"/>
                <w:lang w:val="pl-PL"/>
              </w:rPr>
              <w:t xml:space="preserve"> WYMAGANYCH</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38288B1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Wymogi</w:t>
            </w:r>
          </w:p>
          <w:p w14:paraId="066C3A4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graniczne/</w:t>
            </w:r>
          </w:p>
          <w:p w14:paraId="0104C8F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Sposób oceny</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2F9E089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 xml:space="preserve">Odpowiedź Wykonawcy </w:t>
            </w:r>
          </w:p>
          <w:p w14:paraId="5CBC5B6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TAK/NIE</w:t>
            </w:r>
          </w:p>
          <w:p w14:paraId="410C506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parametry oferowane - należy</w:t>
            </w:r>
            <w:r w:rsidRPr="0058241A">
              <w:rPr>
                <w:rFonts w:ascii="Arial" w:hAnsi="Arial" w:cs="Arial"/>
                <w:sz w:val="20"/>
                <w:szCs w:val="20"/>
                <w:lang w:val="pl-PL"/>
              </w:rPr>
              <w:br/>
              <w:t>podać zakresy lub opisać</w:t>
            </w:r>
          </w:p>
        </w:tc>
      </w:tr>
      <w:tr w:rsidR="00702BBD" w:rsidRPr="0058241A" w14:paraId="6F8A314B"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62FBC38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Poduszki sensoryczne – 10 szt.</w:t>
            </w:r>
          </w:p>
        </w:tc>
      </w:tr>
      <w:tr w:rsidR="00702BBD" w:rsidRPr="0058241A" w14:paraId="2419AC2F"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2391FD1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Typ/model oferowanego sprzętu: .......................................</w:t>
            </w:r>
          </w:p>
          <w:p w14:paraId="32A8068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Producent: .........................................................................</w:t>
            </w:r>
          </w:p>
          <w:p w14:paraId="730FE77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Kraj produkcji: ...................................................................</w:t>
            </w:r>
          </w:p>
          <w:p w14:paraId="4430EDA5"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Rok produkcji: ...................................................................</w:t>
            </w:r>
          </w:p>
        </w:tc>
      </w:tr>
      <w:tr w:rsidR="00702BBD" w:rsidRPr="0058241A" w14:paraId="18C1BE60"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07EF475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1</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01918EC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481F59E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75C81B0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4</w:t>
            </w:r>
          </w:p>
        </w:tc>
      </w:tr>
      <w:tr w:rsidR="00702BBD" w:rsidRPr="0058241A" w14:paraId="397C58BD"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5BB132D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37F7D39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WARUNKI PODSTAWOWE</w:t>
            </w:r>
          </w:p>
        </w:tc>
      </w:tr>
      <w:tr w:rsidR="00702BBD" w:rsidRPr="0058241A" w14:paraId="02DC559D"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265162F" w14:textId="77777777" w:rsidR="00702BBD" w:rsidRPr="0058241A" w:rsidRDefault="00702BBD">
            <w:pPr>
              <w:pStyle w:val="Nagwek1"/>
              <w:numPr>
                <w:ilvl w:val="0"/>
                <w:numId w:val="35"/>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B110CE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Poduszka sensoryczna nie starszy niż 2025 roku, fabrycznie nowy, nieużywany, nie rekondycjonowany, nie powystawowy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827B45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63DFB3E"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A340180"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9CD249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E01129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 ogólne</w:t>
            </w:r>
          </w:p>
        </w:tc>
      </w:tr>
      <w:tr w:rsidR="00702BBD" w:rsidRPr="0058241A" w14:paraId="0A8D6D8F"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82A7DFE" w14:textId="77777777" w:rsidR="00702BBD" w:rsidRPr="0058241A" w:rsidRDefault="00702BBD">
            <w:pPr>
              <w:pStyle w:val="Nagwek1"/>
              <w:numPr>
                <w:ilvl w:val="0"/>
                <w:numId w:val="3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513041B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xml:space="preserve">Dmuchany dysk rehabilitacyjny </w:t>
            </w:r>
          </w:p>
          <w:p w14:paraId="43566F3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xml:space="preserve">Poduszka sensomotoryczna przeznaczona do treningu równowagi, stabilizacji i koordynacji ruchowej. </w:t>
            </w:r>
          </w:p>
          <w:p w14:paraId="65F5410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w:t>
            </w:r>
          </w:p>
          <w:p w14:paraId="0CCBD42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Kolor: Niebieski</w:t>
            </w:r>
          </w:p>
          <w:p w14:paraId="0295A6C5"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Materiał: PVC</w:t>
            </w:r>
          </w:p>
          <w:p w14:paraId="422B908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lastRenderedPageBreak/>
              <w:t>Średnica: 33 cm</w:t>
            </w:r>
          </w:p>
          <w:p w14:paraId="1C55924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 zestawie pompka ręczna</w:t>
            </w:r>
          </w:p>
          <w:p w14:paraId="19D852A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xml:space="preserve">Wyrób medyczny </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AE6B8D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Tak, podać</w:t>
            </w:r>
          </w:p>
        </w:tc>
        <w:tc>
          <w:tcPr>
            <w:tcW w:w="2410" w:type="dxa"/>
            <w:tcBorders>
              <w:top w:val="single" w:sz="4" w:space="0" w:color="000000"/>
              <w:left w:val="single" w:sz="4" w:space="0" w:color="000000"/>
              <w:bottom w:val="single" w:sz="4" w:space="0" w:color="000000"/>
              <w:right w:val="single" w:sz="4" w:space="0" w:color="000000"/>
            </w:tcBorders>
          </w:tcPr>
          <w:p w14:paraId="204ECFFA"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74AB622"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6EB0C23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Lp.</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0E17ABD3" w14:textId="77777777" w:rsidR="00702BBD" w:rsidRPr="0058241A" w:rsidRDefault="00702BBD" w:rsidP="00702BBD">
            <w:pPr>
              <w:pStyle w:val="Nagwek1"/>
              <w:rPr>
                <w:rFonts w:ascii="Arial" w:hAnsi="Arial" w:cs="Arial"/>
                <w:sz w:val="20"/>
                <w:szCs w:val="20"/>
                <w:lang w:val="pl-PL"/>
              </w:rPr>
            </w:pPr>
            <w:proofErr w:type="gramStart"/>
            <w:r w:rsidRPr="0058241A">
              <w:rPr>
                <w:rFonts w:ascii="Arial" w:hAnsi="Arial" w:cs="Arial"/>
                <w:sz w:val="20"/>
                <w:szCs w:val="20"/>
                <w:lang w:val="pl-PL"/>
              </w:rPr>
              <w:t>OPIS  PARAMETRÓW</w:t>
            </w:r>
            <w:proofErr w:type="gramEnd"/>
            <w:r w:rsidRPr="0058241A">
              <w:rPr>
                <w:rFonts w:ascii="Arial" w:hAnsi="Arial" w:cs="Arial"/>
                <w:sz w:val="20"/>
                <w:szCs w:val="20"/>
                <w:lang w:val="pl-PL"/>
              </w:rPr>
              <w:t xml:space="preserve"> WYMAGANYCH</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3D276A3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Wymogi</w:t>
            </w:r>
          </w:p>
          <w:p w14:paraId="2C235C8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graniczne/</w:t>
            </w:r>
          </w:p>
          <w:p w14:paraId="63A2AED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Sposób oceny</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731A669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xml:space="preserve">Odpowiedź Wykonawcy </w:t>
            </w:r>
          </w:p>
          <w:p w14:paraId="56DE8BB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TAK/NIE</w:t>
            </w:r>
          </w:p>
          <w:p w14:paraId="32A1E13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parametry oferowane - należy</w:t>
            </w:r>
            <w:r w:rsidRPr="0058241A">
              <w:rPr>
                <w:rFonts w:ascii="Arial" w:hAnsi="Arial" w:cs="Arial"/>
                <w:sz w:val="20"/>
                <w:szCs w:val="20"/>
                <w:lang w:val="pl-PL"/>
              </w:rPr>
              <w:br/>
              <w:t>podać zakresy lub opisać</w:t>
            </w:r>
          </w:p>
        </w:tc>
      </w:tr>
      <w:tr w:rsidR="00702BBD" w:rsidRPr="0058241A" w14:paraId="40AF7CFB"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5839E91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Kula – 5 szt.</w:t>
            </w:r>
          </w:p>
        </w:tc>
      </w:tr>
      <w:tr w:rsidR="00702BBD" w:rsidRPr="0058241A" w14:paraId="73CB9C67"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275A856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Typ/model oferowanego sprzętu: .......................................</w:t>
            </w:r>
          </w:p>
          <w:p w14:paraId="56BD4AB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Producent: .........................................................................</w:t>
            </w:r>
          </w:p>
          <w:p w14:paraId="36E8171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Kraj produkcji: ...................................................................</w:t>
            </w:r>
          </w:p>
          <w:p w14:paraId="00CA813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Rok produkcji: ...................................................................</w:t>
            </w:r>
          </w:p>
        </w:tc>
      </w:tr>
      <w:tr w:rsidR="00702BBD" w:rsidRPr="0058241A" w14:paraId="563FAD0B"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653C069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1</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4AD4C45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5F7C108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3592A7E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4</w:t>
            </w:r>
          </w:p>
        </w:tc>
      </w:tr>
      <w:tr w:rsidR="00702BBD" w:rsidRPr="0058241A" w14:paraId="212B4AD8"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63DE695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667B3EF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WARUNKI PODSTAWOWE</w:t>
            </w:r>
          </w:p>
        </w:tc>
      </w:tr>
      <w:tr w:rsidR="00702BBD" w:rsidRPr="0058241A" w14:paraId="5B101C0B"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4E31464" w14:textId="77777777" w:rsidR="00702BBD" w:rsidRPr="0058241A" w:rsidRDefault="00702BBD">
            <w:pPr>
              <w:pStyle w:val="Nagwek1"/>
              <w:numPr>
                <w:ilvl w:val="0"/>
                <w:numId w:val="37"/>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692049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Kula nie starszy niż 2025 roku, fabrycznie nowy, nieużywany, nie rekondycjonowany, nie powystawowy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AC6DA8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9BAB72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A5959F6"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410AE8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F047DC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 ogólne</w:t>
            </w:r>
          </w:p>
        </w:tc>
      </w:tr>
      <w:tr w:rsidR="00702BBD" w:rsidRPr="0058241A" w14:paraId="7C685DB3"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0DD0E14" w14:textId="77777777" w:rsidR="00702BBD" w:rsidRPr="0058241A" w:rsidRDefault="00702BBD">
            <w:pPr>
              <w:pStyle w:val="Nagwek1"/>
              <w:numPr>
                <w:ilvl w:val="0"/>
                <w:numId w:val="3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tcPr>
          <w:p w14:paraId="1B71FBB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Kula inwalidzka łokciowa do zwiększenia pola podparcia u osób o obniżonej sprawności ruchowej. Zalecana u osób wymagających asekuracji oraz podparcia podczas chodzenia, a także do utrzymania równowagi po przebytym urazie kończyn dolnych lub tułowia w celu reedukacji chodu.</w:t>
            </w:r>
          </w:p>
          <w:p w14:paraId="7ED19AC0" w14:textId="77777777" w:rsidR="00702BBD" w:rsidRPr="0058241A" w:rsidRDefault="00702BBD" w:rsidP="00702BBD">
            <w:pPr>
              <w:pStyle w:val="Nagwek1"/>
              <w:jc w:val="center"/>
              <w:rPr>
                <w:rFonts w:ascii="Arial" w:hAnsi="Arial" w:cs="Arial"/>
                <w:sz w:val="20"/>
                <w:szCs w:val="20"/>
                <w:lang w:val="pl-PL"/>
              </w:rPr>
            </w:pPr>
          </w:p>
          <w:p w14:paraId="4A2AB5B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Cechy produktu:</w:t>
            </w:r>
          </w:p>
          <w:p w14:paraId="6389A144" w14:textId="77777777" w:rsidR="00702BBD" w:rsidRPr="0058241A" w:rsidRDefault="00702BBD" w:rsidP="00702BBD">
            <w:pPr>
              <w:pStyle w:val="Nagwek1"/>
              <w:jc w:val="center"/>
              <w:rPr>
                <w:rFonts w:ascii="Arial" w:hAnsi="Arial" w:cs="Arial"/>
                <w:sz w:val="20"/>
                <w:szCs w:val="20"/>
                <w:lang w:val="pl-PL"/>
              </w:rPr>
            </w:pPr>
          </w:p>
          <w:p w14:paraId="31FC969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wygodny wytrzymały uchwyt;</w:t>
            </w:r>
          </w:p>
          <w:p w14:paraId="422A772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ergonomiczny kształt;</w:t>
            </w:r>
          </w:p>
          <w:p w14:paraId="722ABC0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odpowiednio dobrany kąt łokciowy, dzięki któremu rozłozona zostaje siła nacisku na uchwyt;</w:t>
            </w:r>
          </w:p>
          <w:p w14:paraId="6C7C721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lekki aluminiowy anodyzowany trzon zakończony gumową nasadką.</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D30FD6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B76ECD4"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F0D80CE"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ADF9051" w14:textId="77777777" w:rsidR="00702BBD" w:rsidRPr="0058241A" w:rsidRDefault="00702BBD">
            <w:pPr>
              <w:pStyle w:val="Nagwek1"/>
              <w:numPr>
                <w:ilvl w:val="0"/>
                <w:numId w:val="3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tcPr>
          <w:p w14:paraId="7DB049A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Dane techniczne</w:t>
            </w:r>
          </w:p>
          <w:p w14:paraId="6F070194" w14:textId="77777777" w:rsidR="00702BBD" w:rsidRPr="0058241A" w:rsidRDefault="00702BBD" w:rsidP="00702BBD">
            <w:pPr>
              <w:pStyle w:val="Nagwek1"/>
              <w:jc w:val="center"/>
              <w:rPr>
                <w:rFonts w:ascii="Arial" w:hAnsi="Arial" w:cs="Arial"/>
                <w:sz w:val="20"/>
                <w:szCs w:val="20"/>
                <w:lang w:val="pl-PL"/>
              </w:rPr>
            </w:pPr>
          </w:p>
          <w:p w14:paraId="7AD490A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Regulacja wysokości: 94 - 116 cm</w:t>
            </w:r>
          </w:p>
          <w:p w14:paraId="47BE940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Wysokość do uchwytu: 67 - 89 cm</w:t>
            </w:r>
          </w:p>
          <w:p w14:paraId="7541113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Maksymalne obciążenie: min. 115 kg</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C3ECB9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0163573"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D75EB14"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6413146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Lp.</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4B02D51D" w14:textId="77777777" w:rsidR="00702BBD" w:rsidRPr="0058241A" w:rsidRDefault="00702BBD" w:rsidP="00702BBD">
            <w:pPr>
              <w:pStyle w:val="Nagwek1"/>
              <w:rPr>
                <w:rFonts w:ascii="Arial" w:hAnsi="Arial" w:cs="Arial"/>
                <w:sz w:val="20"/>
                <w:szCs w:val="20"/>
                <w:lang w:val="pl-PL"/>
              </w:rPr>
            </w:pPr>
            <w:proofErr w:type="gramStart"/>
            <w:r w:rsidRPr="0058241A">
              <w:rPr>
                <w:rFonts w:ascii="Arial" w:hAnsi="Arial" w:cs="Arial"/>
                <w:sz w:val="20"/>
                <w:szCs w:val="20"/>
                <w:lang w:val="pl-PL"/>
              </w:rPr>
              <w:t>OPIS  PARAMETRÓW</w:t>
            </w:r>
            <w:proofErr w:type="gramEnd"/>
            <w:r w:rsidRPr="0058241A">
              <w:rPr>
                <w:rFonts w:ascii="Arial" w:hAnsi="Arial" w:cs="Arial"/>
                <w:sz w:val="20"/>
                <w:szCs w:val="20"/>
                <w:lang w:val="pl-PL"/>
              </w:rPr>
              <w:t xml:space="preserve"> WYMAGANYCH</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46B692A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Wymogi</w:t>
            </w:r>
          </w:p>
          <w:p w14:paraId="6523DCD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graniczne/</w:t>
            </w:r>
          </w:p>
          <w:p w14:paraId="2BDC005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Sposób oceny</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3205FA7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 xml:space="preserve">Odpowiedź Wykonawcy </w:t>
            </w:r>
          </w:p>
          <w:p w14:paraId="2A65D66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 TAK/NIE</w:t>
            </w:r>
          </w:p>
          <w:p w14:paraId="1FDE47D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parametry oferowane - należy</w:t>
            </w:r>
            <w:r w:rsidRPr="0058241A">
              <w:rPr>
                <w:rFonts w:ascii="Arial" w:hAnsi="Arial" w:cs="Arial"/>
                <w:sz w:val="20"/>
                <w:szCs w:val="20"/>
                <w:lang w:val="pl-PL"/>
              </w:rPr>
              <w:br/>
              <w:t>podać zakresy lub opisać</w:t>
            </w:r>
          </w:p>
        </w:tc>
      </w:tr>
      <w:tr w:rsidR="00702BBD" w:rsidRPr="0058241A" w14:paraId="5BF579D2"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1FC8230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Chodzik – 5 szt.</w:t>
            </w:r>
          </w:p>
        </w:tc>
      </w:tr>
      <w:tr w:rsidR="00702BBD" w:rsidRPr="0058241A" w14:paraId="727CF185"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734F4DC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Typ/model oferowanego sprzętu: .......................................</w:t>
            </w:r>
          </w:p>
          <w:p w14:paraId="4468632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Producent: .........................................................................</w:t>
            </w:r>
          </w:p>
          <w:p w14:paraId="73B0932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Kraj produkcji: ...................................................................</w:t>
            </w:r>
          </w:p>
          <w:p w14:paraId="5809292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Rok produkcji: ...................................................................</w:t>
            </w:r>
          </w:p>
        </w:tc>
      </w:tr>
      <w:tr w:rsidR="00702BBD" w:rsidRPr="0058241A" w14:paraId="2819913E"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3E4A5D2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1</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45E5438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075BF35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6D927ED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4</w:t>
            </w:r>
          </w:p>
        </w:tc>
      </w:tr>
      <w:tr w:rsidR="00702BBD" w:rsidRPr="0058241A" w14:paraId="380748EB"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77E5D0C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4686AF7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WARUNKI PODSTAWOWE</w:t>
            </w:r>
          </w:p>
        </w:tc>
      </w:tr>
      <w:tr w:rsidR="00702BBD" w:rsidRPr="0058241A" w14:paraId="67352B76"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A85388A" w14:textId="77777777" w:rsidR="00702BBD" w:rsidRPr="0058241A" w:rsidRDefault="00702BBD">
            <w:pPr>
              <w:pStyle w:val="Nagwek1"/>
              <w:numPr>
                <w:ilvl w:val="0"/>
                <w:numId w:val="39"/>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33D6BF7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Chodzik nie starszy niż 2025 roku, fabrycznie nowy, nieużywany, nie rekondycjonowany, nie powystawowy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07B9D4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14CB7D5"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0F87486"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DD139D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EA4BD2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 ogólne</w:t>
            </w:r>
          </w:p>
        </w:tc>
      </w:tr>
      <w:tr w:rsidR="00702BBD" w:rsidRPr="0058241A" w14:paraId="0A387AE9"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69B3B35" w14:textId="77777777" w:rsidR="00702BBD" w:rsidRPr="0058241A" w:rsidRDefault="00702BBD">
            <w:pPr>
              <w:pStyle w:val="Nagwek1"/>
              <w:numPr>
                <w:ilvl w:val="0"/>
                <w:numId w:val="4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hideMark/>
          </w:tcPr>
          <w:p w14:paraId="0C3B23E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xml:space="preserve">Balkonik statyczny składany </w:t>
            </w:r>
          </w:p>
          <w:p w14:paraId="53DDA2A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Charakterystyka:</w:t>
            </w:r>
          </w:p>
          <w:p w14:paraId="78B6721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Balkonik statyczny składany wykonany jest z wzmocnionej aluminiowej anodyzowanej ramy,</w:t>
            </w:r>
          </w:p>
          <w:p w14:paraId="0A43620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xml:space="preserve">posiada szerokie pole podparcia, </w:t>
            </w:r>
          </w:p>
          <w:p w14:paraId="56155F1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lastRenderedPageBreak/>
              <w:t xml:space="preserve">Solidne uchwyty zapewniają odpowiednią stabilizację i wygodę używania, </w:t>
            </w:r>
          </w:p>
          <w:p w14:paraId="0CED00E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xml:space="preserve">Wysokość balkonika może być dostosowana do wzrostu użytkownika dzięki regulowanym nóżkom, </w:t>
            </w:r>
          </w:p>
          <w:p w14:paraId="7B4906D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xml:space="preserve">Gumowe nakładki zapobiegają ślizganiu się, </w:t>
            </w:r>
          </w:p>
          <w:p w14:paraId="3B99682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Po złożeniu balkonik zajmuje niewiele miejsca, dzięki czemu można go łatwo</w:t>
            </w:r>
          </w:p>
          <w:p w14:paraId="073CD95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przechowywać i przewozić.</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46B85A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Tak, podać</w:t>
            </w:r>
          </w:p>
        </w:tc>
        <w:tc>
          <w:tcPr>
            <w:tcW w:w="2410" w:type="dxa"/>
            <w:tcBorders>
              <w:top w:val="single" w:sz="4" w:space="0" w:color="000000"/>
              <w:left w:val="single" w:sz="4" w:space="0" w:color="000000"/>
              <w:bottom w:val="single" w:sz="4" w:space="0" w:color="000000"/>
              <w:right w:val="single" w:sz="4" w:space="0" w:color="000000"/>
            </w:tcBorders>
          </w:tcPr>
          <w:p w14:paraId="6BF3FCD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F9F03C7"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3D00134" w14:textId="77777777" w:rsidR="00702BBD" w:rsidRPr="0058241A" w:rsidRDefault="00702BBD">
            <w:pPr>
              <w:pStyle w:val="Nagwek1"/>
              <w:numPr>
                <w:ilvl w:val="0"/>
                <w:numId w:val="4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vAlign w:val="center"/>
          </w:tcPr>
          <w:p w14:paraId="4DCB097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Dane techniczne</w:t>
            </w:r>
          </w:p>
          <w:p w14:paraId="0136474A" w14:textId="77777777" w:rsidR="00702BBD" w:rsidRPr="0058241A" w:rsidRDefault="00702BBD" w:rsidP="00702BBD">
            <w:pPr>
              <w:pStyle w:val="Nagwek1"/>
              <w:jc w:val="center"/>
              <w:rPr>
                <w:rFonts w:ascii="Arial" w:hAnsi="Arial" w:cs="Arial"/>
                <w:sz w:val="20"/>
                <w:szCs w:val="20"/>
                <w:lang w:val="pl-PL"/>
              </w:rPr>
            </w:pPr>
          </w:p>
          <w:p w14:paraId="1A59927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Szerokość całkowita: 58,5 cm</w:t>
            </w:r>
          </w:p>
          <w:p w14:paraId="7953A12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Długość całkowita: 53,5 cm</w:t>
            </w:r>
          </w:p>
          <w:p w14:paraId="1859A7E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Regulacja wysokości: 79-96 cm</w:t>
            </w:r>
          </w:p>
          <w:p w14:paraId="428A0AA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Waga: 2,6 kg</w:t>
            </w:r>
          </w:p>
          <w:p w14:paraId="44C8619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Max obciążenie: 136 kg</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653E5E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BA76372"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E9ED364"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6260AA6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Lp.</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31762BB4" w14:textId="77777777" w:rsidR="00702BBD" w:rsidRPr="0058241A" w:rsidRDefault="00702BBD" w:rsidP="00702BBD">
            <w:pPr>
              <w:pStyle w:val="Nagwek1"/>
              <w:rPr>
                <w:rFonts w:ascii="Arial" w:hAnsi="Arial" w:cs="Arial"/>
                <w:sz w:val="20"/>
                <w:szCs w:val="20"/>
                <w:lang w:val="pl-PL"/>
              </w:rPr>
            </w:pPr>
            <w:proofErr w:type="gramStart"/>
            <w:r w:rsidRPr="0058241A">
              <w:rPr>
                <w:rFonts w:ascii="Arial" w:hAnsi="Arial" w:cs="Arial"/>
                <w:sz w:val="20"/>
                <w:szCs w:val="20"/>
                <w:lang w:val="pl-PL"/>
              </w:rPr>
              <w:t>OPIS  PARAMETRÓW</w:t>
            </w:r>
            <w:proofErr w:type="gramEnd"/>
            <w:r w:rsidRPr="0058241A">
              <w:rPr>
                <w:rFonts w:ascii="Arial" w:hAnsi="Arial" w:cs="Arial"/>
                <w:sz w:val="20"/>
                <w:szCs w:val="20"/>
                <w:lang w:val="pl-PL"/>
              </w:rPr>
              <w:t xml:space="preserve"> WYMAGANYCH</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1D775CA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Wymogi</w:t>
            </w:r>
          </w:p>
          <w:p w14:paraId="072A385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graniczne/</w:t>
            </w:r>
          </w:p>
          <w:p w14:paraId="79C0ABA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Sposób oceny</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6F87545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xml:space="preserve">Odpowiedź Wykonawcy </w:t>
            </w:r>
          </w:p>
          <w:p w14:paraId="35BC039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TAK/NIE</w:t>
            </w:r>
          </w:p>
          <w:p w14:paraId="08E2C4A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parametry oferowane - należy</w:t>
            </w:r>
            <w:r w:rsidRPr="0058241A">
              <w:rPr>
                <w:rFonts w:ascii="Arial" w:hAnsi="Arial" w:cs="Arial"/>
                <w:sz w:val="20"/>
                <w:szCs w:val="20"/>
                <w:lang w:val="pl-PL"/>
              </w:rPr>
              <w:br/>
              <w:t>podać zakresy lub opisać</w:t>
            </w:r>
          </w:p>
        </w:tc>
      </w:tr>
      <w:tr w:rsidR="00702BBD" w:rsidRPr="0058241A" w14:paraId="34D82E09"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2E20A14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Wózek inwalidzki – 5 szt.</w:t>
            </w:r>
          </w:p>
        </w:tc>
      </w:tr>
      <w:tr w:rsidR="00702BBD" w:rsidRPr="0058241A" w14:paraId="6386FE8A"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646AD1C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Typ/model oferowanego sprzętu: .......................................</w:t>
            </w:r>
          </w:p>
          <w:p w14:paraId="70FFB11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Producent: .........................................................................</w:t>
            </w:r>
          </w:p>
          <w:p w14:paraId="1C389BD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Kraj produkcji: ...................................................................</w:t>
            </w:r>
          </w:p>
          <w:p w14:paraId="42C03A3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Rok produkcji: ...................................................................</w:t>
            </w:r>
          </w:p>
        </w:tc>
      </w:tr>
      <w:tr w:rsidR="00702BBD" w:rsidRPr="0058241A" w14:paraId="2C12DFF5"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4CDFDFC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1</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4399BC5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7BDB8C5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30A459B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4</w:t>
            </w:r>
          </w:p>
        </w:tc>
      </w:tr>
      <w:tr w:rsidR="00702BBD" w:rsidRPr="0058241A" w14:paraId="65874E02"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6B2673F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3D3CEE1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WARUNKI PODSTAWOWE</w:t>
            </w:r>
          </w:p>
        </w:tc>
      </w:tr>
      <w:tr w:rsidR="00702BBD" w:rsidRPr="0058241A" w14:paraId="3B1A24B6"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2C89884" w14:textId="77777777" w:rsidR="00702BBD" w:rsidRPr="0058241A" w:rsidRDefault="00702BBD">
            <w:pPr>
              <w:pStyle w:val="Nagwek1"/>
              <w:numPr>
                <w:ilvl w:val="0"/>
                <w:numId w:val="41"/>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348FC81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Wózek inwalidzki nie starszy niż 2025 roku, fabrycznie nowy, nieużywany, nie rekondycjonowany, nie powystawowy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AFCB0F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B1CCE1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22A18C5"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4FF3F5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F2DFC0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 ogólne</w:t>
            </w:r>
          </w:p>
        </w:tc>
      </w:tr>
      <w:tr w:rsidR="00702BBD" w:rsidRPr="0058241A" w14:paraId="26CE717D"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4050606" w14:textId="77777777" w:rsidR="00702BBD" w:rsidRPr="0058241A" w:rsidRDefault="00702BBD">
            <w:pPr>
              <w:pStyle w:val="Nagwek1"/>
              <w:numPr>
                <w:ilvl w:val="0"/>
                <w:numId w:val="4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tcPr>
          <w:p w14:paraId="0FC4E07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Charakterystyka:</w:t>
            </w:r>
          </w:p>
          <w:p w14:paraId="0EE3BEE6" w14:textId="77777777" w:rsidR="00702BBD" w:rsidRPr="0058241A" w:rsidRDefault="00702BBD" w:rsidP="00702BBD">
            <w:pPr>
              <w:pStyle w:val="Nagwek1"/>
              <w:jc w:val="center"/>
              <w:rPr>
                <w:rFonts w:ascii="Arial" w:hAnsi="Arial" w:cs="Arial"/>
                <w:sz w:val="20"/>
                <w:szCs w:val="20"/>
                <w:lang w:val="pl-PL"/>
              </w:rPr>
            </w:pPr>
          </w:p>
          <w:p w14:paraId="521F419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Stalowa, sztywna rama – gwarantuje stabilność i wytrzymałość na lata</w:t>
            </w:r>
          </w:p>
          <w:p w14:paraId="1424150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xml:space="preserve">Maksymalne obciążenie do 135 kg </w:t>
            </w:r>
          </w:p>
          <w:p w14:paraId="47465DF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Poduszka w zestawie</w:t>
            </w:r>
          </w:p>
          <w:p w14:paraId="7190AD9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Szybkie składanie – bez użycia siły, wózek po złożeniu waży maksymalnie 21 kg</w:t>
            </w:r>
          </w:p>
          <w:p w14:paraId="565F7AC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xml:space="preserve">Uchylne i zdejmowane podnóżki – ułatwiają </w:t>
            </w:r>
            <w:r w:rsidRPr="0058241A">
              <w:rPr>
                <w:rFonts w:ascii="Arial" w:hAnsi="Arial" w:cs="Arial"/>
                <w:sz w:val="20"/>
                <w:szCs w:val="20"/>
                <w:lang w:val="pl-PL"/>
              </w:rPr>
              <w:lastRenderedPageBreak/>
              <w:t>wsiadanie i wysiadanie</w:t>
            </w:r>
          </w:p>
          <w:p w14:paraId="27F5FBB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Opcjonalne podnóżki z regulacją kąta zgięcia – zwiększają ergonomię i komfort siedzenia przy dłuższym użytkowaniu</w:t>
            </w:r>
          </w:p>
          <w:p w14:paraId="22C7342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Pompowane, gumowe tylne koła – lepsza amortyzacja na nierównym terenie</w:t>
            </w:r>
          </w:p>
          <w:p w14:paraId="4F28F31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Przednie koła z twardej gumy – odporne na ścieranie, bezobsługowe</w:t>
            </w:r>
          </w:p>
          <w:p w14:paraId="7101BBC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montażu hamulca dla osoby prowadzącej – dla rozmiarów 46 i 51 cm</w:t>
            </w:r>
          </w:p>
          <w:p w14:paraId="6A8D8AA5"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Uniwersalne zastosowanie – do użytku domowego, w ośrodkach i na zewnątrz</w:t>
            </w:r>
          </w:p>
          <w:p w14:paraId="530CD58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Prosty, klasyczny design – funkcjonalność bez kompromisów</w:t>
            </w:r>
          </w:p>
          <w:p w14:paraId="2E69547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Wyposażenie:</w:t>
            </w:r>
          </w:p>
          <w:p w14:paraId="19DB508D" w14:textId="77777777" w:rsidR="00702BBD" w:rsidRPr="0058241A" w:rsidRDefault="00702BBD" w:rsidP="00702BBD">
            <w:pPr>
              <w:pStyle w:val="Nagwek1"/>
              <w:jc w:val="center"/>
              <w:rPr>
                <w:rFonts w:ascii="Arial" w:hAnsi="Arial" w:cs="Arial"/>
                <w:sz w:val="20"/>
                <w:szCs w:val="20"/>
                <w:lang w:val="pl-PL"/>
              </w:rPr>
            </w:pPr>
          </w:p>
          <w:p w14:paraId="0DADDE7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Taśma zabezpieczająca łydki</w:t>
            </w:r>
          </w:p>
          <w:p w14:paraId="623CE36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Pompka</w:t>
            </w:r>
          </w:p>
          <w:p w14:paraId="54EDEF7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Zestaw kluczy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7098A4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Tak, podać</w:t>
            </w:r>
          </w:p>
        </w:tc>
        <w:tc>
          <w:tcPr>
            <w:tcW w:w="2410" w:type="dxa"/>
            <w:tcBorders>
              <w:top w:val="single" w:sz="4" w:space="0" w:color="000000"/>
              <w:left w:val="single" w:sz="4" w:space="0" w:color="000000"/>
              <w:bottom w:val="single" w:sz="4" w:space="0" w:color="000000"/>
              <w:right w:val="single" w:sz="4" w:space="0" w:color="000000"/>
            </w:tcBorders>
          </w:tcPr>
          <w:p w14:paraId="540A3635"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D7F5AB8"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58E480E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Lp.</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51321C79" w14:textId="77777777" w:rsidR="00702BBD" w:rsidRPr="0058241A" w:rsidRDefault="00702BBD" w:rsidP="00702BBD">
            <w:pPr>
              <w:pStyle w:val="Nagwek1"/>
              <w:rPr>
                <w:rFonts w:ascii="Arial" w:hAnsi="Arial" w:cs="Arial"/>
                <w:sz w:val="20"/>
                <w:szCs w:val="20"/>
                <w:lang w:val="pl-PL"/>
              </w:rPr>
            </w:pPr>
            <w:proofErr w:type="gramStart"/>
            <w:r w:rsidRPr="0058241A">
              <w:rPr>
                <w:rFonts w:ascii="Arial" w:hAnsi="Arial" w:cs="Arial"/>
                <w:sz w:val="20"/>
                <w:szCs w:val="20"/>
                <w:lang w:val="pl-PL"/>
              </w:rPr>
              <w:t>OPIS  PARAMETRÓW</w:t>
            </w:r>
            <w:proofErr w:type="gramEnd"/>
            <w:r w:rsidRPr="0058241A">
              <w:rPr>
                <w:rFonts w:ascii="Arial" w:hAnsi="Arial" w:cs="Arial"/>
                <w:sz w:val="20"/>
                <w:szCs w:val="20"/>
                <w:lang w:val="pl-PL"/>
              </w:rPr>
              <w:t xml:space="preserve"> WYMAGANYCH</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0A7B1FC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Wymogi</w:t>
            </w:r>
          </w:p>
          <w:p w14:paraId="307EFC9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graniczne/</w:t>
            </w:r>
          </w:p>
          <w:p w14:paraId="12AE25B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Sposób oceny</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3DEADCE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xml:space="preserve">Odpowiedź Wykonawcy </w:t>
            </w:r>
          </w:p>
          <w:p w14:paraId="7628DBC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TAK/NIE</w:t>
            </w:r>
          </w:p>
          <w:p w14:paraId="1883A5E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parametry oferowane - należy</w:t>
            </w:r>
            <w:r w:rsidRPr="0058241A">
              <w:rPr>
                <w:rFonts w:ascii="Arial" w:hAnsi="Arial" w:cs="Arial"/>
                <w:sz w:val="20"/>
                <w:szCs w:val="20"/>
                <w:lang w:val="pl-PL"/>
              </w:rPr>
              <w:br/>
            </w:r>
            <w:r w:rsidRPr="0058241A">
              <w:rPr>
                <w:rFonts w:ascii="Arial" w:hAnsi="Arial" w:cs="Arial"/>
                <w:sz w:val="20"/>
                <w:szCs w:val="20"/>
                <w:lang w:val="pl-PL"/>
              </w:rPr>
              <w:lastRenderedPageBreak/>
              <w:t>podać zakresy lub opisać</w:t>
            </w:r>
          </w:p>
        </w:tc>
      </w:tr>
      <w:tr w:rsidR="00702BBD" w:rsidRPr="0058241A" w14:paraId="3871493F"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69C7FE3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Stół do masażu, światłolecznictwa, leczenia polem – 2 szt.</w:t>
            </w:r>
          </w:p>
        </w:tc>
      </w:tr>
      <w:tr w:rsidR="00702BBD" w:rsidRPr="0058241A" w14:paraId="3E649E59"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6D13BC9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Typ/model oferowanego sprzętu: .......................................</w:t>
            </w:r>
          </w:p>
          <w:p w14:paraId="2937E53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Producent: .........................................................................</w:t>
            </w:r>
          </w:p>
          <w:p w14:paraId="60617DD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Kraj produkcji: ...................................................................</w:t>
            </w:r>
          </w:p>
          <w:p w14:paraId="1726966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Rok produkcji: ...................................................................</w:t>
            </w:r>
          </w:p>
        </w:tc>
      </w:tr>
      <w:tr w:rsidR="00702BBD" w:rsidRPr="0058241A" w14:paraId="69C3F1EE"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351B874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1</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7C20E16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1473A12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32FB324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4</w:t>
            </w:r>
          </w:p>
        </w:tc>
      </w:tr>
      <w:tr w:rsidR="00702BBD" w:rsidRPr="0058241A" w14:paraId="0E9D560F"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1D251D2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33DBB43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WARUNKI PODSTAWOWE</w:t>
            </w:r>
          </w:p>
        </w:tc>
      </w:tr>
      <w:tr w:rsidR="00702BBD" w:rsidRPr="0058241A" w14:paraId="7D7E1592"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4FB3A24" w14:textId="77777777" w:rsidR="00702BBD" w:rsidRPr="0058241A" w:rsidRDefault="00702BBD">
            <w:pPr>
              <w:pStyle w:val="Nagwek1"/>
              <w:numPr>
                <w:ilvl w:val="0"/>
                <w:numId w:val="4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4F255D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Stół nie starszy niż 2025 roku, fabrycznie nowy, nieużywany, nie rekondycjonowany, nie powystawowy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FD4D08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24FE12B"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F3C1D0A"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90E720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A3A723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 ogólne</w:t>
            </w:r>
          </w:p>
        </w:tc>
      </w:tr>
      <w:tr w:rsidR="00702BBD" w:rsidRPr="0058241A" w14:paraId="786A6FB0"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032F4E8" w14:textId="77777777" w:rsidR="00702BBD" w:rsidRPr="0058241A" w:rsidRDefault="00702BBD">
            <w:pPr>
              <w:pStyle w:val="Nagwek1"/>
              <w:numPr>
                <w:ilvl w:val="0"/>
                <w:numId w:val="4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DEA2DD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Wyposażenie standardowe:</w:t>
            </w:r>
          </w:p>
          <w:p w14:paraId="7BEC73F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blat dwuczęściowy</w:t>
            </w:r>
          </w:p>
          <w:p w14:paraId="392A41D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otwór z zatyczką w podgłówku oraz w leżu</w:t>
            </w:r>
          </w:p>
          <w:p w14:paraId="252CD76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podgłówek regulowany sprężyną gazową</w:t>
            </w:r>
          </w:p>
          <w:p w14:paraId="445085C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uchwyty na pasy do stabilizacji po obu stronach leża</w:t>
            </w:r>
          </w:p>
          <w:p w14:paraId="6027EFD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tapicerka skóropodobna (kolory min. 25)</w:t>
            </w:r>
          </w:p>
          <w:p w14:paraId="7728E3D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lastRenderedPageBreak/>
              <w:t>• biały kolor stelaża</w:t>
            </w:r>
          </w:p>
          <w:p w14:paraId="76B8CB8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4 regulowane stopki</w:t>
            </w:r>
          </w:p>
          <w:p w14:paraId="2A64C49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korba do manualnej regulacji wysokości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6D6F13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Tak, podać</w:t>
            </w:r>
          </w:p>
        </w:tc>
        <w:tc>
          <w:tcPr>
            <w:tcW w:w="2410" w:type="dxa"/>
            <w:tcBorders>
              <w:top w:val="single" w:sz="4" w:space="0" w:color="000000"/>
              <w:left w:val="single" w:sz="4" w:space="0" w:color="000000"/>
              <w:bottom w:val="single" w:sz="4" w:space="0" w:color="000000"/>
              <w:right w:val="single" w:sz="4" w:space="0" w:color="000000"/>
            </w:tcBorders>
          </w:tcPr>
          <w:p w14:paraId="2EF1417F"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5178BB7"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64BA8E0" w14:textId="77777777" w:rsidR="00702BBD" w:rsidRPr="0058241A" w:rsidRDefault="00702BBD" w:rsidP="00702BBD">
            <w:pPr>
              <w:pStyle w:val="Nagwek1"/>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3F9A6F9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Długość: 200 cm</w:t>
            </w:r>
          </w:p>
          <w:p w14:paraId="22B8DCD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Szerokość: 69 cm*</w:t>
            </w:r>
          </w:p>
          <w:p w14:paraId="28FDC34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Wysokość: od 64 cm do 87 cm</w:t>
            </w:r>
          </w:p>
          <w:p w14:paraId="2A3A69F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Regulacja kąta nachylenia zagłówka: od -80 ° do +50 °</w:t>
            </w:r>
          </w:p>
          <w:p w14:paraId="1DFF1DE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Waga: 65 kg</w:t>
            </w:r>
          </w:p>
          <w:p w14:paraId="5F2A776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Dopuszczalne obciążenie do min. 300 kg</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B33F13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2B92D9D"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365B29B"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5357E7B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Lp.</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6E611119" w14:textId="77777777" w:rsidR="00702BBD" w:rsidRPr="0058241A" w:rsidRDefault="00702BBD" w:rsidP="00702BBD">
            <w:pPr>
              <w:pStyle w:val="Nagwek1"/>
              <w:rPr>
                <w:rFonts w:ascii="Arial" w:hAnsi="Arial" w:cs="Arial"/>
                <w:sz w:val="20"/>
                <w:szCs w:val="20"/>
                <w:lang w:val="pl-PL"/>
              </w:rPr>
            </w:pPr>
            <w:proofErr w:type="gramStart"/>
            <w:r w:rsidRPr="0058241A">
              <w:rPr>
                <w:rFonts w:ascii="Arial" w:hAnsi="Arial" w:cs="Arial"/>
                <w:sz w:val="20"/>
                <w:szCs w:val="20"/>
                <w:lang w:val="pl-PL"/>
              </w:rPr>
              <w:t>OPIS  PARAMETRÓW</w:t>
            </w:r>
            <w:proofErr w:type="gramEnd"/>
            <w:r w:rsidRPr="0058241A">
              <w:rPr>
                <w:rFonts w:ascii="Arial" w:hAnsi="Arial" w:cs="Arial"/>
                <w:sz w:val="20"/>
                <w:szCs w:val="20"/>
                <w:lang w:val="pl-PL"/>
              </w:rPr>
              <w:t xml:space="preserve"> WYMAGANYCH</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1CD9E01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Wymogi</w:t>
            </w:r>
          </w:p>
          <w:p w14:paraId="6D75F34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graniczne/</w:t>
            </w:r>
          </w:p>
          <w:p w14:paraId="61028B0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Sposób oceny</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399BD02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xml:space="preserve">Odpowiedź Wykonawcy </w:t>
            </w:r>
          </w:p>
          <w:p w14:paraId="298C33E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TAK/NIE</w:t>
            </w:r>
          </w:p>
          <w:p w14:paraId="02AF8A9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parametry oferowane - należy</w:t>
            </w:r>
            <w:r w:rsidRPr="0058241A">
              <w:rPr>
                <w:rFonts w:ascii="Arial" w:hAnsi="Arial" w:cs="Arial"/>
                <w:sz w:val="20"/>
                <w:szCs w:val="20"/>
                <w:lang w:val="pl-PL"/>
              </w:rPr>
              <w:br/>
              <w:t>podać zakresy lub opisać</w:t>
            </w:r>
          </w:p>
        </w:tc>
      </w:tr>
      <w:tr w:rsidR="00702BBD" w:rsidRPr="0058241A" w14:paraId="7C7D421A"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0F81AAA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Mata piankowa – 10 szt.</w:t>
            </w:r>
          </w:p>
        </w:tc>
      </w:tr>
      <w:tr w:rsidR="00702BBD" w:rsidRPr="0058241A" w14:paraId="6B90F7F7"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6C5DD36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Typ/model oferowanego sprzętu: .......................................</w:t>
            </w:r>
          </w:p>
          <w:p w14:paraId="66852A0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Producent: .........................................................................</w:t>
            </w:r>
          </w:p>
          <w:p w14:paraId="1DAB481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lastRenderedPageBreak/>
              <w:t>Kraj produkcji: ...................................................................</w:t>
            </w:r>
          </w:p>
          <w:p w14:paraId="4EFA18A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Rok produkcji: ...................................................................</w:t>
            </w:r>
          </w:p>
        </w:tc>
      </w:tr>
      <w:tr w:rsidR="00702BBD" w:rsidRPr="0058241A" w14:paraId="197D942A"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3385A02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1</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285D3DA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1C12E87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1C6CEAE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4</w:t>
            </w:r>
          </w:p>
        </w:tc>
      </w:tr>
      <w:tr w:rsidR="00702BBD" w:rsidRPr="0058241A" w14:paraId="1629F89F"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01A9D1B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6ADF5E1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WARUNKI PODSTAWOWE</w:t>
            </w:r>
          </w:p>
        </w:tc>
      </w:tr>
      <w:tr w:rsidR="00702BBD" w:rsidRPr="0058241A" w14:paraId="0196A9A6"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3339D70" w14:textId="77777777" w:rsidR="00702BBD" w:rsidRPr="0058241A" w:rsidRDefault="00702BBD">
            <w:pPr>
              <w:pStyle w:val="Nagwek1"/>
              <w:numPr>
                <w:ilvl w:val="0"/>
                <w:numId w:val="45"/>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E2BBBE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Mata piankowa nie starszy niż 2025 roku, fabrycznie nowy, nieużywany, nie rekondycjonowany, nie powystawowy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ED5AF6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6B67AE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557E5C2"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6E6B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9FE218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 ogólne</w:t>
            </w:r>
          </w:p>
        </w:tc>
      </w:tr>
      <w:tr w:rsidR="00702BBD" w:rsidRPr="0058241A" w14:paraId="30CE08CB"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81612C9" w14:textId="77777777" w:rsidR="00702BBD" w:rsidRPr="0058241A" w:rsidRDefault="00702BBD">
            <w:pPr>
              <w:pStyle w:val="Nagwek1"/>
              <w:numPr>
                <w:ilvl w:val="0"/>
                <w:numId w:val="4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1DBA04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Mata do ćwiczeń – parametry co najmniej:</w:t>
            </w:r>
          </w:p>
          <w:p w14:paraId="41A1B0C5"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Kolor: czarny</w:t>
            </w:r>
          </w:p>
          <w:p w14:paraId="730746A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Wymiary: 180 × 60 cm</w:t>
            </w:r>
          </w:p>
          <w:p w14:paraId="792DC995"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Materiał: kauczuk NBR</w:t>
            </w:r>
          </w:p>
          <w:p w14:paraId="6C9B4865"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Kształt: prostokątny</w:t>
            </w:r>
          </w:p>
          <w:p w14:paraId="1C3540D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 zestawie: elastyczny pas do maty umożliwiający wygodny transport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205D64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4F9DE32"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2C4ADEF"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6B342B7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Lp.</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4B7528C9" w14:textId="77777777" w:rsidR="00702BBD" w:rsidRPr="0058241A" w:rsidRDefault="00702BBD" w:rsidP="00702BBD">
            <w:pPr>
              <w:pStyle w:val="Nagwek1"/>
              <w:rPr>
                <w:rFonts w:ascii="Arial" w:hAnsi="Arial" w:cs="Arial"/>
                <w:sz w:val="20"/>
                <w:szCs w:val="20"/>
                <w:lang w:val="pl-PL"/>
              </w:rPr>
            </w:pPr>
            <w:proofErr w:type="gramStart"/>
            <w:r w:rsidRPr="0058241A">
              <w:rPr>
                <w:rFonts w:ascii="Arial" w:hAnsi="Arial" w:cs="Arial"/>
                <w:sz w:val="20"/>
                <w:szCs w:val="20"/>
                <w:lang w:val="pl-PL"/>
              </w:rPr>
              <w:t>OPIS  PARAMETRÓW</w:t>
            </w:r>
            <w:proofErr w:type="gramEnd"/>
            <w:r w:rsidRPr="0058241A">
              <w:rPr>
                <w:rFonts w:ascii="Arial" w:hAnsi="Arial" w:cs="Arial"/>
                <w:sz w:val="20"/>
                <w:szCs w:val="20"/>
                <w:lang w:val="pl-PL"/>
              </w:rPr>
              <w:t xml:space="preserve"> WYMAGANYCH</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68AA80D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Wymogi</w:t>
            </w:r>
          </w:p>
          <w:p w14:paraId="701E499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graniczne/</w:t>
            </w:r>
          </w:p>
          <w:p w14:paraId="54FA259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Sposób oceny</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1B819FF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xml:space="preserve">Odpowiedź Wykonawcy </w:t>
            </w:r>
          </w:p>
          <w:p w14:paraId="56E2E62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TAK/NIE</w:t>
            </w:r>
          </w:p>
          <w:p w14:paraId="59A53A9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parametry oferowane - należy</w:t>
            </w:r>
            <w:r w:rsidRPr="0058241A">
              <w:rPr>
                <w:rFonts w:ascii="Arial" w:hAnsi="Arial" w:cs="Arial"/>
                <w:sz w:val="20"/>
                <w:szCs w:val="20"/>
                <w:lang w:val="pl-PL"/>
              </w:rPr>
              <w:br/>
              <w:t>podać zakresy lub opisać</w:t>
            </w:r>
          </w:p>
        </w:tc>
      </w:tr>
      <w:tr w:rsidR="00702BBD" w:rsidRPr="0058241A" w14:paraId="56E1B1B0"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3E517AD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Tablice anatomiczne – 3 szt.</w:t>
            </w:r>
          </w:p>
        </w:tc>
      </w:tr>
      <w:tr w:rsidR="00702BBD" w:rsidRPr="0058241A" w14:paraId="208471A0"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2B6AA04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Typ/model oferowanego sprzętu: .......................................</w:t>
            </w:r>
          </w:p>
          <w:p w14:paraId="3492A5F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Producent: .........................................................................</w:t>
            </w:r>
          </w:p>
          <w:p w14:paraId="78F6ECF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Kraj produkcji: ...................................................................</w:t>
            </w:r>
          </w:p>
          <w:p w14:paraId="33ECDA6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Rok produkcji: ...................................................................</w:t>
            </w:r>
          </w:p>
        </w:tc>
      </w:tr>
      <w:tr w:rsidR="00702BBD" w:rsidRPr="0058241A" w14:paraId="6FE0DD7B"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1407BB6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1</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07AE163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3C964E9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6D51A2D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4</w:t>
            </w:r>
          </w:p>
        </w:tc>
      </w:tr>
      <w:tr w:rsidR="00702BBD" w:rsidRPr="0058241A" w14:paraId="6E6423D8"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209DADB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5C1D62C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WARUNKI PODSTAWOWE</w:t>
            </w:r>
          </w:p>
        </w:tc>
      </w:tr>
      <w:tr w:rsidR="00702BBD" w:rsidRPr="0058241A" w14:paraId="1D2C82D8"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2BFF95A" w14:textId="77777777" w:rsidR="00702BBD" w:rsidRPr="0058241A" w:rsidRDefault="00702BBD">
            <w:pPr>
              <w:pStyle w:val="Nagwek1"/>
              <w:numPr>
                <w:ilvl w:val="0"/>
                <w:numId w:val="47"/>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9CDAA1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Tablica anatomiczna nie starszy niż 2025 roku, fabrycznie nowy, nieużywany, nie rekondycjonowany, nie powystawowy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204122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1380534"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25173BD"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FA461F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04F6E9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 ogólne</w:t>
            </w:r>
          </w:p>
        </w:tc>
      </w:tr>
      <w:tr w:rsidR="00702BBD" w:rsidRPr="0058241A" w14:paraId="680858CC"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9D1E303" w14:textId="77777777" w:rsidR="00702BBD" w:rsidRPr="0058241A" w:rsidRDefault="00702BBD">
            <w:pPr>
              <w:pStyle w:val="Nagwek1"/>
              <w:numPr>
                <w:ilvl w:val="0"/>
                <w:numId w:val="4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3FEE3A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Tablica anatomiczna – Mięśnie Człowieka pomoc dydaktyczna na zajęcia oraz do gabinetu lekarskiego. Czytelne oznaczenia anatomii. Możliwość zawieszenia na ścianie</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46F3C9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A73D03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DF79B40"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343837F" w14:textId="77777777" w:rsidR="00702BBD" w:rsidRPr="0058241A" w:rsidRDefault="00702BBD">
            <w:pPr>
              <w:pStyle w:val="Nagwek1"/>
              <w:numPr>
                <w:ilvl w:val="0"/>
                <w:numId w:val="4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0185C8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Wersja w j. polskim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1A191A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E5CECD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D1671C3"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F0BAC3D" w14:textId="77777777" w:rsidR="00702BBD" w:rsidRPr="0058241A" w:rsidRDefault="00702BBD">
            <w:pPr>
              <w:pStyle w:val="Nagwek1"/>
              <w:numPr>
                <w:ilvl w:val="0"/>
                <w:numId w:val="4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DDB464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Wymiary min. 70 x 100 cm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024BCE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C6FEE5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A645D37"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61174BF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Lp.</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55C9FB9A" w14:textId="77777777" w:rsidR="00702BBD" w:rsidRPr="0058241A" w:rsidRDefault="00702BBD" w:rsidP="00702BBD">
            <w:pPr>
              <w:pStyle w:val="Nagwek1"/>
              <w:rPr>
                <w:rFonts w:ascii="Arial" w:hAnsi="Arial" w:cs="Arial"/>
                <w:sz w:val="20"/>
                <w:szCs w:val="20"/>
                <w:lang w:val="pl-PL"/>
              </w:rPr>
            </w:pPr>
            <w:proofErr w:type="gramStart"/>
            <w:r w:rsidRPr="0058241A">
              <w:rPr>
                <w:rFonts w:ascii="Arial" w:hAnsi="Arial" w:cs="Arial"/>
                <w:sz w:val="20"/>
                <w:szCs w:val="20"/>
                <w:lang w:val="pl-PL"/>
              </w:rPr>
              <w:t>OPIS  PARAMETRÓW</w:t>
            </w:r>
            <w:proofErr w:type="gramEnd"/>
            <w:r w:rsidRPr="0058241A">
              <w:rPr>
                <w:rFonts w:ascii="Arial" w:hAnsi="Arial" w:cs="Arial"/>
                <w:sz w:val="20"/>
                <w:szCs w:val="20"/>
                <w:lang w:val="pl-PL"/>
              </w:rPr>
              <w:t xml:space="preserve"> WYMAGANYCH</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40C6179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Wymogi</w:t>
            </w:r>
          </w:p>
          <w:p w14:paraId="0A84C59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graniczne/</w:t>
            </w:r>
          </w:p>
          <w:p w14:paraId="229E013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Sposób oceny</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22A2358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xml:space="preserve">Odpowiedź Wykonawcy </w:t>
            </w:r>
          </w:p>
          <w:p w14:paraId="43ECA15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TAK/NIE</w:t>
            </w:r>
          </w:p>
          <w:p w14:paraId="67F62E8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parametry oferowane - należy</w:t>
            </w:r>
            <w:r w:rsidRPr="0058241A">
              <w:rPr>
                <w:rFonts w:ascii="Arial" w:hAnsi="Arial" w:cs="Arial"/>
                <w:sz w:val="20"/>
                <w:szCs w:val="20"/>
                <w:lang w:val="pl-PL"/>
              </w:rPr>
              <w:br/>
            </w:r>
            <w:r w:rsidRPr="0058241A">
              <w:rPr>
                <w:rFonts w:ascii="Arial" w:hAnsi="Arial" w:cs="Arial"/>
                <w:sz w:val="20"/>
                <w:szCs w:val="20"/>
                <w:lang w:val="pl-PL"/>
              </w:rPr>
              <w:lastRenderedPageBreak/>
              <w:t>podać zakresy lub opisać</w:t>
            </w:r>
          </w:p>
        </w:tc>
      </w:tr>
      <w:tr w:rsidR="00702BBD" w:rsidRPr="0058241A" w14:paraId="1AC386C9"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2758F53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Lampa solux – 1 szt.</w:t>
            </w:r>
          </w:p>
        </w:tc>
      </w:tr>
      <w:tr w:rsidR="00702BBD" w:rsidRPr="0058241A" w14:paraId="2551C6C5"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5A169E0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Typ/model oferowanego sprzętu: .......................................</w:t>
            </w:r>
          </w:p>
          <w:p w14:paraId="30B8E6D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Producent: .........................................................................</w:t>
            </w:r>
          </w:p>
          <w:p w14:paraId="407D2C8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Kraj produkcji: ...................................................................</w:t>
            </w:r>
          </w:p>
          <w:p w14:paraId="1D2165F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Rok produkcji: ...................................................................</w:t>
            </w:r>
          </w:p>
        </w:tc>
      </w:tr>
      <w:tr w:rsidR="00702BBD" w:rsidRPr="0058241A" w14:paraId="63642DFF"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4D4327B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1</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2457818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4C100C8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1EBD68A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4</w:t>
            </w:r>
          </w:p>
        </w:tc>
      </w:tr>
      <w:tr w:rsidR="00702BBD" w:rsidRPr="0058241A" w14:paraId="558BDA9D"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1545885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278C89B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WARUNKI PODSTAWOWE</w:t>
            </w:r>
          </w:p>
        </w:tc>
      </w:tr>
      <w:tr w:rsidR="00702BBD" w:rsidRPr="0058241A" w14:paraId="06B2107F"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14EAE85" w14:textId="77777777" w:rsidR="00702BBD" w:rsidRPr="0058241A" w:rsidRDefault="00702BBD">
            <w:pPr>
              <w:pStyle w:val="Nagwek1"/>
              <w:numPr>
                <w:ilvl w:val="0"/>
                <w:numId w:val="49"/>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28A1D5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Lampa solux nie starszy niż 2025 roku, fabrycznie nowy, nieużywany, nie rekondycjonowany, nie powystawowy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793E07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F1794BE"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554B4AF"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82F98F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50B80B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 ogólne</w:t>
            </w:r>
          </w:p>
        </w:tc>
      </w:tr>
      <w:tr w:rsidR="00702BBD" w:rsidRPr="0058241A" w14:paraId="0652509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DA461C3" w14:textId="77777777" w:rsidR="00702BBD" w:rsidRPr="0058241A" w:rsidRDefault="00702BBD">
            <w:pPr>
              <w:pStyle w:val="Nagwek1"/>
              <w:numPr>
                <w:ilvl w:val="0"/>
                <w:numId w:val="5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647348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Intensywność świecenia żarówki min. 10-99%</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4B806B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2E5D612"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E3FBE0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EEAD22E" w14:textId="77777777" w:rsidR="00702BBD" w:rsidRPr="0058241A" w:rsidRDefault="00702BBD">
            <w:pPr>
              <w:pStyle w:val="Nagwek1"/>
              <w:numPr>
                <w:ilvl w:val="0"/>
                <w:numId w:val="5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318DE4F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maksymalna moc żarówki 375 W</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B95785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035E285"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5822506"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E6A6889" w14:textId="77777777" w:rsidR="00702BBD" w:rsidRPr="0058241A" w:rsidRDefault="00702BBD">
            <w:pPr>
              <w:pStyle w:val="Nagwek1"/>
              <w:numPr>
                <w:ilvl w:val="0"/>
                <w:numId w:val="5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33946F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pobór mocy maks. 450 W</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764E4B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4A7695E"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4A51D47"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CD323E8" w14:textId="77777777" w:rsidR="00702BBD" w:rsidRPr="0058241A" w:rsidRDefault="00702BBD">
            <w:pPr>
              <w:pStyle w:val="Nagwek1"/>
              <w:numPr>
                <w:ilvl w:val="0"/>
                <w:numId w:val="5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B15551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zegar zabiegowy 1-30 min</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C6F57E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68D4538"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5BB21B8" w14:textId="77777777">
        <w:trPr>
          <w:trHeight w:val="77"/>
        </w:trPr>
        <w:tc>
          <w:tcPr>
            <w:tcW w:w="854" w:type="dxa"/>
            <w:tcBorders>
              <w:top w:val="single" w:sz="4" w:space="0" w:color="000000"/>
              <w:left w:val="single" w:sz="4" w:space="0" w:color="000000"/>
              <w:bottom w:val="single" w:sz="4" w:space="0" w:color="000000"/>
              <w:right w:val="single" w:sz="4" w:space="0" w:color="000000"/>
            </w:tcBorders>
            <w:vAlign w:val="center"/>
          </w:tcPr>
          <w:p w14:paraId="7D6125E0" w14:textId="77777777" w:rsidR="00702BBD" w:rsidRPr="0058241A" w:rsidRDefault="00702BBD">
            <w:pPr>
              <w:pStyle w:val="Nagwek1"/>
              <w:numPr>
                <w:ilvl w:val="0"/>
                <w:numId w:val="5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2F6F09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wysokość urządzenia na statywie min. min. 1,2 m. maks. 1,9 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678D88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518713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AFC80F3"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7095D2B" w14:textId="77777777" w:rsidR="00702BBD" w:rsidRPr="0058241A" w:rsidRDefault="00702BBD">
            <w:pPr>
              <w:pStyle w:val="Nagwek1"/>
              <w:numPr>
                <w:ilvl w:val="0"/>
                <w:numId w:val="5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D4825D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xml:space="preserve">wymiar podstawy statywu S x G. maks. 0,5 x 0,6 m </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3E0A68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C61B228"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4D973BB"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3EBAAA5" w14:textId="77777777" w:rsidR="00702BBD" w:rsidRPr="0058241A" w:rsidRDefault="00702BBD">
            <w:pPr>
              <w:pStyle w:val="Nagwek1"/>
              <w:numPr>
                <w:ilvl w:val="0"/>
                <w:numId w:val="5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2FE308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wymiary podstawy stołowej (bez lampy) S x G x W 30 x 31 x 6 cm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C990B9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65EFB40"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68D6125"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539B097" w14:textId="77777777" w:rsidR="00702BBD" w:rsidRPr="0058241A" w:rsidRDefault="00702BBD">
            <w:pPr>
              <w:pStyle w:val="Nagwek1"/>
              <w:numPr>
                <w:ilvl w:val="0"/>
                <w:numId w:val="5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1385AA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wymiary podstawy stołowej z lampą S x G x W 30 x 39 x 41 cm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9FADC0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7D73808"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07C92CC"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8D4CB45" w14:textId="77777777" w:rsidR="00702BBD" w:rsidRPr="0058241A" w:rsidRDefault="00702BBD">
            <w:pPr>
              <w:pStyle w:val="Nagwek1"/>
              <w:numPr>
                <w:ilvl w:val="0"/>
                <w:numId w:val="5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686CF3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masa statywu z lampą maks 14 kg</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CC9215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B10D9B3"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D2A4863"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6189618" w14:textId="77777777" w:rsidR="00702BBD" w:rsidRPr="0058241A" w:rsidRDefault="00702BBD">
            <w:pPr>
              <w:pStyle w:val="Nagwek1"/>
              <w:numPr>
                <w:ilvl w:val="0"/>
                <w:numId w:val="5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842E57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masa podstawy stołowej z lampą maks 5,5 kg</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96A02C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2F8C855"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F0C80C1"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4A27B9D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Lp.</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7110FF3C" w14:textId="77777777" w:rsidR="00702BBD" w:rsidRPr="0058241A" w:rsidRDefault="00702BBD" w:rsidP="00702BBD">
            <w:pPr>
              <w:pStyle w:val="Nagwek1"/>
              <w:rPr>
                <w:rFonts w:ascii="Arial" w:hAnsi="Arial" w:cs="Arial"/>
                <w:sz w:val="20"/>
                <w:szCs w:val="20"/>
                <w:lang w:val="pl-PL"/>
              </w:rPr>
            </w:pPr>
            <w:proofErr w:type="gramStart"/>
            <w:r w:rsidRPr="0058241A">
              <w:rPr>
                <w:rFonts w:ascii="Arial" w:hAnsi="Arial" w:cs="Arial"/>
                <w:sz w:val="20"/>
                <w:szCs w:val="20"/>
                <w:lang w:val="pl-PL"/>
              </w:rPr>
              <w:t>OPIS  PARAMETRÓW</w:t>
            </w:r>
            <w:proofErr w:type="gramEnd"/>
            <w:r w:rsidRPr="0058241A">
              <w:rPr>
                <w:rFonts w:ascii="Arial" w:hAnsi="Arial" w:cs="Arial"/>
                <w:sz w:val="20"/>
                <w:szCs w:val="20"/>
                <w:lang w:val="pl-PL"/>
              </w:rPr>
              <w:t xml:space="preserve"> WYMAGANYCH</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341C9F5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Wymogi</w:t>
            </w:r>
          </w:p>
          <w:p w14:paraId="491A119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graniczne/</w:t>
            </w:r>
          </w:p>
          <w:p w14:paraId="0821BC2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Sposób oceny</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113BE60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xml:space="preserve">Odpowiedź Wykonawcy </w:t>
            </w:r>
          </w:p>
          <w:p w14:paraId="41F48DC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TAK/NIE</w:t>
            </w:r>
          </w:p>
          <w:p w14:paraId="5DF0196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parametry oferowane - należy</w:t>
            </w:r>
            <w:r w:rsidRPr="0058241A">
              <w:rPr>
                <w:rFonts w:ascii="Arial" w:hAnsi="Arial" w:cs="Arial"/>
                <w:sz w:val="20"/>
                <w:szCs w:val="20"/>
                <w:lang w:val="pl-PL"/>
              </w:rPr>
              <w:br/>
              <w:t>podać zakresy lub opisać</w:t>
            </w:r>
          </w:p>
        </w:tc>
      </w:tr>
      <w:tr w:rsidR="00702BBD" w:rsidRPr="0058241A" w14:paraId="07F7F2CD"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7DB4464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Laser z sondą bezobsługową pionową i dwiema sondami manualnymi – 1 szt.</w:t>
            </w:r>
          </w:p>
        </w:tc>
      </w:tr>
      <w:tr w:rsidR="00702BBD" w:rsidRPr="0058241A" w14:paraId="2C9CCC6E"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4E2A452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Typ/model oferowanego sprzętu: .......................................</w:t>
            </w:r>
          </w:p>
          <w:p w14:paraId="46AC39E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Producent: .........................................................................</w:t>
            </w:r>
          </w:p>
          <w:p w14:paraId="5836C82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Kraj produkcji: ...................................................................</w:t>
            </w:r>
          </w:p>
          <w:p w14:paraId="48A993E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Rok produkcji: ...................................................................</w:t>
            </w:r>
          </w:p>
        </w:tc>
      </w:tr>
      <w:tr w:rsidR="00702BBD" w:rsidRPr="0058241A" w14:paraId="5E30A9D6"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165B6FE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1</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4CE1BA6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0AB7E89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4C61C78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4</w:t>
            </w:r>
          </w:p>
        </w:tc>
      </w:tr>
      <w:tr w:rsidR="00702BBD" w:rsidRPr="0058241A" w14:paraId="4E86E325"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0BF0532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1DB1F16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WARUNKI PODSTAWOWE</w:t>
            </w:r>
          </w:p>
        </w:tc>
      </w:tr>
      <w:tr w:rsidR="00702BBD" w:rsidRPr="0058241A" w14:paraId="1D19BC04"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7C4DD68" w14:textId="77777777" w:rsidR="00702BBD" w:rsidRPr="0058241A" w:rsidRDefault="00702BBD">
            <w:pPr>
              <w:pStyle w:val="Nagwek1"/>
              <w:numPr>
                <w:ilvl w:val="0"/>
                <w:numId w:val="51"/>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66EA5E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xml:space="preserve">Laser z sondą bezobsługową pionową i dwiema sondami manualnymi nie starszy niż 2025 roku, </w:t>
            </w:r>
            <w:r w:rsidRPr="0058241A">
              <w:rPr>
                <w:rFonts w:ascii="Arial" w:hAnsi="Arial" w:cs="Arial"/>
                <w:sz w:val="20"/>
                <w:szCs w:val="20"/>
                <w:lang w:val="pl-PL"/>
              </w:rPr>
              <w:lastRenderedPageBreak/>
              <w:t>fabrycznie nowy, nieużywany, nie rekondycjonowany, nie powystawowy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DDEDDC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Tak, podać</w:t>
            </w:r>
          </w:p>
        </w:tc>
        <w:tc>
          <w:tcPr>
            <w:tcW w:w="2410" w:type="dxa"/>
            <w:tcBorders>
              <w:top w:val="single" w:sz="4" w:space="0" w:color="000000"/>
              <w:left w:val="single" w:sz="4" w:space="0" w:color="000000"/>
              <w:bottom w:val="single" w:sz="4" w:space="0" w:color="000000"/>
              <w:right w:val="single" w:sz="4" w:space="0" w:color="000000"/>
            </w:tcBorders>
          </w:tcPr>
          <w:p w14:paraId="09EE7C0D"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EFB9928"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F4EAF4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8A64D9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 ogólne</w:t>
            </w:r>
          </w:p>
        </w:tc>
      </w:tr>
      <w:tr w:rsidR="00702BBD" w:rsidRPr="0058241A" w14:paraId="086C166C"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52F84AC"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B019F1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aparat przeznaczony do wykonywania zabiegów laseroterapii niskoenergetycznej,</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841F33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51BD94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14B5783"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5A4F099"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3AEDC6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minimum 3 niezależne kanały zabiegowe umożliwiające jednoczesną pracę z różnymi aplikatorami,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6490A9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B283A25"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0D5EAA1"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2690DAB"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33DFAC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kolorowy ekran dotykowy o przekątnej minimum 7 cali,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BC9FA0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E8A0B08"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E679442"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996E939"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D7DF52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intuicyjne menu w języku polskim,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43334B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B79E588"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45BD6BD"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6AF7993"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34D7CED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pracy w trybie manualnym oraz programowym,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62646F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57E966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82DF36E"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249DFC9"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71AF4A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baza gotowych programów terapeutycznych obejmująca co najmniej 170 programów,</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029050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0B2031B"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7B77120"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5E0ADE1"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77B98A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tworzenia i zapisywania programów użytkownika,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B9C520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704A193"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C2198D4"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37BA19C"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8F38E0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zapisywania programów ulubionych,</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29B75E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107324E"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5916FD7"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FF0DA3B"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5F0BB6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wbudowana encyklopedia lub baza opisów metodyki wykonywania zabiegów,</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F528AE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CA79F28"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CBEB750"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77C4853"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5EF5AF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funkcja prowadzenia statystyk wykonanych terapii,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A8276A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A0E96DF"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DB6313C"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B8B4AC9"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9C0C8E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współpraca z aplikatorami punktowymi, skanującymi oraz klastrowymi,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3E71AA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3F589DA"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8EF6D17"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18B97BF"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349692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obsługa długości fal 660 nm (światło czerwone) oraz 808 nm (podczerwień),</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25302D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59FA7A6"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2A3BE9F"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438D769"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3AC98A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regulacji mocy promieniowania laserowego,</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F684F4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FB52045"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EF0405F"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ED4C582"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3A9EDB5"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praca w trybie emisji ciągłej oraz impulsowej,</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9111EB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0D4CE05"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B485914"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1E2834F"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9D44A6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regulacja częstotliwości impulsów w zakresie co najmniej 1–5000 Hz,</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03685E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6BB521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7431C75"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18E1454"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2AEBFF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automatyczne wyliczanie czasu zabiegu na podstawie zadanej dawki, mocy oraz powierzchni zabiegowej,</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50764D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7B43430"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D71C4EF"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4A79AA2"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CE4026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funkcja automatycznego testu mocy emitowanego promieniowania,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23E1E0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41324A6"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F011A0D"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09CBA06"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79950A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procedura autodiagnostyki urządzenia wykonywana przy uruchamianiu,</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FB89DD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88B31C4"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82217F1"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851234A"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BC39B1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wskaźnik miejsca aplikacji wiązką pilotującą,</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A206BB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8D1EA9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1370417"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EFD7E5F"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DE5EC3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zegar zabiegowy z możliwością ustawienia czasu w zakresie minimum 1 sekunda – 100 minut,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8A49EF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E72B282"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1E8167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6A4982F"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36F14E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klasa bezpieczeństwa lasera 3B,</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7817C8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D92C04D"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BDD16F7"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FB30B41"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2C39AA5"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zasilanie 230 V AC, 50/60 Hz,</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510AA9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B6C7BFA"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40FB71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BC6BFFF"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2C0714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masa urządzenia nie większa niż 6,5 kg,</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BC784B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03C4AD5"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693F72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9F045AC"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1ADC08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kompaktowa konstrukcja umożliwiająca łatwe przenoszenie urządzenia,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1C014B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0E7C596"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489E481"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57DE0C5"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924CF9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zgodność z wymaganiami Rozporządzenia (UE) 2017/745 (MDR) dotyczącymi wyrobów medycznych,</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43CAE8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6FFF5EA"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9970C11"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910022E"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63065F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wyrób medyczny oznakowany znakiem CE.</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9C4AAF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8DFB7B2"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D903F70"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2B6D14D"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A884AD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Wyposażenie minimalne:</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9AB179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x</w:t>
            </w:r>
          </w:p>
        </w:tc>
        <w:tc>
          <w:tcPr>
            <w:tcW w:w="2410" w:type="dxa"/>
            <w:tcBorders>
              <w:top w:val="single" w:sz="4" w:space="0" w:color="000000"/>
              <w:left w:val="single" w:sz="4" w:space="0" w:color="000000"/>
              <w:bottom w:val="single" w:sz="4" w:space="0" w:color="000000"/>
              <w:right w:val="single" w:sz="4" w:space="0" w:color="000000"/>
            </w:tcBorders>
          </w:tcPr>
          <w:p w14:paraId="43B478EF"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08F575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1DEAAFE"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6529D2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jednostka sterująca,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A62C01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96F5EAA"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FEF5346"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6170F5A"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DB4F2F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przewód zasilający,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1D9F6E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1E2AC0E"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A2B41F0"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B5A9B7D"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E0BFC4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instrukcja obsługi w języku polskim,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CDAF36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6B8CA07"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2D775D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88D7466"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5B7293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paszport techniczny,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EB5441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B017AF9"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36F5D68"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ED10C67"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4D5ADF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karta gwarancyjna,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47F17A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ABB0302"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B33936D"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25F5E63" w14:textId="77777777" w:rsidR="00702BBD" w:rsidRPr="0058241A" w:rsidRDefault="00702BBD">
            <w:pPr>
              <w:pStyle w:val="Nagwek1"/>
              <w:numPr>
                <w:ilvl w:val="0"/>
                <w:numId w:val="52"/>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FB4BC5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komplet elementów niezbędnych do uruchomienia urządzenia.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3A9BD7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1D6DEF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CE33324"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14AB883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Lp.</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1394F0EF" w14:textId="77777777" w:rsidR="00702BBD" w:rsidRPr="0058241A" w:rsidRDefault="00702BBD" w:rsidP="00702BBD">
            <w:pPr>
              <w:pStyle w:val="Nagwek1"/>
              <w:rPr>
                <w:rFonts w:ascii="Arial" w:hAnsi="Arial" w:cs="Arial"/>
                <w:sz w:val="20"/>
                <w:szCs w:val="20"/>
                <w:lang w:val="pl-PL"/>
              </w:rPr>
            </w:pPr>
            <w:proofErr w:type="gramStart"/>
            <w:r w:rsidRPr="0058241A">
              <w:rPr>
                <w:rFonts w:ascii="Arial" w:hAnsi="Arial" w:cs="Arial"/>
                <w:sz w:val="20"/>
                <w:szCs w:val="20"/>
                <w:lang w:val="pl-PL"/>
              </w:rPr>
              <w:t>OPIS  PARAMETRÓW</w:t>
            </w:r>
            <w:proofErr w:type="gramEnd"/>
            <w:r w:rsidRPr="0058241A">
              <w:rPr>
                <w:rFonts w:ascii="Arial" w:hAnsi="Arial" w:cs="Arial"/>
                <w:sz w:val="20"/>
                <w:szCs w:val="20"/>
                <w:lang w:val="pl-PL"/>
              </w:rPr>
              <w:t xml:space="preserve"> WYMAGANYCH</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53EBC39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Wymogi</w:t>
            </w:r>
          </w:p>
          <w:p w14:paraId="16BB254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graniczne/</w:t>
            </w:r>
          </w:p>
          <w:p w14:paraId="2491580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Sposób oceny</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76EAD27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xml:space="preserve">Odpowiedź Wykonawcy </w:t>
            </w:r>
          </w:p>
          <w:p w14:paraId="29991BD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TAK/NIE</w:t>
            </w:r>
          </w:p>
          <w:p w14:paraId="71CDBD4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parametry oferowane - należy</w:t>
            </w:r>
            <w:r w:rsidRPr="0058241A">
              <w:rPr>
                <w:rFonts w:ascii="Arial" w:hAnsi="Arial" w:cs="Arial"/>
                <w:sz w:val="20"/>
                <w:szCs w:val="20"/>
                <w:lang w:val="pl-PL"/>
              </w:rPr>
              <w:br/>
              <w:t>podać zakresy lub opisać</w:t>
            </w:r>
          </w:p>
        </w:tc>
      </w:tr>
      <w:tr w:rsidR="00702BBD" w:rsidRPr="0058241A" w14:paraId="04864FA1"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332DF11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Sprzęt do terapii ultradźwiękowej z głowicą manualną – 1 szt.</w:t>
            </w:r>
          </w:p>
        </w:tc>
      </w:tr>
      <w:tr w:rsidR="00702BBD" w:rsidRPr="0058241A" w14:paraId="2A47E825"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2FA9924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Typ/model oferowanego sprzętu: .......................................</w:t>
            </w:r>
          </w:p>
          <w:p w14:paraId="175D8FE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Producent: .........................................................................</w:t>
            </w:r>
          </w:p>
          <w:p w14:paraId="7B65554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Kraj produkcji: ...................................................................</w:t>
            </w:r>
          </w:p>
          <w:p w14:paraId="7986250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Rok produkcji: ...................................................................</w:t>
            </w:r>
          </w:p>
        </w:tc>
      </w:tr>
      <w:tr w:rsidR="00702BBD" w:rsidRPr="0058241A" w14:paraId="16919959"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23A1A27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1</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0AE3877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55D0322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2F20C0C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4</w:t>
            </w:r>
          </w:p>
        </w:tc>
      </w:tr>
      <w:tr w:rsidR="00702BBD" w:rsidRPr="0058241A" w14:paraId="1DDB5763"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6AB49E2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2E235E0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WARUNKI PODSTAWOWE</w:t>
            </w:r>
          </w:p>
        </w:tc>
      </w:tr>
      <w:tr w:rsidR="00702BBD" w:rsidRPr="0058241A" w14:paraId="46287960"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2B43BD3" w14:textId="77777777" w:rsidR="00702BBD" w:rsidRPr="0058241A" w:rsidRDefault="00702BBD">
            <w:pPr>
              <w:pStyle w:val="Nagwek1"/>
              <w:numPr>
                <w:ilvl w:val="0"/>
                <w:numId w:val="53"/>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767AC5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Sprzęt do terapii ultradźwiękowej z głowicą manualną nie starszy niż 2025 roku, fabrycznie nowy, nieużywany, nie rekondycjonowany, nie powystawowy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F4CA47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A4F1012"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5FFE3BF"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9C5350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D8F857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 ogólne</w:t>
            </w:r>
          </w:p>
        </w:tc>
      </w:tr>
      <w:tr w:rsidR="00702BBD" w:rsidRPr="0058241A" w14:paraId="62A67308"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4D0F51A"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F578A5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aparat przeznaczony do prowadzenia terapii ultradźwiękowej,</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C62DF4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81D99EA"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992FBE7"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697EF9F"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DD067F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minimum 1 niezależny kanał zabiegowy,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F30B02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9E321C2"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D751929"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6D67A1A"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D16FF3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kolorowy ekran dotykowy o przekątnej minimum 7 cali,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64A2E5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6E1548A"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0AFBD6D"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0530A71"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CC4750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intuicyjne menu w języku polskim,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7C98D0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A34A52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E038C85"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102E1A7"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697A27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pracy w trybie manualnym oraz programowym,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2400D5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E4D7EBA"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86FC1D7"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932BA2F"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3A1D7E2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baza gotowych programów terapeutycznych obejmująca minimum 58 programów,</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87E942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B05CBFF"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F7ACFB8"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26C2488"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9C23D8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zapisania minimum 50 programów użytkownika,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BC0941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5FDAA4B"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28B4AF1"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57FA2D4"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C9688D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tworzenia listy programów ulubionych,</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60B7FA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22E3A9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828813E"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4C6B1FA"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5A6A70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wbudowana encyklopedia opisująca metodykę wykonywania zabiegów,</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5627DE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E84CFE5"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6E4E003"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4F32DDF"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03391B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wyboru programów według jednostki chorobowej lub dziedziny terapii,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569DAD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8FC6CC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7B18F47"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57299E6"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886D8F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funkcja prowadzenia statystyk wykonanych zabiegów,</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83EF98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2F6F8BE"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874F3DF"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1D2731B"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196A44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procedura autodiagnostyki urządzenia wykonywana przy każdym uruchomieniu,</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B283C7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1A4559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CB45FC6"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9BCA6AC"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5530D9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automatyczna kontrola mocy emitowanych ultradźwięków,</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E3C61E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D846F73"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7760051"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ECB1654"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302487D5"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kontrola kontaktu głowicy z ciałem pacjenta z zatrzymaniem odliczania czasu zabiegu przy utracie kontaktu,</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47BBEC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A520427"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01806C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4F70D73"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4CBCF7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kalibracji czułości głowicy ultradźwiękowej,</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9E1F3A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C4CF9C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68DA5B9"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4C93AA4"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6DB757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współpraca z głowicami ultradźwiękowymi o efektywnej powierzchni promieniowania 1 cm² oraz 4 cm²,</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C35AEB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27D936D"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128A2F9"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31B7E0E"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0BF9C6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częstotliwość pracy głowic: 1 MHz oraz 3,5 MHz,</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1DEFF0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2EB1F9E"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40F7264"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F011B99"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88CA11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emisja ultradźwięków w trybie ciągłym oraz impulsowym,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60BAC9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8EA0003"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21C42F8"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FA45779"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EBC7B3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maksymalne natężenie fali ultradźwiękowej minimum 2 W/cm² dla głowicy 1 cm² oraz 3 W/cm² dla głowicy 4 cm²,</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FD0116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C375748"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EFB3169"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141E775"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859324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częstotliwości pracy impulsowej obejmujące co najmniej 16 Hz, 48 Hz oraz 100 Hz,</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0EB495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D68F7E8"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FE17608"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5A3507A"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5532F2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współczynnik wypełnienia impulsu regulowany w zakresie minimum 5–75% ze skokiem 5%,</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34525B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EC5A896"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896809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779EE31"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BB3AD1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zegar zabiegowy z możliwością ustawienia czasu od 30 sekund do 30 minut,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704E6C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21772A9"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5FB19CF"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0D09187"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C6BAC0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wykonywania fonoforezy,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9B2728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DE0D93E"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18F1A87"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D19DE75"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4781A8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współpracy z urządzeniem do elektroterapii w celu prowadzenia terapii skojarzonej,</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E9F6A5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4C05523"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0E51BAB"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9F9556E"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D4F332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zasilanie 230 V AC, 50/60 Hz,</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2694E7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CF4A83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9963741"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0634DFB"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CB36E5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pobór mocy nie większy niż 90 VA,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A9E2AB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0D8D5FD"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8CFD8EC"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2D2AB7B"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370952B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masa urządzenia nie większa niż 6 kg,</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BB6354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827C57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568A6D0"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8C1BC62"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B64F5F5"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kompaktowa obudowa umożliwiająca łatwy transport i użytkowanie,</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B3CA99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1431426"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AB47AF0"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AD42519"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7A0038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wyrób medyczny oznakowany znakiem CE oraz zgodny z wymaganiami Rozporządzenia (UE) 2017/745 (MDR). </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0B3817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17A44F6"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43A94E3"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8DD46D7"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BF3977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Wyposażenie minimalne:</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B06D00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X</w:t>
            </w:r>
          </w:p>
        </w:tc>
        <w:tc>
          <w:tcPr>
            <w:tcW w:w="2410" w:type="dxa"/>
            <w:tcBorders>
              <w:top w:val="single" w:sz="4" w:space="0" w:color="000000"/>
              <w:left w:val="single" w:sz="4" w:space="0" w:color="000000"/>
              <w:bottom w:val="single" w:sz="4" w:space="0" w:color="000000"/>
              <w:right w:val="single" w:sz="4" w:space="0" w:color="000000"/>
            </w:tcBorders>
          </w:tcPr>
          <w:p w14:paraId="3F686D6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A8C5EF4"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66E9B55"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C4A080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jednostka sterująca,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F231A5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0B71423"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892497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623811F"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B1D4AD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przewód zasilający,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DCE00D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303EC6F"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8CB2B6D"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F19770E"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3EF9349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komplet dokumentacji technicznej,</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963834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9AF6539"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19EDFAB"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54DC7D9"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3F87BB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instrukcja obsługi w języku polskim,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EAFEC6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E0E31F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5A6782B"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6F75300"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938037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paszport techniczny,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4E9B0B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42D371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FC977CD"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E5CE02A"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C107D3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karta gwarancyjna,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FA10F5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0D613FB"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3525061"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F05B15D"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87217F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elementy niezbędne do uruchomienia urządzenia,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C0E877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46FE288"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50A2769"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7E24BF7" w14:textId="77777777" w:rsidR="00702BBD" w:rsidRPr="0058241A" w:rsidRDefault="00702BBD">
            <w:pPr>
              <w:pStyle w:val="Nagwek1"/>
              <w:numPr>
                <w:ilvl w:val="0"/>
                <w:numId w:val="54"/>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F891B7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doposażenia w głowice ultradźwiękowe o powierzchni 1 cm² i 4 cm².</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9EEC0A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7619127"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6E7C5B5"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3196C15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Lp.</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7F84B492" w14:textId="77777777" w:rsidR="00702BBD" w:rsidRPr="0058241A" w:rsidRDefault="00702BBD" w:rsidP="00702BBD">
            <w:pPr>
              <w:pStyle w:val="Nagwek1"/>
              <w:rPr>
                <w:rFonts w:ascii="Arial" w:hAnsi="Arial" w:cs="Arial"/>
                <w:sz w:val="20"/>
                <w:szCs w:val="20"/>
                <w:lang w:val="pl-PL"/>
              </w:rPr>
            </w:pPr>
            <w:proofErr w:type="gramStart"/>
            <w:r w:rsidRPr="0058241A">
              <w:rPr>
                <w:rFonts w:ascii="Arial" w:hAnsi="Arial" w:cs="Arial"/>
                <w:sz w:val="20"/>
                <w:szCs w:val="20"/>
                <w:lang w:val="pl-PL"/>
              </w:rPr>
              <w:t>OPIS  PARAMETRÓW</w:t>
            </w:r>
            <w:proofErr w:type="gramEnd"/>
            <w:r w:rsidRPr="0058241A">
              <w:rPr>
                <w:rFonts w:ascii="Arial" w:hAnsi="Arial" w:cs="Arial"/>
                <w:sz w:val="20"/>
                <w:szCs w:val="20"/>
                <w:lang w:val="pl-PL"/>
              </w:rPr>
              <w:t xml:space="preserve"> WYMAGANYCH</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2110303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Wymogi</w:t>
            </w:r>
          </w:p>
          <w:p w14:paraId="051571B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graniczne/</w:t>
            </w:r>
          </w:p>
          <w:p w14:paraId="22B7350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Sposób oceny</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6979D09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xml:space="preserve">Odpowiedź Wykonawcy </w:t>
            </w:r>
          </w:p>
          <w:p w14:paraId="0145020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TAK/NIE</w:t>
            </w:r>
          </w:p>
          <w:p w14:paraId="4F6BD56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parametry oferowane - należy</w:t>
            </w:r>
            <w:r w:rsidRPr="0058241A">
              <w:rPr>
                <w:rFonts w:ascii="Arial" w:hAnsi="Arial" w:cs="Arial"/>
                <w:sz w:val="20"/>
                <w:szCs w:val="20"/>
                <w:lang w:val="pl-PL"/>
              </w:rPr>
              <w:br/>
              <w:t>podać zakresy lub opisać</w:t>
            </w:r>
          </w:p>
        </w:tc>
      </w:tr>
      <w:tr w:rsidR="00702BBD" w:rsidRPr="0058241A" w14:paraId="621F896F"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3498B9E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Sprzęt do elektrolecznictwa – 1 szt.</w:t>
            </w:r>
          </w:p>
        </w:tc>
      </w:tr>
      <w:tr w:rsidR="00702BBD" w:rsidRPr="0058241A" w14:paraId="3F84A241"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6EE856F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Typ/model oferowanego sprzętu: .......................................</w:t>
            </w:r>
          </w:p>
          <w:p w14:paraId="625D344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Producent: .........................................................................</w:t>
            </w:r>
          </w:p>
          <w:p w14:paraId="2CAC171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Kraj produkcji: ...................................................................</w:t>
            </w:r>
          </w:p>
          <w:p w14:paraId="60FF5C4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Rok produkcji: ...................................................................</w:t>
            </w:r>
          </w:p>
        </w:tc>
      </w:tr>
      <w:tr w:rsidR="00702BBD" w:rsidRPr="0058241A" w14:paraId="506E3173"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5E517ED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1</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777CC9A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09514F6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0F5F272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4</w:t>
            </w:r>
          </w:p>
        </w:tc>
      </w:tr>
      <w:tr w:rsidR="00702BBD" w:rsidRPr="0058241A" w14:paraId="02973129"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2E6BF5A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7EBBB83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WARUNKI PODSTAWOWE</w:t>
            </w:r>
          </w:p>
        </w:tc>
      </w:tr>
      <w:tr w:rsidR="00702BBD" w:rsidRPr="0058241A" w14:paraId="3DA13679"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D45AC43" w14:textId="77777777" w:rsidR="00702BBD" w:rsidRPr="0058241A" w:rsidRDefault="00702BBD">
            <w:pPr>
              <w:pStyle w:val="Nagwek1"/>
              <w:numPr>
                <w:ilvl w:val="0"/>
                <w:numId w:val="55"/>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4EE734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Sprzęt do elektrolecznictwa nie starszy niż 2025 roku, fabrycznie nowy, nieużywany, nie rekondycjonowany, nie powystawowy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AC9AC7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5EAD95B"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3C6DAF5"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CB3A58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2E3447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 ogólne</w:t>
            </w:r>
          </w:p>
        </w:tc>
      </w:tr>
      <w:tr w:rsidR="00702BBD" w:rsidRPr="0058241A" w14:paraId="14250EF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ECAAC4B"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040711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aparat do wykonywania zabiegów elektroterapii oraz elektrodiagnostyki układu nerwowo-mięśniowego,</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33E7F6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FA97CCA"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AA84D0D"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CBC4C22"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EC1A0D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minimum 2 całkowicie niezależne kanały zabiegowe,</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5447F4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FD35D20"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46976CC"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5A09694"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CBDA81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jednoczesnego wykonywania zabiegów czteroelektrodowych lub dwóch niezależnych terapii,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2E5A19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E740826"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6B8711D"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CFF242F"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31C022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kolorowy ekran dotykowy o przekątnej minimum 7 cali,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48A8AC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1FA9F26"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747DFF6"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CD82632"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B3E42F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intuicyjne menu w języku polskim,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E9D33F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FE0346B"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19B7ABF"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B67BA34"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55F54E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pracy w trybie manualnym oraz programowym,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549E1A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E62066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17A1267"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4C0E47A"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709F62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baza gotowych programów terapeutycznych obejmująca minimum 69 programów,</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435549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CFA181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E450C15"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320C52C"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B38F4F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baza sekwencji zabiegowych obejmująca minimum 38 sekwencji,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31A624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63805D9"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27788F6"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9ED5F97"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3278F52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zapisania minimum 50 programów użytkownika,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561B61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0930018"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6F5DB28"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ECE231A"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5257F3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zapisania minimum 10 sekwencji użytkownika,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A8DB0C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8C48A2E"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FF79246"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0E55C36"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A0F2C7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tworzenia listy programów ulubionych,</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32937C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F4CCA3F"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3EC1318"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7B37AE5"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B7E798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wbudowana encyklopedia zawierająca metodykę wykonywania zabiegów wraz z opisami i ilustracjami,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E0853A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07E2F5E"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3E4B61D"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2A579C6"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13D9D0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wyboru programów według jednostki chorobowej lub dziedziny medycznej,</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3BD4E2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06B6A95"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CA42BA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82B4429"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EE2B9A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funkcja prowadzenia statystyk wykonanych zabiegów,</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AF81C1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B59BC92"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F284B34"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12C180F"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3A3E8A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procedura autodiagnostyki urządzenia wykonywana przy każdym uruchomieniu,</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221AD4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1016FBB"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88BD817"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7D9D472"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AB7E8F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funkcja testu elektrod,</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C72080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DA9DCE3"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7DB9E00"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7EDCC37"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8C015F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regulacji natężenia niezależnie dla każdego kanału lub jednocześnie,</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C18C47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D34A646"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C3947F5"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F494649"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91A21A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pełna izolacja galwaniczna pomiędzy kanałami,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A89FA4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A53643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5516B00"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C8A6D13"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587617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praca w trybie stabilizacji prądu (CC) oraz stabilizacji napięcia (CV),</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5B3244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4831F37"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202155B"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F82E007"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AD93E4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wykonywania co najmniej następujących rodzajów terapii: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B377D3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ACC7DC8"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91D4659"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4FA2AA4"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C427C3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prądy interferencyjne statyczne i dynamiczne,</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DA525D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3AAC38F"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2575E13"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320B8D8"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96021B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prądy TENS (symetryczne, asymetryczne, naprzemienne oraz Burst),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7F95A7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40F8469"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CEE9C21"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CC0E601"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F448BC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prądy TENS do terapii porażeń spastycznych,</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3B436B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3A35B33"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09E3978"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8E86758"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6D16E2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prądy Kotza,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B7B266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E7C4636"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EA37268"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10F7EBE"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A7E2A2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prądy galwaniczne,</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524AA3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AA387F3"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1BD53A7"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F68E6D0"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66B63B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prądy diadynamiczne,</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0DE7A5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2084149"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D1578C9"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73F081B"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826D6D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prądy impulsowe prostokątne i trójkątne,</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50DBB1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ACE72C4"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94E92F5"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BC7779C"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E44652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prąd Traberta,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0EA507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81D5B90"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C7D0668"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6688D5A"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403B96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prądy Leduca,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DED244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D965D10"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BFDC46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36B8439"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EBC3A4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prądy neofaradyczne,</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61478C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A6A52F7"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745EE26"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1650BEC"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C87286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mikroprądy,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8262F8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BF9BFF5"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EA57716"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0CE00F8"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3A0809C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tonoliza,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16BEF6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4CC5A00"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BCBE9F6"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CD64C9A"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4457FF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prądy unipolarne falujące,</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94B26A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315F104"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05F6C51"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8DB7576"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635E35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wykonywania półautomatycznej elektrodiagnostyki metodą krzywej I/t,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C5F78A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5A404F8"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2AB0EB6"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7CB518B"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E040D8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maksymalne natężenie prądu TENS minimum 140 mA,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C889BB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FCA65AB"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3FADB04"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76041CB"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2C8F53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maksymalne natężenie mikroprądów minimum 1000 µA,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27525F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33E316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E57C24F"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9B12009"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B26F59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maksymalna amplituda napięcia w obwodzie pacjenta minimum 140 V,</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0A7EF6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5991F70"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E4DC0F6"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7C63A7F"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3ABF064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zegar zabiegowy z regulacją czasu od minimum 30 sekund do 60 minut,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D5FEFF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4849B7B"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E722B52"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7F059D6"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AB3309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zasilanie 230 V AC, 50/60 Hz,</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75D215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AD52827"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0C5E744"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CF4C9C0"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5EC7FE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pobór mocy nie większy niż 90 VA,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CF285E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F07940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173F0BB"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346141D"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27E726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masa urządzenia nie większa niż 6 kg,</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7F7B96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590720B"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DE1ED5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7E6FC83"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37231D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kompaktowa konstrukcja umożliwiająca łatwe przenoszenie urządzenia,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EEECF8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A9B964E"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2330DA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F5B6651"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0711C5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wyrób medyczny oznakowany znakiem CE i zgodny z wymaganiami Rozporządzenia (UE) 2017/745 (MDR). </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E5963E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659E857"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232CD5E"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B9FE97E"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0CD67D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Wyposażenie minimalne:</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3159C3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X</w:t>
            </w:r>
          </w:p>
        </w:tc>
        <w:tc>
          <w:tcPr>
            <w:tcW w:w="2410" w:type="dxa"/>
            <w:tcBorders>
              <w:top w:val="single" w:sz="4" w:space="0" w:color="000000"/>
              <w:left w:val="single" w:sz="4" w:space="0" w:color="000000"/>
              <w:bottom w:val="single" w:sz="4" w:space="0" w:color="000000"/>
              <w:right w:val="single" w:sz="4" w:space="0" w:color="000000"/>
            </w:tcBorders>
          </w:tcPr>
          <w:p w14:paraId="1F15CBA9"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4310B1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1FD40C1"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3BA9E90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jednostka sterująca,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05DA53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398B3A8"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3616BC3"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883A8DB"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DF1AD2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przewody pacjenta,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B8D8C7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052610A"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4C2265B"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B6FFB59"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20A413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komplet elektrod wielokrotnego użytku,</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E74206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80B4E29"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0058FD6"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7463206"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AF9D62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pasy mocujące do elektrod,</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D99D5C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1AA5ED9"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C53094C"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06BD8E3"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46C55A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pokrowce lub podkłady do elektrod,</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B1DE12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4542D19"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A067273"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8989421"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077A8E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przewód zasilający,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9987E8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A3A4F7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EFB28DF" w14:textId="77777777">
        <w:trPr>
          <w:trHeight w:val="77"/>
        </w:trPr>
        <w:tc>
          <w:tcPr>
            <w:tcW w:w="854" w:type="dxa"/>
            <w:tcBorders>
              <w:top w:val="single" w:sz="4" w:space="0" w:color="000000"/>
              <w:left w:val="single" w:sz="4" w:space="0" w:color="000000"/>
              <w:bottom w:val="single" w:sz="4" w:space="0" w:color="000000"/>
              <w:right w:val="single" w:sz="4" w:space="0" w:color="000000"/>
            </w:tcBorders>
            <w:vAlign w:val="center"/>
          </w:tcPr>
          <w:p w14:paraId="24617BCC" w14:textId="77777777" w:rsidR="00702BBD" w:rsidRPr="0058241A" w:rsidRDefault="00702BBD">
            <w:pPr>
              <w:pStyle w:val="Nagwek1"/>
              <w:numPr>
                <w:ilvl w:val="0"/>
                <w:numId w:val="56"/>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AD708A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instrukcja obsługi w języku polskim,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6744D8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6CE2F59"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436E64A"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145BCE0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Lp.</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20FC96CD" w14:textId="77777777" w:rsidR="00702BBD" w:rsidRPr="0058241A" w:rsidRDefault="00702BBD" w:rsidP="00702BBD">
            <w:pPr>
              <w:pStyle w:val="Nagwek1"/>
              <w:rPr>
                <w:rFonts w:ascii="Arial" w:hAnsi="Arial" w:cs="Arial"/>
                <w:sz w:val="20"/>
                <w:szCs w:val="20"/>
                <w:lang w:val="pl-PL"/>
              </w:rPr>
            </w:pPr>
            <w:proofErr w:type="gramStart"/>
            <w:r w:rsidRPr="0058241A">
              <w:rPr>
                <w:rFonts w:ascii="Arial" w:hAnsi="Arial" w:cs="Arial"/>
                <w:sz w:val="20"/>
                <w:szCs w:val="20"/>
                <w:lang w:val="pl-PL"/>
              </w:rPr>
              <w:t>OPIS  PARAMETRÓW</w:t>
            </w:r>
            <w:proofErr w:type="gramEnd"/>
            <w:r w:rsidRPr="0058241A">
              <w:rPr>
                <w:rFonts w:ascii="Arial" w:hAnsi="Arial" w:cs="Arial"/>
                <w:sz w:val="20"/>
                <w:szCs w:val="20"/>
                <w:lang w:val="pl-PL"/>
              </w:rPr>
              <w:t xml:space="preserve"> WYMAGANYCH</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1531F44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Wymogi</w:t>
            </w:r>
          </w:p>
          <w:p w14:paraId="38758F1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graniczne/</w:t>
            </w:r>
          </w:p>
          <w:p w14:paraId="10FFB89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Sposób oceny</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3D58E15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xml:space="preserve">Odpowiedź Wykonawcy </w:t>
            </w:r>
          </w:p>
          <w:p w14:paraId="15C92C0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TAK/NIE</w:t>
            </w:r>
          </w:p>
          <w:p w14:paraId="61AA100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parametry oferowane - należy</w:t>
            </w:r>
            <w:r w:rsidRPr="0058241A">
              <w:rPr>
                <w:rFonts w:ascii="Arial" w:hAnsi="Arial" w:cs="Arial"/>
                <w:sz w:val="20"/>
                <w:szCs w:val="20"/>
                <w:lang w:val="pl-PL"/>
              </w:rPr>
              <w:br/>
              <w:t>podać zakresy lub opisać</w:t>
            </w:r>
          </w:p>
        </w:tc>
      </w:tr>
      <w:tr w:rsidR="00702BBD" w:rsidRPr="0058241A" w14:paraId="4462CE59"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592D92B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Sprzęt do krioterapii miejscowej – 1 szt.</w:t>
            </w:r>
          </w:p>
        </w:tc>
      </w:tr>
      <w:tr w:rsidR="00702BBD" w:rsidRPr="0058241A" w14:paraId="78FC218D"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1D9311F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Typ/model oferowanego sprzętu: .......................................</w:t>
            </w:r>
          </w:p>
          <w:p w14:paraId="2E23E35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Producent: .........................................................................</w:t>
            </w:r>
          </w:p>
          <w:p w14:paraId="31D5D24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Kraj produkcji: ...................................................................</w:t>
            </w:r>
          </w:p>
          <w:p w14:paraId="72EFEA4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Rok produkcji: ...................................................................</w:t>
            </w:r>
          </w:p>
        </w:tc>
      </w:tr>
      <w:tr w:rsidR="00702BBD" w:rsidRPr="0058241A" w14:paraId="0AD598E6"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7BA0040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1</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44C83AD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50872FE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6D44FE1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4</w:t>
            </w:r>
          </w:p>
        </w:tc>
      </w:tr>
      <w:tr w:rsidR="00702BBD" w:rsidRPr="0058241A" w14:paraId="0F29F75F"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3F57547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145154A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WARUNKI PODSTAWOWE</w:t>
            </w:r>
          </w:p>
        </w:tc>
      </w:tr>
      <w:tr w:rsidR="00702BBD" w:rsidRPr="0058241A" w14:paraId="6DC9B9F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803A36B" w14:textId="77777777" w:rsidR="00702BBD" w:rsidRPr="0058241A" w:rsidRDefault="00702BBD">
            <w:pPr>
              <w:pStyle w:val="Nagwek1"/>
              <w:numPr>
                <w:ilvl w:val="0"/>
                <w:numId w:val="57"/>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EA12AA5"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Sprzęt do krioterapii miejscowej nie starszy niż 2025 roku, fabrycznie nowy, nieużywany, nie rekondycjonowany, nie powystawowy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7EDCF9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940960F"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A54EDE0"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EF0A7A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15D7B6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 ogólne</w:t>
            </w:r>
          </w:p>
        </w:tc>
      </w:tr>
      <w:tr w:rsidR="00702BBD" w:rsidRPr="0058241A" w14:paraId="73B1F96B"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73665B8" w14:textId="77777777" w:rsidR="00702BBD" w:rsidRPr="0058241A" w:rsidRDefault="00702BBD">
            <w:pPr>
              <w:pStyle w:val="Nagwek1"/>
              <w:numPr>
                <w:ilvl w:val="0"/>
                <w:numId w:val="5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CE9184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xml:space="preserve">Urządzenie do </w:t>
            </w:r>
            <w:proofErr w:type="gramStart"/>
            <w:r w:rsidRPr="0058241A">
              <w:rPr>
                <w:rFonts w:ascii="Arial" w:hAnsi="Arial" w:cs="Arial"/>
                <w:sz w:val="20"/>
                <w:szCs w:val="20"/>
                <w:lang w:val="pl-PL"/>
              </w:rPr>
              <w:t>krioterapii  -</w:t>
            </w:r>
            <w:proofErr w:type="gramEnd"/>
            <w:r w:rsidRPr="0058241A">
              <w:rPr>
                <w:rFonts w:ascii="Arial" w:hAnsi="Arial" w:cs="Arial"/>
                <w:sz w:val="20"/>
                <w:szCs w:val="20"/>
                <w:lang w:val="pl-PL"/>
              </w:rPr>
              <w:t xml:space="preserve"> </w:t>
            </w:r>
            <w:proofErr w:type="gramStart"/>
            <w:r w:rsidRPr="0058241A">
              <w:rPr>
                <w:rFonts w:ascii="Arial" w:hAnsi="Arial" w:cs="Arial"/>
                <w:sz w:val="20"/>
                <w:szCs w:val="20"/>
                <w:lang w:val="pl-PL"/>
              </w:rPr>
              <w:t>przeznaczone  do</w:t>
            </w:r>
            <w:proofErr w:type="gramEnd"/>
            <w:r w:rsidRPr="0058241A">
              <w:rPr>
                <w:rFonts w:ascii="Arial" w:hAnsi="Arial" w:cs="Arial"/>
                <w:sz w:val="20"/>
                <w:szCs w:val="20"/>
                <w:lang w:val="pl-PL"/>
              </w:rPr>
              <w:t xml:space="preserve"> miejscowego wychładzania tkanki. </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5559D8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08A4627"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9B4C63D"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DBA6101" w14:textId="77777777" w:rsidR="00702BBD" w:rsidRPr="0058241A" w:rsidRDefault="00702BBD">
            <w:pPr>
              <w:pStyle w:val="Nagwek1"/>
              <w:numPr>
                <w:ilvl w:val="0"/>
                <w:numId w:val="5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22822D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Urządzenie umieszczone jest na ramie jezdnej, która umożliwia jego łatwe przemieszczanie</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8CCF31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996653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E1DEFB9"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7261043" w14:textId="77777777" w:rsidR="00702BBD" w:rsidRPr="0058241A" w:rsidRDefault="00702BBD">
            <w:pPr>
              <w:pStyle w:val="Nagwek1"/>
              <w:numPr>
                <w:ilvl w:val="0"/>
                <w:numId w:val="5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A4ACF1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Czynnik chłodniczy: Ciekły azot (LN2).</w:t>
            </w:r>
          </w:p>
          <w:p w14:paraId="52F70BF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Strumień pary jest jednolity i nie zawiera kropel ciekłego azotu co nie powoduje odmrożeń skóry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A9279B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055294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7495DCF"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D825F01" w14:textId="77777777" w:rsidR="00702BBD" w:rsidRPr="0058241A" w:rsidRDefault="00702BBD">
            <w:pPr>
              <w:pStyle w:val="Nagwek1"/>
              <w:numPr>
                <w:ilvl w:val="0"/>
                <w:numId w:val="5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D83783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Temperatura strumienia gazu: -160° C (przy wylocie dyszy)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7A6A69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F5126C7"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441DB2F"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4A0ACE9" w14:textId="77777777" w:rsidR="00702BBD" w:rsidRPr="0058241A" w:rsidRDefault="00702BBD">
            <w:pPr>
              <w:pStyle w:val="Nagwek1"/>
              <w:numPr>
                <w:ilvl w:val="0"/>
                <w:numId w:val="5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tcPr>
          <w:p w14:paraId="131630E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Liczba stopni regulacji intensywności nadmuchu: min. 7 (4 + 2 pulsacyjne + krioakupunktura)</w:t>
            </w:r>
          </w:p>
          <w:p w14:paraId="555EC19E" w14:textId="77777777" w:rsidR="00702BBD" w:rsidRPr="0058241A" w:rsidRDefault="00702BBD" w:rsidP="00702BBD">
            <w:pPr>
              <w:pStyle w:val="Nagwek1"/>
              <w:jc w:val="center"/>
              <w:rPr>
                <w:rFonts w:ascii="Arial" w:hAnsi="Arial" w:cs="Arial"/>
                <w:sz w:val="20"/>
                <w:szCs w:val="20"/>
                <w:lang w:val="pl-PL"/>
              </w:rPr>
            </w:pP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F36B0F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03033D8"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3E1206B"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D825B43" w14:textId="77777777" w:rsidR="00702BBD" w:rsidRPr="0058241A" w:rsidRDefault="00702BBD">
            <w:pPr>
              <w:pStyle w:val="Nagwek1"/>
              <w:numPr>
                <w:ilvl w:val="0"/>
                <w:numId w:val="5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CF3F43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Zużycie ciekłego azotu: max. 0,08 do 0,15 kg/min (praca ciągła) w zależności od ustawionej intensywności</w:t>
            </w:r>
          </w:p>
          <w:p w14:paraId="65ED3B9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xml:space="preserve">nadmuchu </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9133C7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2034E56"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31E90CB"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EA58748" w14:textId="77777777" w:rsidR="00702BBD" w:rsidRPr="0058241A" w:rsidRDefault="00702BBD">
            <w:pPr>
              <w:pStyle w:val="Nagwek1"/>
              <w:numPr>
                <w:ilvl w:val="0"/>
                <w:numId w:val="5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3F43A9E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Wagowy pomiar ilości azotu w zbiorniku</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1D9C71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AB81586"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23CF08C"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6A590CB" w14:textId="77777777" w:rsidR="00702BBD" w:rsidRPr="0058241A" w:rsidRDefault="00702BBD">
            <w:pPr>
              <w:pStyle w:val="Nagwek1"/>
              <w:numPr>
                <w:ilvl w:val="0"/>
                <w:numId w:val="5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8B0757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zaprogramowania czasu zabiegu</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49644A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3D44A8D"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AC8507E"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6E4DEDC" w14:textId="77777777" w:rsidR="00702BBD" w:rsidRPr="0058241A" w:rsidRDefault="00702BBD">
            <w:pPr>
              <w:pStyle w:val="Nagwek1"/>
              <w:numPr>
                <w:ilvl w:val="0"/>
                <w:numId w:val="5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5467A0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Panel sterujący LED (segmentowy monochromatyczny) z wyświetlaczami czasu trwania zabiegu, mocy chłodniczej i ilości azotu w zbiorniku</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BC381A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650F4B2"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289044C"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1C4C6F9" w14:textId="77777777" w:rsidR="00702BBD" w:rsidRPr="0058241A" w:rsidRDefault="00702BBD">
            <w:pPr>
              <w:pStyle w:val="Nagwek1"/>
              <w:numPr>
                <w:ilvl w:val="0"/>
                <w:numId w:val="5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511DFB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Pojemność zbiornika min. 30L</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9C0AEE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003881A"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F2A4E86"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D768996" w14:textId="77777777" w:rsidR="00702BBD" w:rsidRPr="0058241A" w:rsidRDefault="00702BBD">
            <w:pPr>
              <w:pStyle w:val="Nagwek1"/>
              <w:numPr>
                <w:ilvl w:val="0"/>
                <w:numId w:val="58"/>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7892D1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Wymiary urządzenia: max. 470x540x1000 mm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493119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9167F9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FE2CA4C"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1513562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Lp.</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21DBF5C0" w14:textId="77777777" w:rsidR="00702BBD" w:rsidRPr="0058241A" w:rsidRDefault="00702BBD" w:rsidP="00702BBD">
            <w:pPr>
              <w:pStyle w:val="Nagwek1"/>
              <w:rPr>
                <w:rFonts w:ascii="Arial" w:hAnsi="Arial" w:cs="Arial"/>
                <w:sz w:val="20"/>
                <w:szCs w:val="20"/>
                <w:lang w:val="pl-PL"/>
              </w:rPr>
            </w:pPr>
            <w:proofErr w:type="gramStart"/>
            <w:r w:rsidRPr="0058241A">
              <w:rPr>
                <w:rFonts w:ascii="Arial" w:hAnsi="Arial" w:cs="Arial"/>
                <w:sz w:val="20"/>
                <w:szCs w:val="20"/>
                <w:lang w:val="pl-PL"/>
              </w:rPr>
              <w:t>OPIS  PARAMETRÓW</w:t>
            </w:r>
            <w:proofErr w:type="gramEnd"/>
            <w:r w:rsidRPr="0058241A">
              <w:rPr>
                <w:rFonts w:ascii="Arial" w:hAnsi="Arial" w:cs="Arial"/>
                <w:sz w:val="20"/>
                <w:szCs w:val="20"/>
                <w:lang w:val="pl-PL"/>
              </w:rPr>
              <w:t xml:space="preserve"> WYMAGANYCH</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0E6F7E5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Wymogi</w:t>
            </w:r>
          </w:p>
          <w:p w14:paraId="664EEDA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graniczne/</w:t>
            </w:r>
          </w:p>
          <w:p w14:paraId="7CFF166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Sposób oceny</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610B29E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xml:space="preserve">Odpowiedź Wykonawcy </w:t>
            </w:r>
          </w:p>
          <w:p w14:paraId="0452B36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 TAK/NIE</w:t>
            </w:r>
          </w:p>
          <w:p w14:paraId="73B9F46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parametry oferowane - należy</w:t>
            </w:r>
            <w:r w:rsidRPr="0058241A">
              <w:rPr>
                <w:rFonts w:ascii="Arial" w:hAnsi="Arial" w:cs="Arial"/>
                <w:sz w:val="20"/>
                <w:szCs w:val="20"/>
                <w:lang w:val="pl-PL"/>
              </w:rPr>
              <w:br/>
              <w:t>podać zakresy lub opisać</w:t>
            </w:r>
          </w:p>
        </w:tc>
      </w:tr>
      <w:tr w:rsidR="00702BBD" w:rsidRPr="0058241A" w14:paraId="580AA905"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7A77913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Sprzęt do leczenia polem magnetycznym niskiej częstotliwości – 1 szt.</w:t>
            </w:r>
          </w:p>
        </w:tc>
      </w:tr>
      <w:tr w:rsidR="00702BBD" w:rsidRPr="0058241A" w14:paraId="74676D20" w14:textId="77777777">
        <w:tc>
          <w:tcPr>
            <w:tcW w:w="9781" w:type="dxa"/>
            <w:gridSpan w:val="4"/>
            <w:tcBorders>
              <w:top w:val="single" w:sz="4" w:space="0" w:color="000000"/>
              <w:left w:val="single" w:sz="4" w:space="0" w:color="000000"/>
              <w:bottom w:val="single" w:sz="4" w:space="0" w:color="000000"/>
              <w:right w:val="single" w:sz="4" w:space="0" w:color="000000"/>
            </w:tcBorders>
            <w:hideMark/>
          </w:tcPr>
          <w:p w14:paraId="2C030DF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Typ/model oferowanego sprzętu: .......................................</w:t>
            </w:r>
          </w:p>
          <w:p w14:paraId="0C3AAA5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Producent: .........................................................................</w:t>
            </w:r>
          </w:p>
          <w:p w14:paraId="41A4E87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Kraj produkcji: ...................................................................</w:t>
            </w:r>
          </w:p>
          <w:p w14:paraId="6E775E3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Rok produkcji: ...................................................................</w:t>
            </w:r>
          </w:p>
        </w:tc>
      </w:tr>
      <w:tr w:rsidR="00702BBD" w:rsidRPr="0058241A" w14:paraId="67148543" w14:textId="77777777">
        <w:tc>
          <w:tcPr>
            <w:tcW w:w="854" w:type="dxa"/>
            <w:tcBorders>
              <w:top w:val="single" w:sz="4" w:space="0" w:color="000000"/>
              <w:left w:val="single" w:sz="4" w:space="0" w:color="000000"/>
              <w:bottom w:val="single" w:sz="4" w:space="0" w:color="000000"/>
              <w:right w:val="single" w:sz="4" w:space="0" w:color="000000"/>
            </w:tcBorders>
            <w:shd w:val="clear" w:color="auto" w:fill="E7E6E6"/>
            <w:hideMark/>
          </w:tcPr>
          <w:p w14:paraId="3ED2678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1</w:t>
            </w:r>
          </w:p>
        </w:tc>
        <w:tc>
          <w:tcPr>
            <w:tcW w:w="5099" w:type="dxa"/>
            <w:tcBorders>
              <w:top w:val="single" w:sz="4" w:space="0" w:color="000000"/>
              <w:left w:val="single" w:sz="4" w:space="0" w:color="000000"/>
              <w:bottom w:val="single" w:sz="4" w:space="0" w:color="000000"/>
              <w:right w:val="single" w:sz="4" w:space="0" w:color="000000"/>
            </w:tcBorders>
            <w:shd w:val="clear" w:color="auto" w:fill="E7E6E6"/>
            <w:hideMark/>
          </w:tcPr>
          <w:p w14:paraId="28DA661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E7E6E6"/>
            <w:hideMark/>
          </w:tcPr>
          <w:p w14:paraId="5D8BFF4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E7E6E6"/>
            <w:hideMark/>
          </w:tcPr>
          <w:p w14:paraId="5ECC84E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4</w:t>
            </w:r>
          </w:p>
        </w:tc>
      </w:tr>
      <w:tr w:rsidR="00702BBD" w:rsidRPr="0058241A" w14:paraId="5598F02F"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19493D4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0CECE"/>
            <w:vAlign w:val="center"/>
            <w:hideMark/>
          </w:tcPr>
          <w:p w14:paraId="29C0696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WARUNKI PODSTAWOWE</w:t>
            </w:r>
          </w:p>
        </w:tc>
      </w:tr>
      <w:tr w:rsidR="00702BBD" w:rsidRPr="0058241A" w14:paraId="23F7AFE0"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7430B65" w14:textId="77777777" w:rsidR="00702BBD" w:rsidRPr="0058241A" w:rsidRDefault="00702BBD">
            <w:pPr>
              <w:pStyle w:val="Nagwek1"/>
              <w:numPr>
                <w:ilvl w:val="0"/>
                <w:numId w:val="59"/>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219171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xml:space="preserve">Sprzęt do leczenia polem magnetycznym niskiej </w:t>
            </w:r>
            <w:r w:rsidRPr="0058241A">
              <w:rPr>
                <w:rFonts w:ascii="Arial" w:hAnsi="Arial" w:cs="Arial"/>
                <w:sz w:val="20"/>
                <w:szCs w:val="20"/>
                <w:lang w:val="pl-PL"/>
              </w:rPr>
              <w:lastRenderedPageBreak/>
              <w:t>częstotliwości nie starszy niż 2025 roku, fabrycznie nowy, nieużywany, nie rekondycjonowany, nie powystawowy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798327C"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Tak, podać</w:t>
            </w:r>
          </w:p>
        </w:tc>
        <w:tc>
          <w:tcPr>
            <w:tcW w:w="2410" w:type="dxa"/>
            <w:tcBorders>
              <w:top w:val="single" w:sz="4" w:space="0" w:color="000000"/>
              <w:left w:val="single" w:sz="4" w:space="0" w:color="000000"/>
              <w:bottom w:val="single" w:sz="4" w:space="0" w:color="000000"/>
              <w:right w:val="single" w:sz="4" w:space="0" w:color="000000"/>
            </w:tcBorders>
          </w:tcPr>
          <w:p w14:paraId="54D5AA6B"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81E5185" w14:textId="77777777">
        <w:trPr>
          <w:trHeight w:val="268"/>
        </w:trPr>
        <w:tc>
          <w:tcPr>
            <w:tcW w:w="85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022F884"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II.</w:t>
            </w:r>
          </w:p>
        </w:tc>
        <w:tc>
          <w:tcPr>
            <w:tcW w:w="892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8A4DF7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Parametry ogólne</w:t>
            </w:r>
          </w:p>
        </w:tc>
      </w:tr>
      <w:tr w:rsidR="00702BBD" w:rsidRPr="0058241A" w14:paraId="7A2D9A76"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E2A1B01"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305ADE5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aparat przeznaczony do wykonywania zabiegów magnetoterapii niskiej częstotliwości,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9107584"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7790E7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95932C9"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28BA4F7"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2447A9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minimum 2 niezależne kanały zabiegowe umożliwiające jednoczesną pracę z dwoma aplikatorami,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81EB03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C5A2563"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97A2CA2"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DFE318B"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BBF8A3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kolorowy ekran dotykowy o przekątnej minimum 5 cali,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E276A2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92131A3"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3483E85"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F0F046A"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E292DD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menu obsługi w języku polskim,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CD1BC4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530916F"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3C96539"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5933D12"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3C9AC3B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pracy w trybie manualnym oraz programowym,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852233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21D9427"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F6938D2"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03D195E"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30306F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baza gotowych programów terapeutycznych obejmująca minimum 200 programów,</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62DEC3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ACC01AD"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A2CF290"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2B58423"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89B273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zapisania minimum 50 programów użytkownika,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33CC73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DB37F72"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73FDD8B"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9622FFD"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6D7E72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zapisania minimum 10 sekwencji użytkownika,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3CBD93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E5A3F6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F52C2BE"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822BFAA"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81FB001"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tworzenia listy programów ulubionych,</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2AFE8A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17C79A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19C04A5"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505E823"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EA75CF5"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wbudowana encyklopedia opisująca metodykę wykonywania zabiegów,</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5A5FF7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C46579D"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0B9376E"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96AE2EB"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49014F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wyboru programów według jednostek chorobowych lub dziedzin terapeutycznych,</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680CEB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6867EBF"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D2AE781"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C907331"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C9FFEC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 xml:space="preserve">funkcja prowadzenia statystyk wykonanych </w:t>
            </w:r>
            <w:r w:rsidRPr="0058241A">
              <w:rPr>
                <w:rFonts w:ascii="Arial" w:hAnsi="Arial" w:cs="Arial"/>
                <w:sz w:val="20"/>
                <w:szCs w:val="20"/>
                <w:lang w:val="pl-PL"/>
              </w:rPr>
              <w:lastRenderedPageBreak/>
              <w:t>zabiegów,</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0FE32A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lastRenderedPageBreak/>
              <w:t>Tak, podać</w:t>
            </w:r>
          </w:p>
        </w:tc>
        <w:tc>
          <w:tcPr>
            <w:tcW w:w="2410" w:type="dxa"/>
            <w:tcBorders>
              <w:top w:val="single" w:sz="4" w:space="0" w:color="000000"/>
              <w:left w:val="single" w:sz="4" w:space="0" w:color="000000"/>
              <w:bottom w:val="single" w:sz="4" w:space="0" w:color="000000"/>
              <w:right w:val="single" w:sz="4" w:space="0" w:color="000000"/>
            </w:tcBorders>
          </w:tcPr>
          <w:p w14:paraId="62E9C4A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B9C61E5"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20024B8"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A8D6D0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edycji nazw programów oraz sekwencji użytkownika,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E9D6D2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87069EC"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4602B74"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9645BE4"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A26218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regulacja głośności sygnalizacji dźwiękowej,</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3E120D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EB6C2E9"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72A7B91"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86FCD91"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42E180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funkcja autotestu sprawności urządzenia wykonywana podczas uruchamiania,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75BC08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5F58635"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C1D3003"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3D33B20"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98FFF1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wykonywania zabiegów w trybie ciągłym oraz impulsowym,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43AAFC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A75968A"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4F3F709"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6C78A93"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01C1F0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prowadzenia terapii z wykorzystaniem dwóch aplikatorów jednocześnie (tryb podwójny),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1DFA33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B8553FD"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3942569"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E590437"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80373B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współpracy z aplikatorami szpulowymi oraz płaskimi,</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77A329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15F42DF7"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B67D897"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56C0E53"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D6E768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wizualny wskaźnik aktywności pola magnetycznego,</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1C69E0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BA8F264"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801640F"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9ED1922"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7EA05F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zakres częstotliwości pola magnetycznego minimum 2–140 Hz,</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7F4B68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20BC13F"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DAEC5C9"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8684294"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2CF0B4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ustawiania częstotliwości z dokładnością do minimum 0,01 Hz,</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BF0384D"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9AC9A78"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6485AD4"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4E681D8"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3A0FFC6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wyboru różnych kształtów przebiegu pola magnetycznego,</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253F44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9D04734"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51FCE3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0D12EB1"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13F8EE35"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regulacji parametrów trybu przerywanego,</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FD719A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A010B6B" w14:textId="77777777" w:rsidR="00702BBD" w:rsidRPr="0058241A" w:rsidRDefault="00702BBD" w:rsidP="00702BBD">
            <w:pPr>
              <w:pStyle w:val="Nagwek1"/>
              <w:jc w:val="center"/>
              <w:rPr>
                <w:rFonts w:ascii="Arial" w:hAnsi="Arial" w:cs="Arial"/>
                <w:sz w:val="20"/>
                <w:szCs w:val="20"/>
                <w:lang w:val="pl-PL"/>
              </w:rPr>
            </w:pPr>
          </w:p>
        </w:tc>
      </w:tr>
      <w:tr w:rsidR="00702BBD" w:rsidRPr="0058241A" w14:paraId="7D799EE5"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037766B"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3AC69733"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zegar zabiegowy z regulacją czasu od minimum 30 sekund do 60 minut,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FA35F6F"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9911258"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6DF1E33"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3DD1AABB"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F8FA55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możliwość mocowania aplikatorów za pomocą pasów terapeutycznych,</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4C7F46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5F79A15"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11FA83E"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28966D0F"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DE2ACD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zasilanie 230 V AC, 50/60 Hz,</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C0CBBF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F94F8F5"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F47CDB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686392D"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64C4758"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pobór mocy nie większy niż 350 VA,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759C632"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A155417"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E8CAB41"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0AC041A"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22647B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masa urządzenia nie większa niż 7 kg,</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19B05E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33DA26A"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21F1B09"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592A213"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356074FD"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kompaktowa konstrukcja umożliwiająca łatwe przemieszczanie urządzenia,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074EFB1"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311C34B7"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B890A15"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E5CF7D9"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F9CEF8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wyrób medyczny oznakowany znakiem CE oraz zgodny z wymaganiami Rozporządzenia (UE) 2017/745 (MDR). </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29F35D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60E13A5E"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AC2D233"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3548A9E"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D5691B6"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system PUP wyposażony w automatyczny układ wykrywania powtórnego wypełnienia naczyń (VRD) w oparciu o triadę Virchowa na potrzebę udokumentowania oceny pacjentów pod względem ryzyka wystąpienia choroby zakrzepowo zatorowej</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D20C37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 typ/model/producent</w:t>
            </w:r>
          </w:p>
        </w:tc>
        <w:tc>
          <w:tcPr>
            <w:tcW w:w="2410" w:type="dxa"/>
            <w:tcBorders>
              <w:top w:val="single" w:sz="4" w:space="0" w:color="000000"/>
              <w:left w:val="single" w:sz="4" w:space="0" w:color="000000"/>
              <w:bottom w:val="single" w:sz="4" w:space="0" w:color="000000"/>
              <w:right w:val="single" w:sz="4" w:space="0" w:color="000000"/>
            </w:tcBorders>
          </w:tcPr>
          <w:p w14:paraId="1CF6951A" w14:textId="77777777" w:rsidR="00702BBD" w:rsidRPr="0058241A" w:rsidRDefault="00702BBD" w:rsidP="00702BBD">
            <w:pPr>
              <w:pStyle w:val="Nagwek1"/>
              <w:jc w:val="center"/>
              <w:rPr>
                <w:rFonts w:ascii="Arial" w:hAnsi="Arial" w:cs="Arial"/>
                <w:sz w:val="20"/>
                <w:szCs w:val="20"/>
                <w:lang w:val="pl-PL"/>
              </w:rPr>
            </w:pPr>
          </w:p>
        </w:tc>
      </w:tr>
      <w:tr w:rsidR="00702BBD" w:rsidRPr="0058241A" w14:paraId="3000122D"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F06BA81"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02DC7B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Wyposażenie minimalne:</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754BEE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X</w:t>
            </w:r>
          </w:p>
        </w:tc>
        <w:tc>
          <w:tcPr>
            <w:tcW w:w="2410" w:type="dxa"/>
            <w:tcBorders>
              <w:top w:val="single" w:sz="4" w:space="0" w:color="000000"/>
              <w:left w:val="single" w:sz="4" w:space="0" w:color="000000"/>
              <w:bottom w:val="single" w:sz="4" w:space="0" w:color="000000"/>
              <w:right w:val="single" w:sz="4" w:space="0" w:color="000000"/>
            </w:tcBorders>
          </w:tcPr>
          <w:p w14:paraId="292C9FED"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21936A1"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DC62257"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5201CDB"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jednostka sterująca,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BFFA858"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9EA06F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E64FB71"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C516142"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90CDF3E"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przewód zasilający,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7DDD3C3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B5B0895"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63AE6B8"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30F0A8C"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314774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pasy mocujące do aplikatorów,</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33181AA"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2D48358B"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632A162"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CB1F6C9"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325563F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magnes kontrolny,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0E910F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583C8E79" w14:textId="77777777" w:rsidR="00702BBD" w:rsidRPr="0058241A" w:rsidRDefault="00702BBD" w:rsidP="00702BBD">
            <w:pPr>
              <w:pStyle w:val="Nagwek1"/>
              <w:jc w:val="center"/>
              <w:rPr>
                <w:rFonts w:ascii="Arial" w:hAnsi="Arial" w:cs="Arial"/>
                <w:sz w:val="20"/>
                <w:szCs w:val="20"/>
                <w:lang w:val="pl-PL"/>
              </w:rPr>
            </w:pPr>
          </w:p>
        </w:tc>
      </w:tr>
      <w:tr w:rsidR="00702BBD" w:rsidRPr="0058241A" w14:paraId="0343854D"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F65F5E1"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0596AB4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okulary ochronne dla pacjenta,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0369ED7"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A7846DE"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8C03CFD"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05D83E2"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2E9955B0"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rysik do ekranu dotykowego,</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4B791096"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E7E278D" w14:textId="77777777" w:rsidR="00702BBD" w:rsidRPr="0058241A" w:rsidRDefault="00702BBD" w:rsidP="00702BBD">
            <w:pPr>
              <w:pStyle w:val="Nagwek1"/>
              <w:jc w:val="center"/>
              <w:rPr>
                <w:rFonts w:ascii="Arial" w:hAnsi="Arial" w:cs="Arial"/>
                <w:sz w:val="20"/>
                <w:szCs w:val="20"/>
                <w:lang w:val="pl-PL"/>
              </w:rPr>
            </w:pPr>
          </w:p>
        </w:tc>
      </w:tr>
      <w:tr w:rsidR="00702BBD" w:rsidRPr="0058241A" w14:paraId="52EFC28E"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11F09DFD"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56E9B1D9"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komplet bezpieczników zapasowych,</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E58C1D9"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E1190E1" w14:textId="77777777" w:rsidR="00702BBD" w:rsidRPr="0058241A" w:rsidRDefault="00702BBD" w:rsidP="00702BBD">
            <w:pPr>
              <w:pStyle w:val="Nagwek1"/>
              <w:jc w:val="center"/>
              <w:rPr>
                <w:rFonts w:ascii="Arial" w:hAnsi="Arial" w:cs="Arial"/>
                <w:sz w:val="20"/>
                <w:szCs w:val="20"/>
                <w:lang w:val="pl-PL"/>
              </w:rPr>
            </w:pPr>
          </w:p>
        </w:tc>
      </w:tr>
      <w:tr w:rsidR="00702BBD" w:rsidRPr="0058241A" w14:paraId="205047C2"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5307B1FA"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6943AF57"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instrukcja obsługi w języku polskim,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4AA8F8B"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E51B9C2"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AFC5BFF"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42DD8FC1"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8E0B462"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paszport techniczny,</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F74E233"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7216AD1E" w14:textId="77777777" w:rsidR="00702BBD" w:rsidRPr="0058241A" w:rsidRDefault="00702BBD" w:rsidP="00702BBD">
            <w:pPr>
              <w:pStyle w:val="Nagwek1"/>
              <w:jc w:val="center"/>
              <w:rPr>
                <w:rFonts w:ascii="Arial" w:hAnsi="Arial" w:cs="Arial"/>
                <w:sz w:val="20"/>
                <w:szCs w:val="20"/>
                <w:lang w:val="pl-PL"/>
              </w:rPr>
            </w:pPr>
          </w:p>
        </w:tc>
      </w:tr>
      <w:tr w:rsidR="00702BBD" w:rsidRPr="0058241A" w14:paraId="6251C5AC"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6E622877"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6B74D8C"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karta gwarancyjna,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126D87E"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A4C0B13" w14:textId="77777777" w:rsidR="00702BBD" w:rsidRPr="0058241A" w:rsidRDefault="00702BBD" w:rsidP="00702BBD">
            <w:pPr>
              <w:pStyle w:val="Nagwek1"/>
              <w:jc w:val="center"/>
              <w:rPr>
                <w:rFonts w:ascii="Arial" w:hAnsi="Arial" w:cs="Arial"/>
                <w:sz w:val="20"/>
                <w:szCs w:val="20"/>
                <w:lang w:val="pl-PL"/>
              </w:rPr>
            </w:pPr>
          </w:p>
        </w:tc>
      </w:tr>
      <w:tr w:rsidR="00702BBD" w:rsidRPr="0058241A" w14:paraId="1F0B467A"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761940C1"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41D6342F"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protokół kontroli bezpieczeństwa,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519CC385"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060593FF" w14:textId="77777777" w:rsidR="00702BBD" w:rsidRPr="0058241A" w:rsidRDefault="00702BBD" w:rsidP="00702BBD">
            <w:pPr>
              <w:pStyle w:val="Nagwek1"/>
              <w:jc w:val="center"/>
              <w:rPr>
                <w:rFonts w:ascii="Arial" w:hAnsi="Arial" w:cs="Arial"/>
                <w:sz w:val="20"/>
                <w:szCs w:val="20"/>
                <w:lang w:val="pl-PL"/>
              </w:rPr>
            </w:pPr>
          </w:p>
        </w:tc>
      </w:tr>
      <w:tr w:rsidR="00702BBD" w:rsidRPr="0058241A" w14:paraId="4069FBE1" w14:textId="77777777">
        <w:trPr>
          <w:trHeight w:val="268"/>
        </w:trPr>
        <w:tc>
          <w:tcPr>
            <w:tcW w:w="854" w:type="dxa"/>
            <w:tcBorders>
              <w:top w:val="single" w:sz="4" w:space="0" w:color="000000"/>
              <w:left w:val="single" w:sz="4" w:space="0" w:color="000000"/>
              <w:bottom w:val="single" w:sz="4" w:space="0" w:color="000000"/>
              <w:right w:val="single" w:sz="4" w:space="0" w:color="000000"/>
            </w:tcBorders>
            <w:vAlign w:val="center"/>
          </w:tcPr>
          <w:p w14:paraId="0E9B6993" w14:textId="77777777" w:rsidR="00702BBD" w:rsidRPr="0058241A" w:rsidRDefault="00702BBD">
            <w:pPr>
              <w:pStyle w:val="Nagwek1"/>
              <w:numPr>
                <w:ilvl w:val="0"/>
                <w:numId w:val="60"/>
              </w:numPr>
              <w:jc w:val="center"/>
              <w:rPr>
                <w:rFonts w:ascii="Arial" w:hAnsi="Arial" w:cs="Arial"/>
                <w:sz w:val="20"/>
                <w:szCs w:val="20"/>
                <w:lang w:val="pl-PL"/>
              </w:rPr>
            </w:pPr>
          </w:p>
        </w:tc>
        <w:tc>
          <w:tcPr>
            <w:tcW w:w="5099" w:type="dxa"/>
            <w:tcBorders>
              <w:top w:val="single" w:sz="4" w:space="0" w:color="000000"/>
              <w:left w:val="single" w:sz="4" w:space="0" w:color="000000"/>
              <w:bottom w:val="single" w:sz="4" w:space="0" w:color="000000"/>
              <w:right w:val="single" w:sz="4" w:space="0" w:color="000000"/>
            </w:tcBorders>
            <w:hideMark/>
          </w:tcPr>
          <w:p w14:paraId="7B2DE92A" w14:textId="77777777" w:rsidR="00702BBD" w:rsidRPr="0058241A" w:rsidRDefault="00702BBD" w:rsidP="00702BBD">
            <w:pPr>
              <w:pStyle w:val="Nagwek1"/>
              <w:jc w:val="center"/>
              <w:rPr>
                <w:rFonts w:ascii="Arial" w:hAnsi="Arial" w:cs="Arial"/>
                <w:sz w:val="20"/>
                <w:szCs w:val="20"/>
                <w:lang w:val="pl-PL"/>
              </w:rPr>
            </w:pPr>
            <w:r w:rsidRPr="0058241A">
              <w:rPr>
                <w:rFonts w:ascii="Arial" w:hAnsi="Arial" w:cs="Arial"/>
                <w:sz w:val="20"/>
                <w:szCs w:val="20"/>
                <w:lang w:val="pl-PL"/>
              </w:rPr>
              <w:t>komplet elementów niezbędnych do uruchomienia urządzenia.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2B56FC60" w14:textId="77777777" w:rsidR="00702BBD" w:rsidRPr="0058241A" w:rsidRDefault="00702BBD" w:rsidP="00702BBD">
            <w:pPr>
              <w:pStyle w:val="Nagwek1"/>
              <w:rPr>
                <w:rFonts w:ascii="Arial" w:hAnsi="Arial" w:cs="Arial"/>
                <w:sz w:val="20"/>
                <w:szCs w:val="20"/>
                <w:lang w:val="pl-PL"/>
              </w:rPr>
            </w:pPr>
            <w:r w:rsidRPr="0058241A">
              <w:rPr>
                <w:rFonts w:ascii="Arial" w:hAnsi="Arial" w:cs="Arial"/>
                <w:sz w:val="20"/>
                <w:szCs w:val="20"/>
                <w:lang w:val="pl-PL"/>
              </w:rPr>
              <w:t>Tak, podać</w:t>
            </w:r>
          </w:p>
        </w:tc>
        <w:tc>
          <w:tcPr>
            <w:tcW w:w="2410" w:type="dxa"/>
            <w:tcBorders>
              <w:top w:val="single" w:sz="4" w:space="0" w:color="000000"/>
              <w:left w:val="single" w:sz="4" w:space="0" w:color="000000"/>
              <w:bottom w:val="single" w:sz="4" w:space="0" w:color="000000"/>
              <w:right w:val="single" w:sz="4" w:space="0" w:color="000000"/>
            </w:tcBorders>
          </w:tcPr>
          <w:p w14:paraId="431CBC20" w14:textId="77777777" w:rsidR="00702BBD" w:rsidRPr="0058241A" w:rsidRDefault="00702BBD" w:rsidP="00702BBD">
            <w:pPr>
              <w:pStyle w:val="Nagwek1"/>
              <w:jc w:val="center"/>
              <w:rPr>
                <w:rFonts w:ascii="Arial" w:hAnsi="Arial" w:cs="Arial"/>
                <w:sz w:val="20"/>
                <w:szCs w:val="20"/>
                <w:lang w:val="pl-PL"/>
              </w:rPr>
            </w:pPr>
          </w:p>
        </w:tc>
      </w:tr>
    </w:tbl>
    <w:p w14:paraId="0F9D0D6A" w14:textId="77777777" w:rsidR="00702BBD" w:rsidRPr="0058241A" w:rsidRDefault="00702BBD" w:rsidP="00702BBD">
      <w:pPr>
        <w:pStyle w:val="Nagwek1"/>
        <w:rPr>
          <w:rFonts w:ascii="Arial" w:hAnsi="Arial" w:cs="Arial"/>
          <w:lang w:val="pl-PL"/>
        </w:rPr>
      </w:pPr>
    </w:p>
    <w:p w14:paraId="1E1BC2DF" w14:textId="77777777" w:rsidR="00702BBD" w:rsidRPr="0058241A" w:rsidRDefault="00702BBD" w:rsidP="00702BBD">
      <w:pPr>
        <w:pStyle w:val="Nagwek1"/>
        <w:rPr>
          <w:rFonts w:ascii="Arial" w:hAnsi="Arial" w:cs="Arial"/>
          <w:lang w:val="pl-PL"/>
        </w:rPr>
      </w:pPr>
    </w:p>
    <w:p w14:paraId="337E81DD" w14:textId="1718665D" w:rsidR="008F71B0" w:rsidRPr="0058241A" w:rsidRDefault="00000000" w:rsidP="00702BBD">
      <w:pPr>
        <w:pStyle w:val="Nagwek1"/>
        <w:rPr>
          <w:rFonts w:ascii="Arial" w:hAnsi="Arial" w:cs="Arial"/>
          <w:lang w:val="pl-PL"/>
        </w:rPr>
      </w:pPr>
      <w:r w:rsidRPr="0058241A">
        <w:rPr>
          <w:rFonts w:ascii="Arial" w:hAnsi="Arial" w:cs="Arial"/>
          <w:lang w:val="pl-PL"/>
        </w:rPr>
        <w:t>Załącznik nr 3 – Formularz potwierdzenia spełnienia parametrów technicznych</w:t>
      </w:r>
    </w:p>
    <w:p w14:paraId="1748CE62" w14:textId="77777777" w:rsidR="008F71B0" w:rsidRPr="0058241A" w:rsidRDefault="00000000">
      <w:pPr>
        <w:spacing w:after="120"/>
        <w:rPr>
          <w:rFonts w:cs="Arial"/>
          <w:lang w:val="pl-PL"/>
        </w:rPr>
      </w:pPr>
      <w:r w:rsidRPr="0058241A">
        <w:rPr>
          <w:rFonts w:cs="Arial"/>
          <w:lang w:val="pl-PL"/>
        </w:rPr>
        <w:t>Wykonawca zobowiązany jest wypełnić kolumnę „Parametry oferowane / potwierdzenie spełnienia” oraz wskazać dokument potwierdzający spełnienie parametrów, np. karta katalogowa, instrukcja, deklaracja zgodności, specyfikacja producenta.</w:t>
      </w:r>
    </w:p>
    <w:tbl>
      <w:tblPr>
        <w:tblStyle w:val="Tabela-Siatka"/>
        <w:tblW w:w="0" w:type="auto"/>
        <w:tblLook w:val="04A0" w:firstRow="1" w:lastRow="0" w:firstColumn="1" w:lastColumn="0" w:noHBand="0" w:noVBand="1"/>
      </w:tblPr>
      <w:tblGrid>
        <w:gridCol w:w="2062"/>
        <w:gridCol w:w="2062"/>
        <w:gridCol w:w="2062"/>
        <w:gridCol w:w="2062"/>
        <w:gridCol w:w="2062"/>
      </w:tblGrid>
      <w:tr w:rsidR="008F71B0" w:rsidRPr="0058241A" w14:paraId="136E4A79" w14:textId="77777777">
        <w:tc>
          <w:tcPr>
            <w:tcW w:w="2062" w:type="dxa"/>
            <w:shd w:val="clear" w:color="auto" w:fill="D9EAF7"/>
            <w:vAlign w:val="center"/>
          </w:tcPr>
          <w:p w14:paraId="5F2249EF" w14:textId="77777777" w:rsidR="008F71B0" w:rsidRPr="0058241A" w:rsidRDefault="00000000">
            <w:pPr>
              <w:rPr>
                <w:rFonts w:cs="Arial"/>
                <w:lang w:val="pl-PL"/>
              </w:rPr>
            </w:pPr>
            <w:r w:rsidRPr="0058241A">
              <w:rPr>
                <w:rFonts w:cs="Arial"/>
                <w:b/>
                <w:sz w:val="16"/>
                <w:lang w:val="pl-PL"/>
              </w:rPr>
              <w:t>Lp.</w:t>
            </w:r>
          </w:p>
        </w:tc>
        <w:tc>
          <w:tcPr>
            <w:tcW w:w="2062" w:type="dxa"/>
            <w:shd w:val="clear" w:color="auto" w:fill="D9EAF7"/>
            <w:vAlign w:val="center"/>
          </w:tcPr>
          <w:p w14:paraId="417B48D7" w14:textId="77777777" w:rsidR="008F71B0" w:rsidRPr="0058241A" w:rsidRDefault="00000000">
            <w:pPr>
              <w:rPr>
                <w:rFonts w:cs="Arial"/>
                <w:lang w:val="pl-PL"/>
              </w:rPr>
            </w:pPr>
            <w:r w:rsidRPr="0058241A">
              <w:rPr>
                <w:rFonts w:cs="Arial"/>
                <w:b/>
                <w:sz w:val="16"/>
                <w:lang w:val="pl-PL"/>
              </w:rPr>
              <w:t>Nazwa asortymentu</w:t>
            </w:r>
          </w:p>
        </w:tc>
        <w:tc>
          <w:tcPr>
            <w:tcW w:w="2062" w:type="dxa"/>
            <w:shd w:val="clear" w:color="auto" w:fill="D9EAF7"/>
            <w:vAlign w:val="center"/>
          </w:tcPr>
          <w:p w14:paraId="31A632FA" w14:textId="77777777" w:rsidR="008F71B0" w:rsidRPr="0058241A" w:rsidRDefault="00000000">
            <w:pPr>
              <w:rPr>
                <w:rFonts w:cs="Arial"/>
                <w:lang w:val="pl-PL"/>
              </w:rPr>
            </w:pPr>
            <w:r w:rsidRPr="0058241A">
              <w:rPr>
                <w:rFonts w:cs="Arial"/>
                <w:b/>
                <w:sz w:val="16"/>
                <w:lang w:val="pl-PL"/>
              </w:rPr>
              <w:t>Ilość</w:t>
            </w:r>
          </w:p>
        </w:tc>
        <w:tc>
          <w:tcPr>
            <w:tcW w:w="2062" w:type="dxa"/>
            <w:shd w:val="clear" w:color="auto" w:fill="D9EAF7"/>
            <w:vAlign w:val="center"/>
          </w:tcPr>
          <w:p w14:paraId="4FFE769D" w14:textId="77777777" w:rsidR="008F71B0" w:rsidRPr="0058241A" w:rsidRDefault="00000000">
            <w:pPr>
              <w:rPr>
                <w:rFonts w:cs="Arial"/>
                <w:lang w:val="pl-PL"/>
              </w:rPr>
            </w:pPr>
            <w:r w:rsidRPr="0058241A">
              <w:rPr>
                <w:rFonts w:cs="Arial"/>
                <w:b/>
                <w:sz w:val="16"/>
                <w:lang w:val="pl-PL"/>
              </w:rPr>
              <w:t>Spełnia TAK/NIE</w:t>
            </w:r>
          </w:p>
        </w:tc>
        <w:tc>
          <w:tcPr>
            <w:tcW w:w="2062" w:type="dxa"/>
            <w:shd w:val="clear" w:color="auto" w:fill="D9EAF7"/>
            <w:vAlign w:val="center"/>
          </w:tcPr>
          <w:p w14:paraId="70193E0C" w14:textId="77777777" w:rsidR="008F71B0" w:rsidRPr="0058241A" w:rsidRDefault="00000000">
            <w:pPr>
              <w:rPr>
                <w:rFonts w:cs="Arial"/>
                <w:lang w:val="pl-PL"/>
              </w:rPr>
            </w:pPr>
            <w:r w:rsidRPr="0058241A">
              <w:rPr>
                <w:rFonts w:cs="Arial"/>
                <w:b/>
                <w:sz w:val="16"/>
                <w:lang w:val="pl-PL"/>
              </w:rPr>
              <w:t>Parametry oferowane / dokument potwierdzający</w:t>
            </w:r>
          </w:p>
        </w:tc>
      </w:tr>
      <w:tr w:rsidR="008F71B0" w:rsidRPr="0058241A" w14:paraId="2369B46D" w14:textId="77777777">
        <w:tc>
          <w:tcPr>
            <w:tcW w:w="2062" w:type="dxa"/>
            <w:vAlign w:val="center"/>
          </w:tcPr>
          <w:p w14:paraId="092BBE08" w14:textId="77777777" w:rsidR="008F71B0" w:rsidRPr="0058241A" w:rsidRDefault="00000000">
            <w:pPr>
              <w:rPr>
                <w:rFonts w:cs="Arial"/>
                <w:lang w:val="pl-PL"/>
              </w:rPr>
            </w:pPr>
            <w:r w:rsidRPr="0058241A">
              <w:rPr>
                <w:rFonts w:cs="Arial"/>
                <w:sz w:val="14"/>
                <w:lang w:val="pl-PL"/>
              </w:rPr>
              <w:t>31</w:t>
            </w:r>
          </w:p>
        </w:tc>
        <w:tc>
          <w:tcPr>
            <w:tcW w:w="2062" w:type="dxa"/>
            <w:vAlign w:val="center"/>
          </w:tcPr>
          <w:p w14:paraId="6E25E39D" w14:textId="77777777" w:rsidR="008F71B0" w:rsidRPr="0058241A" w:rsidRDefault="00000000">
            <w:pPr>
              <w:rPr>
                <w:rFonts w:cs="Arial"/>
                <w:lang w:val="pl-PL"/>
              </w:rPr>
            </w:pPr>
            <w:r w:rsidRPr="0058241A">
              <w:rPr>
                <w:rFonts w:cs="Arial"/>
                <w:sz w:val="14"/>
                <w:lang w:val="pl-PL"/>
              </w:rPr>
              <w:t>E-stetoskop</w:t>
            </w:r>
          </w:p>
        </w:tc>
        <w:tc>
          <w:tcPr>
            <w:tcW w:w="2062" w:type="dxa"/>
            <w:vAlign w:val="center"/>
          </w:tcPr>
          <w:p w14:paraId="3E99EC68" w14:textId="77777777" w:rsidR="008F71B0" w:rsidRPr="0058241A" w:rsidRDefault="00000000">
            <w:pPr>
              <w:rPr>
                <w:rFonts w:cs="Arial"/>
                <w:lang w:val="pl-PL"/>
              </w:rPr>
            </w:pPr>
            <w:r w:rsidRPr="0058241A">
              <w:rPr>
                <w:rFonts w:cs="Arial"/>
                <w:sz w:val="14"/>
                <w:lang w:val="pl-PL"/>
              </w:rPr>
              <w:t>1 szt.</w:t>
            </w:r>
          </w:p>
        </w:tc>
        <w:tc>
          <w:tcPr>
            <w:tcW w:w="2062" w:type="dxa"/>
            <w:vAlign w:val="center"/>
          </w:tcPr>
          <w:p w14:paraId="320F1AB0" w14:textId="77777777" w:rsidR="008F71B0" w:rsidRPr="0058241A" w:rsidRDefault="008F71B0">
            <w:pPr>
              <w:rPr>
                <w:rFonts w:cs="Arial"/>
                <w:lang w:val="pl-PL"/>
              </w:rPr>
            </w:pPr>
          </w:p>
        </w:tc>
        <w:tc>
          <w:tcPr>
            <w:tcW w:w="2062" w:type="dxa"/>
            <w:vAlign w:val="center"/>
          </w:tcPr>
          <w:p w14:paraId="087FA1AA" w14:textId="77777777" w:rsidR="008F71B0" w:rsidRPr="0058241A" w:rsidRDefault="008F71B0">
            <w:pPr>
              <w:rPr>
                <w:rFonts w:cs="Arial"/>
                <w:lang w:val="pl-PL"/>
              </w:rPr>
            </w:pPr>
          </w:p>
        </w:tc>
      </w:tr>
      <w:tr w:rsidR="008F71B0" w:rsidRPr="0058241A" w14:paraId="1FAA5CFC" w14:textId="77777777">
        <w:tc>
          <w:tcPr>
            <w:tcW w:w="2062" w:type="dxa"/>
            <w:vAlign w:val="center"/>
          </w:tcPr>
          <w:p w14:paraId="293B7FE2" w14:textId="77777777" w:rsidR="008F71B0" w:rsidRPr="0058241A" w:rsidRDefault="00000000">
            <w:pPr>
              <w:rPr>
                <w:rFonts w:cs="Arial"/>
                <w:lang w:val="pl-PL"/>
              </w:rPr>
            </w:pPr>
            <w:r w:rsidRPr="0058241A">
              <w:rPr>
                <w:rFonts w:cs="Arial"/>
                <w:sz w:val="14"/>
                <w:lang w:val="pl-PL"/>
              </w:rPr>
              <w:t>32</w:t>
            </w:r>
          </w:p>
        </w:tc>
        <w:tc>
          <w:tcPr>
            <w:tcW w:w="2062" w:type="dxa"/>
            <w:vAlign w:val="center"/>
          </w:tcPr>
          <w:p w14:paraId="6AA5C31C" w14:textId="77777777" w:rsidR="008F71B0" w:rsidRPr="0058241A" w:rsidRDefault="00000000">
            <w:pPr>
              <w:rPr>
                <w:rFonts w:cs="Arial"/>
                <w:lang w:val="pl-PL"/>
              </w:rPr>
            </w:pPr>
            <w:r w:rsidRPr="0058241A">
              <w:rPr>
                <w:rFonts w:cs="Arial"/>
                <w:sz w:val="14"/>
                <w:lang w:val="pl-PL"/>
              </w:rPr>
              <w:t>EKG przenośny</w:t>
            </w:r>
          </w:p>
        </w:tc>
        <w:tc>
          <w:tcPr>
            <w:tcW w:w="2062" w:type="dxa"/>
            <w:vAlign w:val="center"/>
          </w:tcPr>
          <w:p w14:paraId="743B0A58" w14:textId="77777777" w:rsidR="008F71B0" w:rsidRPr="0058241A" w:rsidRDefault="00000000">
            <w:pPr>
              <w:rPr>
                <w:rFonts w:cs="Arial"/>
                <w:lang w:val="pl-PL"/>
              </w:rPr>
            </w:pPr>
            <w:r w:rsidRPr="0058241A">
              <w:rPr>
                <w:rFonts w:cs="Arial"/>
                <w:sz w:val="14"/>
                <w:lang w:val="pl-PL"/>
              </w:rPr>
              <w:t>1 szt.</w:t>
            </w:r>
          </w:p>
        </w:tc>
        <w:tc>
          <w:tcPr>
            <w:tcW w:w="2062" w:type="dxa"/>
            <w:vAlign w:val="center"/>
          </w:tcPr>
          <w:p w14:paraId="1808D7DE" w14:textId="77777777" w:rsidR="008F71B0" w:rsidRPr="0058241A" w:rsidRDefault="008F71B0">
            <w:pPr>
              <w:rPr>
                <w:rFonts w:cs="Arial"/>
                <w:lang w:val="pl-PL"/>
              </w:rPr>
            </w:pPr>
          </w:p>
        </w:tc>
        <w:tc>
          <w:tcPr>
            <w:tcW w:w="2062" w:type="dxa"/>
            <w:vAlign w:val="center"/>
          </w:tcPr>
          <w:p w14:paraId="264E29E7" w14:textId="77777777" w:rsidR="008F71B0" w:rsidRPr="0058241A" w:rsidRDefault="008F71B0">
            <w:pPr>
              <w:rPr>
                <w:rFonts w:cs="Arial"/>
                <w:lang w:val="pl-PL"/>
              </w:rPr>
            </w:pPr>
          </w:p>
        </w:tc>
      </w:tr>
      <w:tr w:rsidR="008F71B0" w:rsidRPr="0058241A" w14:paraId="68DBF7A7" w14:textId="77777777">
        <w:tc>
          <w:tcPr>
            <w:tcW w:w="2062" w:type="dxa"/>
            <w:vAlign w:val="center"/>
          </w:tcPr>
          <w:p w14:paraId="65BDEFC2" w14:textId="77777777" w:rsidR="008F71B0" w:rsidRPr="0058241A" w:rsidRDefault="00000000">
            <w:pPr>
              <w:rPr>
                <w:rFonts w:cs="Arial"/>
                <w:lang w:val="pl-PL"/>
              </w:rPr>
            </w:pPr>
            <w:r w:rsidRPr="0058241A">
              <w:rPr>
                <w:rFonts w:cs="Arial"/>
                <w:sz w:val="14"/>
                <w:lang w:val="pl-PL"/>
              </w:rPr>
              <w:t>33</w:t>
            </w:r>
          </w:p>
        </w:tc>
        <w:tc>
          <w:tcPr>
            <w:tcW w:w="2062" w:type="dxa"/>
            <w:vAlign w:val="center"/>
          </w:tcPr>
          <w:p w14:paraId="42A3D8DE" w14:textId="77777777" w:rsidR="008F71B0" w:rsidRPr="0058241A" w:rsidRDefault="00000000">
            <w:pPr>
              <w:rPr>
                <w:rFonts w:cs="Arial"/>
                <w:lang w:val="pl-PL"/>
              </w:rPr>
            </w:pPr>
            <w:r w:rsidRPr="0058241A">
              <w:rPr>
                <w:rFonts w:cs="Arial"/>
                <w:sz w:val="14"/>
                <w:lang w:val="pl-PL"/>
              </w:rPr>
              <w:t>Ciśnieniomierz</w:t>
            </w:r>
          </w:p>
        </w:tc>
        <w:tc>
          <w:tcPr>
            <w:tcW w:w="2062" w:type="dxa"/>
            <w:vAlign w:val="center"/>
          </w:tcPr>
          <w:p w14:paraId="22C38C00" w14:textId="77777777" w:rsidR="008F71B0" w:rsidRPr="0058241A" w:rsidRDefault="00000000">
            <w:pPr>
              <w:rPr>
                <w:rFonts w:cs="Arial"/>
                <w:lang w:val="pl-PL"/>
              </w:rPr>
            </w:pPr>
            <w:r w:rsidRPr="0058241A">
              <w:rPr>
                <w:rFonts w:cs="Arial"/>
                <w:sz w:val="14"/>
                <w:lang w:val="pl-PL"/>
              </w:rPr>
              <w:t>1 szt.</w:t>
            </w:r>
          </w:p>
        </w:tc>
        <w:tc>
          <w:tcPr>
            <w:tcW w:w="2062" w:type="dxa"/>
            <w:vAlign w:val="center"/>
          </w:tcPr>
          <w:p w14:paraId="42DE9D30" w14:textId="77777777" w:rsidR="008F71B0" w:rsidRPr="0058241A" w:rsidRDefault="008F71B0">
            <w:pPr>
              <w:rPr>
                <w:rFonts w:cs="Arial"/>
                <w:lang w:val="pl-PL"/>
              </w:rPr>
            </w:pPr>
          </w:p>
        </w:tc>
        <w:tc>
          <w:tcPr>
            <w:tcW w:w="2062" w:type="dxa"/>
            <w:vAlign w:val="center"/>
          </w:tcPr>
          <w:p w14:paraId="71411553" w14:textId="77777777" w:rsidR="008F71B0" w:rsidRPr="0058241A" w:rsidRDefault="008F71B0">
            <w:pPr>
              <w:rPr>
                <w:rFonts w:cs="Arial"/>
                <w:lang w:val="pl-PL"/>
              </w:rPr>
            </w:pPr>
          </w:p>
        </w:tc>
      </w:tr>
      <w:tr w:rsidR="008F71B0" w:rsidRPr="0058241A" w14:paraId="56E43527" w14:textId="77777777">
        <w:tc>
          <w:tcPr>
            <w:tcW w:w="2062" w:type="dxa"/>
            <w:vAlign w:val="center"/>
          </w:tcPr>
          <w:p w14:paraId="59B8AE17" w14:textId="77777777" w:rsidR="008F71B0" w:rsidRPr="0058241A" w:rsidRDefault="00000000">
            <w:pPr>
              <w:rPr>
                <w:rFonts w:cs="Arial"/>
                <w:lang w:val="pl-PL"/>
              </w:rPr>
            </w:pPr>
            <w:r w:rsidRPr="0058241A">
              <w:rPr>
                <w:rFonts w:cs="Arial"/>
                <w:sz w:val="14"/>
                <w:lang w:val="pl-PL"/>
              </w:rPr>
              <w:t>34</w:t>
            </w:r>
          </w:p>
        </w:tc>
        <w:tc>
          <w:tcPr>
            <w:tcW w:w="2062" w:type="dxa"/>
            <w:vAlign w:val="center"/>
          </w:tcPr>
          <w:p w14:paraId="1CFB7BD4" w14:textId="77777777" w:rsidR="008F71B0" w:rsidRPr="0058241A" w:rsidRDefault="00000000">
            <w:pPr>
              <w:rPr>
                <w:rFonts w:cs="Arial"/>
                <w:lang w:val="pl-PL"/>
              </w:rPr>
            </w:pPr>
            <w:r w:rsidRPr="0058241A">
              <w:rPr>
                <w:rFonts w:cs="Arial"/>
                <w:sz w:val="14"/>
                <w:lang w:val="pl-PL"/>
              </w:rPr>
              <w:t>Glukometr + paski</w:t>
            </w:r>
          </w:p>
        </w:tc>
        <w:tc>
          <w:tcPr>
            <w:tcW w:w="2062" w:type="dxa"/>
            <w:vAlign w:val="center"/>
          </w:tcPr>
          <w:p w14:paraId="76CA34D3" w14:textId="77777777" w:rsidR="008F71B0" w:rsidRPr="0058241A" w:rsidRDefault="00000000">
            <w:pPr>
              <w:rPr>
                <w:rFonts w:cs="Arial"/>
                <w:lang w:val="pl-PL"/>
              </w:rPr>
            </w:pPr>
            <w:r w:rsidRPr="0058241A">
              <w:rPr>
                <w:rFonts w:cs="Arial"/>
                <w:sz w:val="14"/>
                <w:lang w:val="pl-PL"/>
              </w:rPr>
              <w:t>1 szt.</w:t>
            </w:r>
          </w:p>
        </w:tc>
        <w:tc>
          <w:tcPr>
            <w:tcW w:w="2062" w:type="dxa"/>
            <w:vAlign w:val="center"/>
          </w:tcPr>
          <w:p w14:paraId="4659876D" w14:textId="77777777" w:rsidR="008F71B0" w:rsidRPr="0058241A" w:rsidRDefault="008F71B0">
            <w:pPr>
              <w:rPr>
                <w:rFonts w:cs="Arial"/>
                <w:lang w:val="pl-PL"/>
              </w:rPr>
            </w:pPr>
          </w:p>
        </w:tc>
        <w:tc>
          <w:tcPr>
            <w:tcW w:w="2062" w:type="dxa"/>
            <w:vAlign w:val="center"/>
          </w:tcPr>
          <w:p w14:paraId="73AD3557" w14:textId="77777777" w:rsidR="008F71B0" w:rsidRPr="0058241A" w:rsidRDefault="008F71B0">
            <w:pPr>
              <w:rPr>
                <w:rFonts w:cs="Arial"/>
                <w:lang w:val="pl-PL"/>
              </w:rPr>
            </w:pPr>
          </w:p>
        </w:tc>
      </w:tr>
      <w:tr w:rsidR="008F71B0" w:rsidRPr="0058241A" w14:paraId="724B03B6" w14:textId="77777777">
        <w:tc>
          <w:tcPr>
            <w:tcW w:w="2062" w:type="dxa"/>
            <w:vAlign w:val="center"/>
          </w:tcPr>
          <w:p w14:paraId="0BD7FE40" w14:textId="77777777" w:rsidR="008F71B0" w:rsidRPr="0058241A" w:rsidRDefault="00000000">
            <w:pPr>
              <w:rPr>
                <w:rFonts w:cs="Arial"/>
                <w:lang w:val="pl-PL"/>
              </w:rPr>
            </w:pPr>
            <w:r w:rsidRPr="0058241A">
              <w:rPr>
                <w:rFonts w:cs="Arial"/>
                <w:sz w:val="14"/>
                <w:lang w:val="pl-PL"/>
              </w:rPr>
              <w:t>35</w:t>
            </w:r>
          </w:p>
        </w:tc>
        <w:tc>
          <w:tcPr>
            <w:tcW w:w="2062" w:type="dxa"/>
            <w:vAlign w:val="center"/>
          </w:tcPr>
          <w:p w14:paraId="784191FF" w14:textId="77777777" w:rsidR="008F71B0" w:rsidRPr="0058241A" w:rsidRDefault="00000000">
            <w:pPr>
              <w:rPr>
                <w:rFonts w:cs="Arial"/>
                <w:lang w:val="pl-PL"/>
              </w:rPr>
            </w:pPr>
            <w:r w:rsidRPr="0058241A">
              <w:rPr>
                <w:rFonts w:cs="Arial"/>
                <w:sz w:val="14"/>
                <w:lang w:val="pl-PL"/>
              </w:rPr>
              <w:t>Zestaw do reanimacji</w:t>
            </w:r>
          </w:p>
        </w:tc>
        <w:tc>
          <w:tcPr>
            <w:tcW w:w="2062" w:type="dxa"/>
            <w:vAlign w:val="center"/>
          </w:tcPr>
          <w:p w14:paraId="068ADF0C" w14:textId="77777777" w:rsidR="008F71B0" w:rsidRPr="0058241A" w:rsidRDefault="00000000">
            <w:pPr>
              <w:rPr>
                <w:rFonts w:cs="Arial"/>
                <w:lang w:val="pl-PL"/>
              </w:rPr>
            </w:pPr>
            <w:r w:rsidRPr="0058241A">
              <w:rPr>
                <w:rFonts w:cs="Arial"/>
                <w:sz w:val="14"/>
                <w:lang w:val="pl-PL"/>
              </w:rPr>
              <w:t>1 szt.</w:t>
            </w:r>
          </w:p>
        </w:tc>
        <w:tc>
          <w:tcPr>
            <w:tcW w:w="2062" w:type="dxa"/>
            <w:vAlign w:val="center"/>
          </w:tcPr>
          <w:p w14:paraId="189B8922" w14:textId="77777777" w:rsidR="008F71B0" w:rsidRPr="0058241A" w:rsidRDefault="008F71B0">
            <w:pPr>
              <w:rPr>
                <w:rFonts w:cs="Arial"/>
                <w:lang w:val="pl-PL"/>
              </w:rPr>
            </w:pPr>
          </w:p>
        </w:tc>
        <w:tc>
          <w:tcPr>
            <w:tcW w:w="2062" w:type="dxa"/>
            <w:vAlign w:val="center"/>
          </w:tcPr>
          <w:p w14:paraId="21E8928E" w14:textId="77777777" w:rsidR="008F71B0" w:rsidRPr="0058241A" w:rsidRDefault="008F71B0">
            <w:pPr>
              <w:rPr>
                <w:rFonts w:cs="Arial"/>
                <w:lang w:val="pl-PL"/>
              </w:rPr>
            </w:pPr>
          </w:p>
        </w:tc>
      </w:tr>
      <w:tr w:rsidR="008F71B0" w:rsidRPr="0058241A" w14:paraId="031E0408" w14:textId="77777777">
        <w:tc>
          <w:tcPr>
            <w:tcW w:w="2062" w:type="dxa"/>
            <w:vAlign w:val="center"/>
          </w:tcPr>
          <w:p w14:paraId="42DA4AD0" w14:textId="77777777" w:rsidR="008F71B0" w:rsidRPr="0058241A" w:rsidRDefault="00000000">
            <w:pPr>
              <w:rPr>
                <w:rFonts w:cs="Arial"/>
                <w:lang w:val="pl-PL"/>
              </w:rPr>
            </w:pPr>
            <w:r w:rsidRPr="0058241A">
              <w:rPr>
                <w:rFonts w:cs="Arial"/>
                <w:sz w:val="14"/>
                <w:lang w:val="pl-PL"/>
              </w:rPr>
              <w:t>36</w:t>
            </w:r>
          </w:p>
        </w:tc>
        <w:tc>
          <w:tcPr>
            <w:tcW w:w="2062" w:type="dxa"/>
            <w:vAlign w:val="center"/>
          </w:tcPr>
          <w:p w14:paraId="4B74E467" w14:textId="77777777" w:rsidR="008F71B0" w:rsidRPr="0058241A" w:rsidRDefault="00000000">
            <w:pPr>
              <w:rPr>
                <w:rFonts w:cs="Arial"/>
                <w:lang w:val="pl-PL"/>
              </w:rPr>
            </w:pPr>
            <w:r w:rsidRPr="0058241A">
              <w:rPr>
                <w:rFonts w:cs="Arial"/>
                <w:sz w:val="14"/>
                <w:lang w:val="pl-PL"/>
              </w:rPr>
              <w:t>Zestaw do udzielania pierwszej pomocy typu C</w:t>
            </w:r>
          </w:p>
        </w:tc>
        <w:tc>
          <w:tcPr>
            <w:tcW w:w="2062" w:type="dxa"/>
            <w:vAlign w:val="center"/>
          </w:tcPr>
          <w:p w14:paraId="5E6B3143" w14:textId="77777777" w:rsidR="008F71B0" w:rsidRPr="0058241A" w:rsidRDefault="00000000">
            <w:pPr>
              <w:rPr>
                <w:rFonts w:cs="Arial"/>
                <w:lang w:val="pl-PL"/>
              </w:rPr>
            </w:pPr>
            <w:r w:rsidRPr="0058241A">
              <w:rPr>
                <w:rFonts w:cs="Arial"/>
                <w:sz w:val="14"/>
                <w:lang w:val="pl-PL"/>
              </w:rPr>
              <w:t>1 szt.</w:t>
            </w:r>
          </w:p>
        </w:tc>
        <w:tc>
          <w:tcPr>
            <w:tcW w:w="2062" w:type="dxa"/>
            <w:vAlign w:val="center"/>
          </w:tcPr>
          <w:p w14:paraId="514DBC1E" w14:textId="77777777" w:rsidR="008F71B0" w:rsidRPr="0058241A" w:rsidRDefault="008F71B0">
            <w:pPr>
              <w:rPr>
                <w:rFonts w:cs="Arial"/>
                <w:lang w:val="pl-PL"/>
              </w:rPr>
            </w:pPr>
          </w:p>
        </w:tc>
        <w:tc>
          <w:tcPr>
            <w:tcW w:w="2062" w:type="dxa"/>
            <w:vAlign w:val="center"/>
          </w:tcPr>
          <w:p w14:paraId="2E36B081" w14:textId="77777777" w:rsidR="008F71B0" w:rsidRPr="0058241A" w:rsidRDefault="008F71B0">
            <w:pPr>
              <w:rPr>
                <w:rFonts w:cs="Arial"/>
                <w:lang w:val="pl-PL"/>
              </w:rPr>
            </w:pPr>
          </w:p>
        </w:tc>
      </w:tr>
      <w:tr w:rsidR="008F71B0" w:rsidRPr="0058241A" w14:paraId="21E33F17" w14:textId="77777777">
        <w:tc>
          <w:tcPr>
            <w:tcW w:w="2062" w:type="dxa"/>
            <w:vAlign w:val="center"/>
          </w:tcPr>
          <w:p w14:paraId="318D5F1B" w14:textId="77777777" w:rsidR="008F71B0" w:rsidRPr="0058241A" w:rsidRDefault="00000000">
            <w:pPr>
              <w:rPr>
                <w:rFonts w:cs="Arial"/>
                <w:lang w:val="pl-PL"/>
              </w:rPr>
            </w:pPr>
            <w:r w:rsidRPr="0058241A">
              <w:rPr>
                <w:rFonts w:cs="Arial"/>
                <w:sz w:val="14"/>
                <w:lang w:val="pl-PL"/>
              </w:rPr>
              <w:t>37</w:t>
            </w:r>
          </w:p>
        </w:tc>
        <w:tc>
          <w:tcPr>
            <w:tcW w:w="2062" w:type="dxa"/>
            <w:vAlign w:val="center"/>
          </w:tcPr>
          <w:p w14:paraId="17864B22" w14:textId="77777777" w:rsidR="008F71B0" w:rsidRPr="0058241A" w:rsidRDefault="00000000">
            <w:pPr>
              <w:rPr>
                <w:rFonts w:cs="Arial"/>
                <w:lang w:val="pl-PL"/>
              </w:rPr>
            </w:pPr>
            <w:r w:rsidRPr="0058241A">
              <w:rPr>
                <w:rFonts w:cs="Arial"/>
                <w:sz w:val="14"/>
                <w:lang w:val="pl-PL"/>
              </w:rPr>
              <w:t>Fotel do pobierania krwi</w:t>
            </w:r>
          </w:p>
        </w:tc>
        <w:tc>
          <w:tcPr>
            <w:tcW w:w="2062" w:type="dxa"/>
            <w:vAlign w:val="center"/>
          </w:tcPr>
          <w:p w14:paraId="15FD03F0" w14:textId="77777777" w:rsidR="008F71B0" w:rsidRPr="0058241A" w:rsidRDefault="00000000">
            <w:pPr>
              <w:rPr>
                <w:rFonts w:cs="Arial"/>
                <w:lang w:val="pl-PL"/>
              </w:rPr>
            </w:pPr>
            <w:r w:rsidRPr="0058241A">
              <w:rPr>
                <w:rFonts w:cs="Arial"/>
                <w:sz w:val="14"/>
                <w:lang w:val="pl-PL"/>
              </w:rPr>
              <w:t>1 szt.</w:t>
            </w:r>
          </w:p>
        </w:tc>
        <w:tc>
          <w:tcPr>
            <w:tcW w:w="2062" w:type="dxa"/>
            <w:vAlign w:val="center"/>
          </w:tcPr>
          <w:p w14:paraId="268CC496" w14:textId="77777777" w:rsidR="008F71B0" w:rsidRPr="0058241A" w:rsidRDefault="008F71B0">
            <w:pPr>
              <w:rPr>
                <w:rFonts w:cs="Arial"/>
                <w:lang w:val="pl-PL"/>
              </w:rPr>
            </w:pPr>
          </w:p>
        </w:tc>
        <w:tc>
          <w:tcPr>
            <w:tcW w:w="2062" w:type="dxa"/>
            <w:vAlign w:val="center"/>
          </w:tcPr>
          <w:p w14:paraId="015E8364" w14:textId="77777777" w:rsidR="008F71B0" w:rsidRPr="0058241A" w:rsidRDefault="008F71B0">
            <w:pPr>
              <w:rPr>
                <w:rFonts w:cs="Arial"/>
                <w:lang w:val="pl-PL"/>
              </w:rPr>
            </w:pPr>
          </w:p>
        </w:tc>
      </w:tr>
      <w:tr w:rsidR="008F71B0" w:rsidRPr="0058241A" w14:paraId="40CD5A8A" w14:textId="77777777">
        <w:tc>
          <w:tcPr>
            <w:tcW w:w="2062" w:type="dxa"/>
            <w:vAlign w:val="center"/>
          </w:tcPr>
          <w:p w14:paraId="25F80BD5" w14:textId="77777777" w:rsidR="008F71B0" w:rsidRPr="0058241A" w:rsidRDefault="00000000">
            <w:pPr>
              <w:rPr>
                <w:rFonts w:cs="Arial"/>
                <w:lang w:val="pl-PL"/>
              </w:rPr>
            </w:pPr>
            <w:r w:rsidRPr="0058241A">
              <w:rPr>
                <w:rFonts w:cs="Arial"/>
                <w:sz w:val="14"/>
                <w:lang w:val="pl-PL"/>
              </w:rPr>
              <w:t>38</w:t>
            </w:r>
          </w:p>
        </w:tc>
        <w:tc>
          <w:tcPr>
            <w:tcW w:w="2062" w:type="dxa"/>
            <w:vAlign w:val="center"/>
          </w:tcPr>
          <w:p w14:paraId="37EAAB61" w14:textId="77777777" w:rsidR="008F71B0" w:rsidRPr="0058241A" w:rsidRDefault="00000000">
            <w:pPr>
              <w:rPr>
                <w:rFonts w:cs="Arial"/>
                <w:lang w:val="pl-PL"/>
              </w:rPr>
            </w:pPr>
            <w:r w:rsidRPr="0058241A">
              <w:rPr>
                <w:rFonts w:cs="Arial"/>
                <w:sz w:val="14"/>
                <w:lang w:val="pl-PL"/>
              </w:rPr>
              <w:t>Waga elektroniczna</w:t>
            </w:r>
          </w:p>
        </w:tc>
        <w:tc>
          <w:tcPr>
            <w:tcW w:w="2062" w:type="dxa"/>
            <w:vAlign w:val="center"/>
          </w:tcPr>
          <w:p w14:paraId="40BD84E3" w14:textId="77777777" w:rsidR="008F71B0" w:rsidRPr="0058241A" w:rsidRDefault="00000000">
            <w:pPr>
              <w:rPr>
                <w:rFonts w:cs="Arial"/>
                <w:lang w:val="pl-PL"/>
              </w:rPr>
            </w:pPr>
            <w:r w:rsidRPr="0058241A">
              <w:rPr>
                <w:rFonts w:cs="Arial"/>
                <w:sz w:val="14"/>
                <w:lang w:val="pl-PL"/>
              </w:rPr>
              <w:t>1 szt.</w:t>
            </w:r>
          </w:p>
        </w:tc>
        <w:tc>
          <w:tcPr>
            <w:tcW w:w="2062" w:type="dxa"/>
            <w:vAlign w:val="center"/>
          </w:tcPr>
          <w:p w14:paraId="419FD620" w14:textId="77777777" w:rsidR="008F71B0" w:rsidRPr="0058241A" w:rsidRDefault="008F71B0">
            <w:pPr>
              <w:rPr>
                <w:rFonts w:cs="Arial"/>
                <w:lang w:val="pl-PL"/>
              </w:rPr>
            </w:pPr>
          </w:p>
        </w:tc>
        <w:tc>
          <w:tcPr>
            <w:tcW w:w="2062" w:type="dxa"/>
            <w:vAlign w:val="center"/>
          </w:tcPr>
          <w:p w14:paraId="2BE6656A" w14:textId="77777777" w:rsidR="008F71B0" w:rsidRPr="0058241A" w:rsidRDefault="008F71B0">
            <w:pPr>
              <w:rPr>
                <w:rFonts w:cs="Arial"/>
                <w:lang w:val="pl-PL"/>
              </w:rPr>
            </w:pPr>
          </w:p>
        </w:tc>
      </w:tr>
      <w:tr w:rsidR="008F71B0" w:rsidRPr="0058241A" w14:paraId="769F9F2A" w14:textId="77777777">
        <w:tc>
          <w:tcPr>
            <w:tcW w:w="2062" w:type="dxa"/>
            <w:vAlign w:val="center"/>
          </w:tcPr>
          <w:p w14:paraId="21174178" w14:textId="77777777" w:rsidR="008F71B0" w:rsidRPr="0058241A" w:rsidRDefault="00000000">
            <w:pPr>
              <w:rPr>
                <w:rFonts w:cs="Arial"/>
                <w:lang w:val="pl-PL"/>
              </w:rPr>
            </w:pPr>
            <w:r w:rsidRPr="0058241A">
              <w:rPr>
                <w:rFonts w:cs="Arial"/>
                <w:sz w:val="14"/>
                <w:lang w:val="pl-PL"/>
              </w:rPr>
              <w:t>39</w:t>
            </w:r>
          </w:p>
        </w:tc>
        <w:tc>
          <w:tcPr>
            <w:tcW w:w="2062" w:type="dxa"/>
            <w:vAlign w:val="center"/>
          </w:tcPr>
          <w:p w14:paraId="14374A33" w14:textId="77777777" w:rsidR="008F71B0" w:rsidRPr="0058241A" w:rsidRDefault="00000000">
            <w:pPr>
              <w:rPr>
                <w:rFonts w:cs="Arial"/>
                <w:lang w:val="pl-PL"/>
              </w:rPr>
            </w:pPr>
            <w:r w:rsidRPr="0058241A">
              <w:rPr>
                <w:rFonts w:cs="Arial"/>
                <w:sz w:val="14"/>
                <w:lang w:val="pl-PL"/>
              </w:rPr>
              <w:t>Taśmy oporowe</w:t>
            </w:r>
          </w:p>
        </w:tc>
        <w:tc>
          <w:tcPr>
            <w:tcW w:w="2062" w:type="dxa"/>
            <w:vAlign w:val="center"/>
          </w:tcPr>
          <w:p w14:paraId="28264372" w14:textId="77777777" w:rsidR="008F71B0" w:rsidRPr="0058241A" w:rsidRDefault="00000000">
            <w:pPr>
              <w:rPr>
                <w:rFonts w:cs="Arial"/>
                <w:lang w:val="pl-PL"/>
              </w:rPr>
            </w:pPr>
            <w:r w:rsidRPr="0058241A">
              <w:rPr>
                <w:rFonts w:cs="Arial"/>
                <w:sz w:val="14"/>
                <w:lang w:val="pl-PL"/>
              </w:rPr>
              <w:t>10 szt.</w:t>
            </w:r>
          </w:p>
        </w:tc>
        <w:tc>
          <w:tcPr>
            <w:tcW w:w="2062" w:type="dxa"/>
            <w:vAlign w:val="center"/>
          </w:tcPr>
          <w:p w14:paraId="5EF639BD" w14:textId="77777777" w:rsidR="008F71B0" w:rsidRPr="0058241A" w:rsidRDefault="008F71B0">
            <w:pPr>
              <w:rPr>
                <w:rFonts w:cs="Arial"/>
                <w:lang w:val="pl-PL"/>
              </w:rPr>
            </w:pPr>
          </w:p>
        </w:tc>
        <w:tc>
          <w:tcPr>
            <w:tcW w:w="2062" w:type="dxa"/>
            <w:vAlign w:val="center"/>
          </w:tcPr>
          <w:p w14:paraId="2711F2E2" w14:textId="77777777" w:rsidR="008F71B0" w:rsidRPr="0058241A" w:rsidRDefault="008F71B0">
            <w:pPr>
              <w:rPr>
                <w:rFonts w:cs="Arial"/>
                <w:lang w:val="pl-PL"/>
              </w:rPr>
            </w:pPr>
          </w:p>
        </w:tc>
      </w:tr>
      <w:tr w:rsidR="008F71B0" w:rsidRPr="0058241A" w14:paraId="5FD3BA6F" w14:textId="77777777">
        <w:tc>
          <w:tcPr>
            <w:tcW w:w="2062" w:type="dxa"/>
            <w:vAlign w:val="center"/>
          </w:tcPr>
          <w:p w14:paraId="64AA1101" w14:textId="77777777" w:rsidR="008F71B0" w:rsidRPr="0058241A" w:rsidRDefault="00000000">
            <w:pPr>
              <w:rPr>
                <w:rFonts w:cs="Arial"/>
                <w:lang w:val="pl-PL"/>
              </w:rPr>
            </w:pPr>
            <w:r w:rsidRPr="0058241A">
              <w:rPr>
                <w:rFonts w:cs="Arial"/>
                <w:sz w:val="14"/>
                <w:lang w:val="pl-PL"/>
              </w:rPr>
              <w:t>40</w:t>
            </w:r>
          </w:p>
        </w:tc>
        <w:tc>
          <w:tcPr>
            <w:tcW w:w="2062" w:type="dxa"/>
            <w:vAlign w:val="center"/>
          </w:tcPr>
          <w:p w14:paraId="6B5B5237" w14:textId="77777777" w:rsidR="008F71B0" w:rsidRPr="0058241A" w:rsidRDefault="00000000">
            <w:pPr>
              <w:rPr>
                <w:rFonts w:cs="Arial"/>
                <w:lang w:val="pl-PL"/>
              </w:rPr>
            </w:pPr>
            <w:r w:rsidRPr="0058241A">
              <w:rPr>
                <w:rFonts w:cs="Arial"/>
                <w:sz w:val="14"/>
                <w:lang w:val="pl-PL"/>
              </w:rPr>
              <w:t>Drabinki gimnastyczne</w:t>
            </w:r>
          </w:p>
        </w:tc>
        <w:tc>
          <w:tcPr>
            <w:tcW w:w="2062" w:type="dxa"/>
            <w:vAlign w:val="center"/>
          </w:tcPr>
          <w:p w14:paraId="296DF5AD" w14:textId="77777777" w:rsidR="008F71B0" w:rsidRPr="0058241A" w:rsidRDefault="00000000">
            <w:pPr>
              <w:rPr>
                <w:rFonts w:cs="Arial"/>
                <w:lang w:val="pl-PL"/>
              </w:rPr>
            </w:pPr>
            <w:r w:rsidRPr="0058241A">
              <w:rPr>
                <w:rFonts w:cs="Arial"/>
                <w:sz w:val="14"/>
                <w:lang w:val="pl-PL"/>
              </w:rPr>
              <w:t>3 szt.</w:t>
            </w:r>
          </w:p>
        </w:tc>
        <w:tc>
          <w:tcPr>
            <w:tcW w:w="2062" w:type="dxa"/>
            <w:vAlign w:val="center"/>
          </w:tcPr>
          <w:p w14:paraId="7A76C4B0" w14:textId="77777777" w:rsidR="008F71B0" w:rsidRPr="0058241A" w:rsidRDefault="008F71B0">
            <w:pPr>
              <w:rPr>
                <w:rFonts w:cs="Arial"/>
                <w:lang w:val="pl-PL"/>
              </w:rPr>
            </w:pPr>
          </w:p>
        </w:tc>
        <w:tc>
          <w:tcPr>
            <w:tcW w:w="2062" w:type="dxa"/>
            <w:vAlign w:val="center"/>
          </w:tcPr>
          <w:p w14:paraId="396481C8" w14:textId="77777777" w:rsidR="008F71B0" w:rsidRPr="0058241A" w:rsidRDefault="008F71B0">
            <w:pPr>
              <w:rPr>
                <w:rFonts w:cs="Arial"/>
                <w:lang w:val="pl-PL"/>
              </w:rPr>
            </w:pPr>
          </w:p>
        </w:tc>
      </w:tr>
      <w:tr w:rsidR="008F71B0" w:rsidRPr="0058241A" w14:paraId="18E6F234" w14:textId="77777777">
        <w:tc>
          <w:tcPr>
            <w:tcW w:w="2062" w:type="dxa"/>
            <w:vAlign w:val="center"/>
          </w:tcPr>
          <w:p w14:paraId="58A419ED" w14:textId="77777777" w:rsidR="008F71B0" w:rsidRPr="0058241A" w:rsidRDefault="00000000">
            <w:pPr>
              <w:rPr>
                <w:rFonts w:cs="Arial"/>
                <w:lang w:val="pl-PL"/>
              </w:rPr>
            </w:pPr>
            <w:r w:rsidRPr="0058241A">
              <w:rPr>
                <w:rFonts w:cs="Arial"/>
                <w:sz w:val="14"/>
                <w:lang w:val="pl-PL"/>
              </w:rPr>
              <w:t>41</w:t>
            </w:r>
          </w:p>
        </w:tc>
        <w:tc>
          <w:tcPr>
            <w:tcW w:w="2062" w:type="dxa"/>
            <w:vAlign w:val="center"/>
          </w:tcPr>
          <w:p w14:paraId="2A837EA1" w14:textId="77777777" w:rsidR="008F71B0" w:rsidRPr="0058241A" w:rsidRDefault="00000000">
            <w:pPr>
              <w:rPr>
                <w:rFonts w:cs="Arial"/>
                <w:lang w:val="pl-PL"/>
              </w:rPr>
            </w:pPr>
            <w:r w:rsidRPr="0058241A">
              <w:rPr>
                <w:rFonts w:cs="Arial"/>
                <w:sz w:val="14"/>
                <w:lang w:val="pl-PL"/>
              </w:rPr>
              <w:t>Materac</w:t>
            </w:r>
          </w:p>
        </w:tc>
        <w:tc>
          <w:tcPr>
            <w:tcW w:w="2062" w:type="dxa"/>
            <w:vAlign w:val="center"/>
          </w:tcPr>
          <w:p w14:paraId="119D9EB0" w14:textId="77777777" w:rsidR="008F71B0" w:rsidRPr="0058241A" w:rsidRDefault="00000000">
            <w:pPr>
              <w:rPr>
                <w:rFonts w:cs="Arial"/>
                <w:lang w:val="pl-PL"/>
              </w:rPr>
            </w:pPr>
            <w:r w:rsidRPr="0058241A">
              <w:rPr>
                <w:rFonts w:cs="Arial"/>
                <w:sz w:val="14"/>
                <w:lang w:val="pl-PL"/>
              </w:rPr>
              <w:t>10 szt.</w:t>
            </w:r>
          </w:p>
        </w:tc>
        <w:tc>
          <w:tcPr>
            <w:tcW w:w="2062" w:type="dxa"/>
            <w:vAlign w:val="center"/>
          </w:tcPr>
          <w:p w14:paraId="66DD8241" w14:textId="77777777" w:rsidR="008F71B0" w:rsidRPr="0058241A" w:rsidRDefault="008F71B0">
            <w:pPr>
              <w:rPr>
                <w:rFonts w:cs="Arial"/>
                <w:lang w:val="pl-PL"/>
              </w:rPr>
            </w:pPr>
          </w:p>
        </w:tc>
        <w:tc>
          <w:tcPr>
            <w:tcW w:w="2062" w:type="dxa"/>
            <w:vAlign w:val="center"/>
          </w:tcPr>
          <w:p w14:paraId="5ADAD9EB" w14:textId="77777777" w:rsidR="008F71B0" w:rsidRPr="0058241A" w:rsidRDefault="008F71B0">
            <w:pPr>
              <w:rPr>
                <w:rFonts w:cs="Arial"/>
                <w:lang w:val="pl-PL"/>
              </w:rPr>
            </w:pPr>
          </w:p>
        </w:tc>
      </w:tr>
      <w:tr w:rsidR="008F71B0" w:rsidRPr="0058241A" w14:paraId="47BDCC82" w14:textId="77777777">
        <w:tc>
          <w:tcPr>
            <w:tcW w:w="2062" w:type="dxa"/>
            <w:vAlign w:val="center"/>
          </w:tcPr>
          <w:p w14:paraId="6EE66298" w14:textId="77777777" w:rsidR="008F71B0" w:rsidRPr="0058241A" w:rsidRDefault="00000000">
            <w:pPr>
              <w:rPr>
                <w:rFonts w:cs="Arial"/>
                <w:lang w:val="pl-PL"/>
              </w:rPr>
            </w:pPr>
            <w:r w:rsidRPr="0058241A">
              <w:rPr>
                <w:rFonts w:cs="Arial"/>
                <w:sz w:val="14"/>
                <w:lang w:val="pl-PL"/>
              </w:rPr>
              <w:t>42</w:t>
            </w:r>
          </w:p>
        </w:tc>
        <w:tc>
          <w:tcPr>
            <w:tcW w:w="2062" w:type="dxa"/>
            <w:vAlign w:val="center"/>
          </w:tcPr>
          <w:p w14:paraId="176159C8" w14:textId="77777777" w:rsidR="008F71B0" w:rsidRPr="0058241A" w:rsidRDefault="00000000">
            <w:pPr>
              <w:rPr>
                <w:rFonts w:cs="Arial"/>
                <w:lang w:val="pl-PL"/>
              </w:rPr>
            </w:pPr>
            <w:r w:rsidRPr="0058241A">
              <w:rPr>
                <w:rFonts w:cs="Arial"/>
                <w:sz w:val="14"/>
                <w:lang w:val="pl-PL"/>
              </w:rPr>
              <w:t>Piłka do ćwiczeń</w:t>
            </w:r>
          </w:p>
        </w:tc>
        <w:tc>
          <w:tcPr>
            <w:tcW w:w="2062" w:type="dxa"/>
            <w:vAlign w:val="center"/>
          </w:tcPr>
          <w:p w14:paraId="0CBE0B2D" w14:textId="77777777" w:rsidR="008F71B0" w:rsidRPr="0058241A" w:rsidRDefault="00000000">
            <w:pPr>
              <w:rPr>
                <w:rFonts w:cs="Arial"/>
                <w:lang w:val="pl-PL"/>
              </w:rPr>
            </w:pPr>
            <w:r w:rsidRPr="0058241A">
              <w:rPr>
                <w:rFonts w:cs="Arial"/>
                <w:sz w:val="14"/>
                <w:lang w:val="pl-PL"/>
              </w:rPr>
              <w:t>10 szt.</w:t>
            </w:r>
          </w:p>
        </w:tc>
        <w:tc>
          <w:tcPr>
            <w:tcW w:w="2062" w:type="dxa"/>
            <w:vAlign w:val="center"/>
          </w:tcPr>
          <w:p w14:paraId="71BF75B1" w14:textId="77777777" w:rsidR="008F71B0" w:rsidRPr="0058241A" w:rsidRDefault="008F71B0">
            <w:pPr>
              <w:rPr>
                <w:rFonts w:cs="Arial"/>
                <w:lang w:val="pl-PL"/>
              </w:rPr>
            </w:pPr>
          </w:p>
        </w:tc>
        <w:tc>
          <w:tcPr>
            <w:tcW w:w="2062" w:type="dxa"/>
            <w:vAlign w:val="center"/>
          </w:tcPr>
          <w:p w14:paraId="5912F7EB" w14:textId="77777777" w:rsidR="008F71B0" w:rsidRPr="0058241A" w:rsidRDefault="008F71B0">
            <w:pPr>
              <w:rPr>
                <w:rFonts w:cs="Arial"/>
                <w:lang w:val="pl-PL"/>
              </w:rPr>
            </w:pPr>
          </w:p>
        </w:tc>
      </w:tr>
      <w:tr w:rsidR="008F71B0" w:rsidRPr="0058241A" w14:paraId="6FA8DA22" w14:textId="77777777">
        <w:tc>
          <w:tcPr>
            <w:tcW w:w="2062" w:type="dxa"/>
            <w:vAlign w:val="center"/>
          </w:tcPr>
          <w:p w14:paraId="575B84C5" w14:textId="77777777" w:rsidR="008F71B0" w:rsidRPr="0058241A" w:rsidRDefault="00000000">
            <w:pPr>
              <w:rPr>
                <w:rFonts w:cs="Arial"/>
                <w:lang w:val="pl-PL"/>
              </w:rPr>
            </w:pPr>
            <w:r w:rsidRPr="0058241A">
              <w:rPr>
                <w:rFonts w:cs="Arial"/>
                <w:sz w:val="14"/>
                <w:lang w:val="pl-PL"/>
              </w:rPr>
              <w:t>43</w:t>
            </w:r>
          </w:p>
        </w:tc>
        <w:tc>
          <w:tcPr>
            <w:tcW w:w="2062" w:type="dxa"/>
            <w:vAlign w:val="center"/>
          </w:tcPr>
          <w:p w14:paraId="6D0168D5" w14:textId="77777777" w:rsidR="008F71B0" w:rsidRPr="0058241A" w:rsidRDefault="00000000">
            <w:pPr>
              <w:rPr>
                <w:rFonts w:cs="Arial"/>
                <w:lang w:val="pl-PL"/>
              </w:rPr>
            </w:pPr>
            <w:r w:rsidRPr="0058241A">
              <w:rPr>
                <w:rFonts w:cs="Arial"/>
                <w:sz w:val="14"/>
                <w:lang w:val="pl-PL"/>
              </w:rPr>
              <w:t>Laska</w:t>
            </w:r>
          </w:p>
        </w:tc>
        <w:tc>
          <w:tcPr>
            <w:tcW w:w="2062" w:type="dxa"/>
            <w:vAlign w:val="center"/>
          </w:tcPr>
          <w:p w14:paraId="6A1FA977" w14:textId="77777777" w:rsidR="008F71B0" w:rsidRPr="0058241A" w:rsidRDefault="00000000">
            <w:pPr>
              <w:rPr>
                <w:rFonts w:cs="Arial"/>
                <w:lang w:val="pl-PL"/>
              </w:rPr>
            </w:pPr>
            <w:r w:rsidRPr="0058241A">
              <w:rPr>
                <w:rFonts w:cs="Arial"/>
                <w:sz w:val="14"/>
                <w:lang w:val="pl-PL"/>
              </w:rPr>
              <w:t>5 szt.</w:t>
            </w:r>
          </w:p>
        </w:tc>
        <w:tc>
          <w:tcPr>
            <w:tcW w:w="2062" w:type="dxa"/>
            <w:vAlign w:val="center"/>
          </w:tcPr>
          <w:p w14:paraId="5BB51E42" w14:textId="77777777" w:rsidR="008F71B0" w:rsidRPr="0058241A" w:rsidRDefault="008F71B0">
            <w:pPr>
              <w:rPr>
                <w:rFonts w:cs="Arial"/>
                <w:lang w:val="pl-PL"/>
              </w:rPr>
            </w:pPr>
          </w:p>
        </w:tc>
        <w:tc>
          <w:tcPr>
            <w:tcW w:w="2062" w:type="dxa"/>
            <w:vAlign w:val="center"/>
          </w:tcPr>
          <w:p w14:paraId="4E56B69F" w14:textId="77777777" w:rsidR="008F71B0" w:rsidRPr="0058241A" w:rsidRDefault="008F71B0">
            <w:pPr>
              <w:rPr>
                <w:rFonts w:cs="Arial"/>
                <w:lang w:val="pl-PL"/>
              </w:rPr>
            </w:pPr>
          </w:p>
        </w:tc>
      </w:tr>
      <w:tr w:rsidR="008F71B0" w:rsidRPr="0058241A" w14:paraId="7D7A881E" w14:textId="77777777">
        <w:tc>
          <w:tcPr>
            <w:tcW w:w="2062" w:type="dxa"/>
            <w:vAlign w:val="center"/>
          </w:tcPr>
          <w:p w14:paraId="3BC54B87" w14:textId="77777777" w:rsidR="008F71B0" w:rsidRPr="0058241A" w:rsidRDefault="00000000">
            <w:pPr>
              <w:rPr>
                <w:rFonts w:cs="Arial"/>
                <w:lang w:val="pl-PL"/>
              </w:rPr>
            </w:pPr>
            <w:r w:rsidRPr="0058241A">
              <w:rPr>
                <w:rFonts w:cs="Arial"/>
                <w:sz w:val="14"/>
                <w:lang w:val="pl-PL"/>
              </w:rPr>
              <w:t>44</w:t>
            </w:r>
          </w:p>
        </w:tc>
        <w:tc>
          <w:tcPr>
            <w:tcW w:w="2062" w:type="dxa"/>
            <w:vAlign w:val="center"/>
          </w:tcPr>
          <w:p w14:paraId="1AEF5994" w14:textId="77777777" w:rsidR="008F71B0" w:rsidRPr="0058241A" w:rsidRDefault="00000000">
            <w:pPr>
              <w:rPr>
                <w:rFonts w:cs="Arial"/>
                <w:lang w:val="pl-PL"/>
              </w:rPr>
            </w:pPr>
            <w:r w:rsidRPr="0058241A">
              <w:rPr>
                <w:rFonts w:cs="Arial"/>
                <w:sz w:val="14"/>
                <w:lang w:val="pl-PL"/>
              </w:rPr>
              <w:t>Poduszki sensomotoryczne</w:t>
            </w:r>
          </w:p>
        </w:tc>
        <w:tc>
          <w:tcPr>
            <w:tcW w:w="2062" w:type="dxa"/>
            <w:vAlign w:val="center"/>
          </w:tcPr>
          <w:p w14:paraId="6B4C4CF1" w14:textId="77777777" w:rsidR="008F71B0" w:rsidRPr="0058241A" w:rsidRDefault="00000000">
            <w:pPr>
              <w:rPr>
                <w:rFonts w:cs="Arial"/>
                <w:lang w:val="pl-PL"/>
              </w:rPr>
            </w:pPr>
            <w:r w:rsidRPr="0058241A">
              <w:rPr>
                <w:rFonts w:cs="Arial"/>
                <w:sz w:val="14"/>
                <w:lang w:val="pl-PL"/>
              </w:rPr>
              <w:t>10 szt.</w:t>
            </w:r>
          </w:p>
        </w:tc>
        <w:tc>
          <w:tcPr>
            <w:tcW w:w="2062" w:type="dxa"/>
            <w:vAlign w:val="center"/>
          </w:tcPr>
          <w:p w14:paraId="6930B302" w14:textId="77777777" w:rsidR="008F71B0" w:rsidRPr="0058241A" w:rsidRDefault="008F71B0">
            <w:pPr>
              <w:rPr>
                <w:rFonts w:cs="Arial"/>
                <w:lang w:val="pl-PL"/>
              </w:rPr>
            </w:pPr>
          </w:p>
        </w:tc>
        <w:tc>
          <w:tcPr>
            <w:tcW w:w="2062" w:type="dxa"/>
            <w:vAlign w:val="center"/>
          </w:tcPr>
          <w:p w14:paraId="0C503E81" w14:textId="77777777" w:rsidR="008F71B0" w:rsidRPr="0058241A" w:rsidRDefault="008F71B0">
            <w:pPr>
              <w:rPr>
                <w:rFonts w:cs="Arial"/>
                <w:lang w:val="pl-PL"/>
              </w:rPr>
            </w:pPr>
          </w:p>
        </w:tc>
      </w:tr>
      <w:tr w:rsidR="008F71B0" w:rsidRPr="0058241A" w14:paraId="668B294A" w14:textId="77777777">
        <w:tc>
          <w:tcPr>
            <w:tcW w:w="2062" w:type="dxa"/>
            <w:vAlign w:val="center"/>
          </w:tcPr>
          <w:p w14:paraId="60C4DC02" w14:textId="77777777" w:rsidR="008F71B0" w:rsidRPr="0058241A" w:rsidRDefault="00000000">
            <w:pPr>
              <w:rPr>
                <w:rFonts w:cs="Arial"/>
                <w:lang w:val="pl-PL"/>
              </w:rPr>
            </w:pPr>
            <w:r w:rsidRPr="0058241A">
              <w:rPr>
                <w:rFonts w:cs="Arial"/>
                <w:sz w:val="14"/>
                <w:lang w:val="pl-PL"/>
              </w:rPr>
              <w:t>45</w:t>
            </w:r>
          </w:p>
        </w:tc>
        <w:tc>
          <w:tcPr>
            <w:tcW w:w="2062" w:type="dxa"/>
            <w:vAlign w:val="center"/>
          </w:tcPr>
          <w:p w14:paraId="7B393554" w14:textId="77777777" w:rsidR="008F71B0" w:rsidRPr="0058241A" w:rsidRDefault="00000000">
            <w:pPr>
              <w:rPr>
                <w:rFonts w:cs="Arial"/>
                <w:lang w:val="pl-PL"/>
              </w:rPr>
            </w:pPr>
            <w:r w:rsidRPr="0058241A">
              <w:rPr>
                <w:rFonts w:cs="Arial"/>
                <w:sz w:val="14"/>
                <w:lang w:val="pl-PL"/>
              </w:rPr>
              <w:t>Kula</w:t>
            </w:r>
          </w:p>
        </w:tc>
        <w:tc>
          <w:tcPr>
            <w:tcW w:w="2062" w:type="dxa"/>
            <w:vAlign w:val="center"/>
          </w:tcPr>
          <w:p w14:paraId="5CBFDA57" w14:textId="77777777" w:rsidR="008F71B0" w:rsidRPr="0058241A" w:rsidRDefault="00000000">
            <w:pPr>
              <w:rPr>
                <w:rFonts w:cs="Arial"/>
                <w:lang w:val="pl-PL"/>
              </w:rPr>
            </w:pPr>
            <w:r w:rsidRPr="0058241A">
              <w:rPr>
                <w:rFonts w:cs="Arial"/>
                <w:sz w:val="14"/>
                <w:lang w:val="pl-PL"/>
              </w:rPr>
              <w:t>5 szt.</w:t>
            </w:r>
          </w:p>
        </w:tc>
        <w:tc>
          <w:tcPr>
            <w:tcW w:w="2062" w:type="dxa"/>
            <w:vAlign w:val="center"/>
          </w:tcPr>
          <w:p w14:paraId="47281AFD" w14:textId="77777777" w:rsidR="008F71B0" w:rsidRPr="0058241A" w:rsidRDefault="008F71B0">
            <w:pPr>
              <w:rPr>
                <w:rFonts w:cs="Arial"/>
                <w:lang w:val="pl-PL"/>
              </w:rPr>
            </w:pPr>
          </w:p>
        </w:tc>
        <w:tc>
          <w:tcPr>
            <w:tcW w:w="2062" w:type="dxa"/>
            <w:vAlign w:val="center"/>
          </w:tcPr>
          <w:p w14:paraId="68A03E83" w14:textId="77777777" w:rsidR="008F71B0" w:rsidRPr="0058241A" w:rsidRDefault="008F71B0">
            <w:pPr>
              <w:rPr>
                <w:rFonts w:cs="Arial"/>
                <w:lang w:val="pl-PL"/>
              </w:rPr>
            </w:pPr>
          </w:p>
        </w:tc>
      </w:tr>
      <w:tr w:rsidR="008F71B0" w:rsidRPr="0058241A" w14:paraId="4DD4DE29" w14:textId="77777777">
        <w:tc>
          <w:tcPr>
            <w:tcW w:w="2062" w:type="dxa"/>
            <w:vAlign w:val="center"/>
          </w:tcPr>
          <w:p w14:paraId="03BBE5D6" w14:textId="77777777" w:rsidR="008F71B0" w:rsidRPr="0058241A" w:rsidRDefault="00000000">
            <w:pPr>
              <w:rPr>
                <w:rFonts w:cs="Arial"/>
                <w:lang w:val="pl-PL"/>
              </w:rPr>
            </w:pPr>
            <w:r w:rsidRPr="0058241A">
              <w:rPr>
                <w:rFonts w:cs="Arial"/>
                <w:sz w:val="14"/>
                <w:lang w:val="pl-PL"/>
              </w:rPr>
              <w:t>46</w:t>
            </w:r>
          </w:p>
        </w:tc>
        <w:tc>
          <w:tcPr>
            <w:tcW w:w="2062" w:type="dxa"/>
            <w:vAlign w:val="center"/>
          </w:tcPr>
          <w:p w14:paraId="5A6CF013" w14:textId="77777777" w:rsidR="008F71B0" w:rsidRPr="0058241A" w:rsidRDefault="00000000">
            <w:pPr>
              <w:rPr>
                <w:rFonts w:cs="Arial"/>
                <w:lang w:val="pl-PL"/>
              </w:rPr>
            </w:pPr>
            <w:r w:rsidRPr="0058241A">
              <w:rPr>
                <w:rFonts w:cs="Arial"/>
                <w:sz w:val="14"/>
                <w:lang w:val="pl-PL"/>
              </w:rPr>
              <w:t>Chodzik</w:t>
            </w:r>
          </w:p>
        </w:tc>
        <w:tc>
          <w:tcPr>
            <w:tcW w:w="2062" w:type="dxa"/>
            <w:vAlign w:val="center"/>
          </w:tcPr>
          <w:p w14:paraId="2042DE9F" w14:textId="77777777" w:rsidR="008F71B0" w:rsidRPr="0058241A" w:rsidRDefault="00000000">
            <w:pPr>
              <w:rPr>
                <w:rFonts w:cs="Arial"/>
                <w:lang w:val="pl-PL"/>
              </w:rPr>
            </w:pPr>
            <w:r w:rsidRPr="0058241A">
              <w:rPr>
                <w:rFonts w:cs="Arial"/>
                <w:sz w:val="14"/>
                <w:lang w:val="pl-PL"/>
              </w:rPr>
              <w:t>5 szt.</w:t>
            </w:r>
          </w:p>
        </w:tc>
        <w:tc>
          <w:tcPr>
            <w:tcW w:w="2062" w:type="dxa"/>
            <w:vAlign w:val="center"/>
          </w:tcPr>
          <w:p w14:paraId="40634BCF" w14:textId="77777777" w:rsidR="008F71B0" w:rsidRPr="0058241A" w:rsidRDefault="008F71B0">
            <w:pPr>
              <w:rPr>
                <w:rFonts w:cs="Arial"/>
                <w:lang w:val="pl-PL"/>
              </w:rPr>
            </w:pPr>
          </w:p>
        </w:tc>
        <w:tc>
          <w:tcPr>
            <w:tcW w:w="2062" w:type="dxa"/>
            <w:vAlign w:val="center"/>
          </w:tcPr>
          <w:p w14:paraId="3C601A11" w14:textId="77777777" w:rsidR="008F71B0" w:rsidRPr="0058241A" w:rsidRDefault="008F71B0">
            <w:pPr>
              <w:rPr>
                <w:rFonts w:cs="Arial"/>
                <w:lang w:val="pl-PL"/>
              </w:rPr>
            </w:pPr>
          </w:p>
        </w:tc>
      </w:tr>
      <w:tr w:rsidR="008F71B0" w:rsidRPr="0058241A" w14:paraId="0F253D82" w14:textId="77777777">
        <w:tc>
          <w:tcPr>
            <w:tcW w:w="2062" w:type="dxa"/>
            <w:vAlign w:val="center"/>
          </w:tcPr>
          <w:p w14:paraId="7A5B9884" w14:textId="77777777" w:rsidR="008F71B0" w:rsidRPr="0058241A" w:rsidRDefault="00000000">
            <w:pPr>
              <w:rPr>
                <w:rFonts w:cs="Arial"/>
                <w:lang w:val="pl-PL"/>
              </w:rPr>
            </w:pPr>
            <w:r w:rsidRPr="0058241A">
              <w:rPr>
                <w:rFonts w:cs="Arial"/>
                <w:sz w:val="14"/>
                <w:lang w:val="pl-PL"/>
              </w:rPr>
              <w:t>47</w:t>
            </w:r>
          </w:p>
        </w:tc>
        <w:tc>
          <w:tcPr>
            <w:tcW w:w="2062" w:type="dxa"/>
            <w:vAlign w:val="center"/>
          </w:tcPr>
          <w:p w14:paraId="26F7070D" w14:textId="77777777" w:rsidR="008F71B0" w:rsidRPr="0058241A" w:rsidRDefault="00000000">
            <w:pPr>
              <w:rPr>
                <w:rFonts w:cs="Arial"/>
                <w:lang w:val="pl-PL"/>
              </w:rPr>
            </w:pPr>
            <w:r w:rsidRPr="0058241A">
              <w:rPr>
                <w:rFonts w:cs="Arial"/>
                <w:sz w:val="14"/>
                <w:lang w:val="pl-PL"/>
              </w:rPr>
              <w:t>Wózek inwalidzki</w:t>
            </w:r>
          </w:p>
        </w:tc>
        <w:tc>
          <w:tcPr>
            <w:tcW w:w="2062" w:type="dxa"/>
            <w:vAlign w:val="center"/>
          </w:tcPr>
          <w:p w14:paraId="6DD64461" w14:textId="77777777" w:rsidR="008F71B0" w:rsidRPr="0058241A" w:rsidRDefault="00000000">
            <w:pPr>
              <w:rPr>
                <w:rFonts w:cs="Arial"/>
                <w:lang w:val="pl-PL"/>
              </w:rPr>
            </w:pPr>
            <w:r w:rsidRPr="0058241A">
              <w:rPr>
                <w:rFonts w:cs="Arial"/>
                <w:sz w:val="14"/>
                <w:lang w:val="pl-PL"/>
              </w:rPr>
              <w:t>5 szt.</w:t>
            </w:r>
          </w:p>
        </w:tc>
        <w:tc>
          <w:tcPr>
            <w:tcW w:w="2062" w:type="dxa"/>
            <w:vAlign w:val="center"/>
          </w:tcPr>
          <w:p w14:paraId="500A2217" w14:textId="77777777" w:rsidR="008F71B0" w:rsidRPr="0058241A" w:rsidRDefault="008F71B0">
            <w:pPr>
              <w:rPr>
                <w:rFonts w:cs="Arial"/>
                <w:lang w:val="pl-PL"/>
              </w:rPr>
            </w:pPr>
          </w:p>
        </w:tc>
        <w:tc>
          <w:tcPr>
            <w:tcW w:w="2062" w:type="dxa"/>
            <w:vAlign w:val="center"/>
          </w:tcPr>
          <w:p w14:paraId="2FCAB8EE" w14:textId="77777777" w:rsidR="008F71B0" w:rsidRPr="0058241A" w:rsidRDefault="008F71B0">
            <w:pPr>
              <w:rPr>
                <w:rFonts w:cs="Arial"/>
                <w:lang w:val="pl-PL"/>
              </w:rPr>
            </w:pPr>
          </w:p>
        </w:tc>
      </w:tr>
      <w:tr w:rsidR="008F71B0" w:rsidRPr="0058241A" w14:paraId="37281C49" w14:textId="77777777">
        <w:tc>
          <w:tcPr>
            <w:tcW w:w="2062" w:type="dxa"/>
            <w:vAlign w:val="center"/>
          </w:tcPr>
          <w:p w14:paraId="22B55CCD" w14:textId="77777777" w:rsidR="008F71B0" w:rsidRPr="0058241A" w:rsidRDefault="00000000">
            <w:pPr>
              <w:rPr>
                <w:rFonts w:cs="Arial"/>
                <w:lang w:val="pl-PL"/>
              </w:rPr>
            </w:pPr>
            <w:r w:rsidRPr="0058241A">
              <w:rPr>
                <w:rFonts w:cs="Arial"/>
                <w:sz w:val="14"/>
                <w:lang w:val="pl-PL"/>
              </w:rPr>
              <w:t>49</w:t>
            </w:r>
          </w:p>
        </w:tc>
        <w:tc>
          <w:tcPr>
            <w:tcW w:w="2062" w:type="dxa"/>
            <w:vAlign w:val="center"/>
          </w:tcPr>
          <w:p w14:paraId="22B5DD45" w14:textId="77777777" w:rsidR="008F71B0" w:rsidRPr="0058241A" w:rsidRDefault="00000000">
            <w:pPr>
              <w:rPr>
                <w:rFonts w:cs="Arial"/>
                <w:lang w:val="pl-PL"/>
              </w:rPr>
            </w:pPr>
            <w:r w:rsidRPr="0058241A">
              <w:rPr>
                <w:rFonts w:cs="Arial"/>
                <w:sz w:val="14"/>
                <w:lang w:val="pl-PL"/>
              </w:rPr>
              <w:t>Stół do masażu, światłolecznictwa, leczenia polem</w:t>
            </w:r>
          </w:p>
        </w:tc>
        <w:tc>
          <w:tcPr>
            <w:tcW w:w="2062" w:type="dxa"/>
            <w:vAlign w:val="center"/>
          </w:tcPr>
          <w:p w14:paraId="35F66DC5" w14:textId="77777777" w:rsidR="008F71B0" w:rsidRPr="0058241A" w:rsidRDefault="00000000">
            <w:pPr>
              <w:rPr>
                <w:rFonts w:cs="Arial"/>
                <w:lang w:val="pl-PL"/>
              </w:rPr>
            </w:pPr>
            <w:r w:rsidRPr="0058241A">
              <w:rPr>
                <w:rFonts w:cs="Arial"/>
                <w:sz w:val="14"/>
                <w:lang w:val="pl-PL"/>
              </w:rPr>
              <w:t>2 szt.</w:t>
            </w:r>
          </w:p>
        </w:tc>
        <w:tc>
          <w:tcPr>
            <w:tcW w:w="2062" w:type="dxa"/>
            <w:vAlign w:val="center"/>
          </w:tcPr>
          <w:p w14:paraId="49DDDFE7" w14:textId="77777777" w:rsidR="008F71B0" w:rsidRPr="0058241A" w:rsidRDefault="008F71B0">
            <w:pPr>
              <w:rPr>
                <w:rFonts w:cs="Arial"/>
                <w:lang w:val="pl-PL"/>
              </w:rPr>
            </w:pPr>
          </w:p>
        </w:tc>
        <w:tc>
          <w:tcPr>
            <w:tcW w:w="2062" w:type="dxa"/>
            <w:vAlign w:val="center"/>
          </w:tcPr>
          <w:p w14:paraId="5FE389BE" w14:textId="77777777" w:rsidR="008F71B0" w:rsidRPr="0058241A" w:rsidRDefault="008F71B0">
            <w:pPr>
              <w:rPr>
                <w:rFonts w:cs="Arial"/>
                <w:lang w:val="pl-PL"/>
              </w:rPr>
            </w:pPr>
          </w:p>
        </w:tc>
      </w:tr>
      <w:tr w:rsidR="008F71B0" w:rsidRPr="0058241A" w14:paraId="01BA3605" w14:textId="77777777">
        <w:tc>
          <w:tcPr>
            <w:tcW w:w="2062" w:type="dxa"/>
            <w:vAlign w:val="center"/>
          </w:tcPr>
          <w:p w14:paraId="18D1E354" w14:textId="77777777" w:rsidR="008F71B0" w:rsidRPr="0058241A" w:rsidRDefault="00000000">
            <w:pPr>
              <w:rPr>
                <w:rFonts w:cs="Arial"/>
                <w:lang w:val="pl-PL"/>
              </w:rPr>
            </w:pPr>
            <w:r w:rsidRPr="0058241A">
              <w:rPr>
                <w:rFonts w:cs="Arial"/>
                <w:sz w:val="14"/>
                <w:lang w:val="pl-PL"/>
              </w:rPr>
              <w:t>50</w:t>
            </w:r>
          </w:p>
        </w:tc>
        <w:tc>
          <w:tcPr>
            <w:tcW w:w="2062" w:type="dxa"/>
            <w:vAlign w:val="center"/>
          </w:tcPr>
          <w:p w14:paraId="470AD9F1" w14:textId="77777777" w:rsidR="008F71B0" w:rsidRPr="0058241A" w:rsidRDefault="00000000">
            <w:pPr>
              <w:rPr>
                <w:rFonts w:cs="Arial"/>
                <w:lang w:val="pl-PL"/>
              </w:rPr>
            </w:pPr>
            <w:r w:rsidRPr="0058241A">
              <w:rPr>
                <w:rFonts w:cs="Arial"/>
                <w:sz w:val="14"/>
                <w:lang w:val="pl-PL"/>
              </w:rPr>
              <w:t>Mata piankowa</w:t>
            </w:r>
          </w:p>
        </w:tc>
        <w:tc>
          <w:tcPr>
            <w:tcW w:w="2062" w:type="dxa"/>
            <w:vAlign w:val="center"/>
          </w:tcPr>
          <w:p w14:paraId="0657D6E2" w14:textId="77777777" w:rsidR="008F71B0" w:rsidRPr="0058241A" w:rsidRDefault="00000000">
            <w:pPr>
              <w:rPr>
                <w:rFonts w:cs="Arial"/>
                <w:lang w:val="pl-PL"/>
              </w:rPr>
            </w:pPr>
            <w:r w:rsidRPr="0058241A">
              <w:rPr>
                <w:rFonts w:cs="Arial"/>
                <w:sz w:val="14"/>
                <w:lang w:val="pl-PL"/>
              </w:rPr>
              <w:t>10 szt.</w:t>
            </w:r>
          </w:p>
        </w:tc>
        <w:tc>
          <w:tcPr>
            <w:tcW w:w="2062" w:type="dxa"/>
            <w:vAlign w:val="center"/>
          </w:tcPr>
          <w:p w14:paraId="72DB57E4" w14:textId="77777777" w:rsidR="008F71B0" w:rsidRPr="0058241A" w:rsidRDefault="008F71B0">
            <w:pPr>
              <w:rPr>
                <w:rFonts w:cs="Arial"/>
                <w:lang w:val="pl-PL"/>
              </w:rPr>
            </w:pPr>
          </w:p>
        </w:tc>
        <w:tc>
          <w:tcPr>
            <w:tcW w:w="2062" w:type="dxa"/>
            <w:vAlign w:val="center"/>
          </w:tcPr>
          <w:p w14:paraId="63C7C415" w14:textId="77777777" w:rsidR="008F71B0" w:rsidRPr="0058241A" w:rsidRDefault="008F71B0">
            <w:pPr>
              <w:rPr>
                <w:rFonts w:cs="Arial"/>
                <w:lang w:val="pl-PL"/>
              </w:rPr>
            </w:pPr>
          </w:p>
        </w:tc>
      </w:tr>
      <w:tr w:rsidR="008F71B0" w:rsidRPr="0058241A" w14:paraId="4B714277" w14:textId="77777777">
        <w:tc>
          <w:tcPr>
            <w:tcW w:w="2062" w:type="dxa"/>
            <w:vAlign w:val="center"/>
          </w:tcPr>
          <w:p w14:paraId="5FB70FDE" w14:textId="77777777" w:rsidR="008F71B0" w:rsidRPr="0058241A" w:rsidRDefault="00000000">
            <w:pPr>
              <w:rPr>
                <w:rFonts w:cs="Arial"/>
                <w:lang w:val="pl-PL"/>
              </w:rPr>
            </w:pPr>
            <w:r w:rsidRPr="0058241A">
              <w:rPr>
                <w:rFonts w:cs="Arial"/>
                <w:sz w:val="14"/>
                <w:lang w:val="pl-PL"/>
              </w:rPr>
              <w:t>51</w:t>
            </w:r>
          </w:p>
        </w:tc>
        <w:tc>
          <w:tcPr>
            <w:tcW w:w="2062" w:type="dxa"/>
            <w:vAlign w:val="center"/>
          </w:tcPr>
          <w:p w14:paraId="0CE89E62" w14:textId="77777777" w:rsidR="008F71B0" w:rsidRPr="0058241A" w:rsidRDefault="00000000">
            <w:pPr>
              <w:rPr>
                <w:rFonts w:cs="Arial"/>
                <w:lang w:val="pl-PL"/>
              </w:rPr>
            </w:pPr>
            <w:r w:rsidRPr="0058241A">
              <w:rPr>
                <w:rFonts w:cs="Arial"/>
                <w:sz w:val="14"/>
                <w:lang w:val="pl-PL"/>
              </w:rPr>
              <w:t>Tablice anatomiczne</w:t>
            </w:r>
          </w:p>
        </w:tc>
        <w:tc>
          <w:tcPr>
            <w:tcW w:w="2062" w:type="dxa"/>
            <w:vAlign w:val="center"/>
          </w:tcPr>
          <w:p w14:paraId="5310BAD7" w14:textId="77777777" w:rsidR="008F71B0" w:rsidRPr="0058241A" w:rsidRDefault="00000000">
            <w:pPr>
              <w:rPr>
                <w:rFonts w:cs="Arial"/>
                <w:lang w:val="pl-PL"/>
              </w:rPr>
            </w:pPr>
            <w:r w:rsidRPr="0058241A">
              <w:rPr>
                <w:rFonts w:cs="Arial"/>
                <w:sz w:val="14"/>
                <w:lang w:val="pl-PL"/>
              </w:rPr>
              <w:t>3 szt.</w:t>
            </w:r>
          </w:p>
        </w:tc>
        <w:tc>
          <w:tcPr>
            <w:tcW w:w="2062" w:type="dxa"/>
            <w:vAlign w:val="center"/>
          </w:tcPr>
          <w:p w14:paraId="43DCAE82" w14:textId="77777777" w:rsidR="008F71B0" w:rsidRPr="0058241A" w:rsidRDefault="008F71B0">
            <w:pPr>
              <w:rPr>
                <w:rFonts w:cs="Arial"/>
                <w:lang w:val="pl-PL"/>
              </w:rPr>
            </w:pPr>
          </w:p>
        </w:tc>
        <w:tc>
          <w:tcPr>
            <w:tcW w:w="2062" w:type="dxa"/>
            <w:vAlign w:val="center"/>
          </w:tcPr>
          <w:p w14:paraId="041F9A5B" w14:textId="77777777" w:rsidR="008F71B0" w:rsidRPr="0058241A" w:rsidRDefault="008F71B0">
            <w:pPr>
              <w:rPr>
                <w:rFonts w:cs="Arial"/>
                <w:lang w:val="pl-PL"/>
              </w:rPr>
            </w:pPr>
          </w:p>
        </w:tc>
      </w:tr>
      <w:tr w:rsidR="008F71B0" w:rsidRPr="0058241A" w14:paraId="7E6EA11C" w14:textId="77777777">
        <w:tc>
          <w:tcPr>
            <w:tcW w:w="2062" w:type="dxa"/>
            <w:vAlign w:val="center"/>
          </w:tcPr>
          <w:p w14:paraId="530FABEA" w14:textId="77777777" w:rsidR="008F71B0" w:rsidRPr="0058241A" w:rsidRDefault="00000000">
            <w:pPr>
              <w:rPr>
                <w:rFonts w:cs="Arial"/>
                <w:lang w:val="pl-PL"/>
              </w:rPr>
            </w:pPr>
            <w:r w:rsidRPr="0058241A">
              <w:rPr>
                <w:rFonts w:cs="Arial"/>
                <w:sz w:val="14"/>
                <w:lang w:val="pl-PL"/>
              </w:rPr>
              <w:t>52</w:t>
            </w:r>
          </w:p>
        </w:tc>
        <w:tc>
          <w:tcPr>
            <w:tcW w:w="2062" w:type="dxa"/>
            <w:vAlign w:val="center"/>
          </w:tcPr>
          <w:p w14:paraId="1B43244D" w14:textId="77777777" w:rsidR="008F71B0" w:rsidRPr="0058241A" w:rsidRDefault="00000000">
            <w:pPr>
              <w:rPr>
                <w:rFonts w:cs="Arial"/>
                <w:lang w:val="pl-PL"/>
              </w:rPr>
            </w:pPr>
            <w:r w:rsidRPr="0058241A">
              <w:rPr>
                <w:rFonts w:cs="Arial"/>
                <w:sz w:val="14"/>
                <w:lang w:val="pl-PL"/>
              </w:rPr>
              <w:t>Lampa Solux</w:t>
            </w:r>
          </w:p>
        </w:tc>
        <w:tc>
          <w:tcPr>
            <w:tcW w:w="2062" w:type="dxa"/>
            <w:vAlign w:val="center"/>
          </w:tcPr>
          <w:p w14:paraId="79D44DD9" w14:textId="77777777" w:rsidR="008F71B0" w:rsidRPr="0058241A" w:rsidRDefault="00000000">
            <w:pPr>
              <w:rPr>
                <w:rFonts w:cs="Arial"/>
                <w:lang w:val="pl-PL"/>
              </w:rPr>
            </w:pPr>
            <w:r w:rsidRPr="0058241A">
              <w:rPr>
                <w:rFonts w:cs="Arial"/>
                <w:sz w:val="14"/>
                <w:lang w:val="pl-PL"/>
              </w:rPr>
              <w:t>1 szt.</w:t>
            </w:r>
          </w:p>
        </w:tc>
        <w:tc>
          <w:tcPr>
            <w:tcW w:w="2062" w:type="dxa"/>
            <w:vAlign w:val="center"/>
          </w:tcPr>
          <w:p w14:paraId="60BB80A8" w14:textId="77777777" w:rsidR="008F71B0" w:rsidRPr="0058241A" w:rsidRDefault="008F71B0">
            <w:pPr>
              <w:rPr>
                <w:rFonts w:cs="Arial"/>
                <w:lang w:val="pl-PL"/>
              </w:rPr>
            </w:pPr>
          </w:p>
        </w:tc>
        <w:tc>
          <w:tcPr>
            <w:tcW w:w="2062" w:type="dxa"/>
            <w:vAlign w:val="center"/>
          </w:tcPr>
          <w:p w14:paraId="14438C6B" w14:textId="77777777" w:rsidR="008F71B0" w:rsidRPr="0058241A" w:rsidRDefault="008F71B0">
            <w:pPr>
              <w:rPr>
                <w:rFonts w:cs="Arial"/>
                <w:lang w:val="pl-PL"/>
              </w:rPr>
            </w:pPr>
          </w:p>
        </w:tc>
      </w:tr>
      <w:tr w:rsidR="008F71B0" w:rsidRPr="0058241A" w14:paraId="3D0E3295" w14:textId="77777777">
        <w:tc>
          <w:tcPr>
            <w:tcW w:w="2062" w:type="dxa"/>
            <w:vAlign w:val="center"/>
          </w:tcPr>
          <w:p w14:paraId="7527B0DF" w14:textId="77777777" w:rsidR="008F71B0" w:rsidRPr="0058241A" w:rsidRDefault="00000000">
            <w:pPr>
              <w:rPr>
                <w:rFonts w:cs="Arial"/>
                <w:lang w:val="pl-PL"/>
              </w:rPr>
            </w:pPr>
            <w:r w:rsidRPr="0058241A">
              <w:rPr>
                <w:rFonts w:cs="Arial"/>
                <w:sz w:val="14"/>
                <w:lang w:val="pl-PL"/>
              </w:rPr>
              <w:lastRenderedPageBreak/>
              <w:t>53</w:t>
            </w:r>
          </w:p>
        </w:tc>
        <w:tc>
          <w:tcPr>
            <w:tcW w:w="2062" w:type="dxa"/>
            <w:vAlign w:val="center"/>
          </w:tcPr>
          <w:p w14:paraId="0EB9450A" w14:textId="77777777" w:rsidR="008F71B0" w:rsidRPr="0058241A" w:rsidRDefault="00000000">
            <w:pPr>
              <w:rPr>
                <w:rFonts w:cs="Arial"/>
                <w:lang w:val="pl-PL"/>
              </w:rPr>
            </w:pPr>
            <w:r w:rsidRPr="0058241A">
              <w:rPr>
                <w:rFonts w:cs="Arial"/>
                <w:sz w:val="14"/>
                <w:lang w:val="pl-PL"/>
              </w:rPr>
              <w:t>Laser z sondą bezobsługową pionową i dwiema sondami manualnymi</w:t>
            </w:r>
          </w:p>
        </w:tc>
        <w:tc>
          <w:tcPr>
            <w:tcW w:w="2062" w:type="dxa"/>
            <w:vAlign w:val="center"/>
          </w:tcPr>
          <w:p w14:paraId="749A4501" w14:textId="77777777" w:rsidR="008F71B0" w:rsidRPr="0058241A" w:rsidRDefault="00000000">
            <w:pPr>
              <w:rPr>
                <w:rFonts w:cs="Arial"/>
                <w:lang w:val="pl-PL"/>
              </w:rPr>
            </w:pPr>
            <w:r w:rsidRPr="0058241A">
              <w:rPr>
                <w:rFonts w:cs="Arial"/>
                <w:sz w:val="14"/>
                <w:lang w:val="pl-PL"/>
              </w:rPr>
              <w:t>1 szt.</w:t>
            </w:r>
          </w:p>
        </w:tc>
        <w:tc>
          <w:tcPr>
            <w:tcW w:w="2062" w:type="dxa"/>
            <w:vAlign w:val="center"/>
          </w:tcPr>
          <w:p w14:paraId="5D56364A" w14:textId="77777777" w:rsidR="008F71B0" w:rsidRPr="0058241A" w:rsidRDefault="008F71B0">
            <w:pPr>
              <w:rPr>
                <w:rFonts w:cs="Arial"/>
                <w:lang w:val="pl-PL"/>
              </w:rPr>
            </w:pPr>
          </w:p>
        </w:tc>
        <w:tc>
          <w:tcPr>
            <w:tcW w:w="2062" w:type="dxa"/>
            <w:vAlign w:val="center"/>
          </w:tcPr>
          <w:p w14:paraId="4F6DA98C" w14:textId="77777777" w:rsidR="008F71B0" w:rsidRPr="0058241A" w:rsidRDefault="008F71B0">
            <w:pPr>
              <w:rPr>
                <w:rFonts w:cs="Arial"/>
                <w:lang w:val="pl-PL"/>
              </w:rPr>
            </w:pPr>
          </w:p>
        </w:tc>
      </w:tr>
      <w:tr w:rsidR="008F71B0" w:rsidRPr="0058241A" w14:paraId="2263CC0E" w14:textId="77777777">
        <w:tc>
          <w:tcPr>
            <w:tcW w:w="2062" w:type="dxa"/>
            <w:vAlign w:val="center"/>
          </w:tcPr>
          <w:p w14:paraId="64B745FC" w14:textId="77777777" w:rsidR="008F71B0" w:rsidRPr="0058241A" w:rsidRDefault="00000000">
            <w:pPr>
              <w:rPr>
                <w:rFonts w:cs="Arial"/>
                <w:lang w:val="pl-PL"/>
              </w:rPr>
            </w:pPr>
            <w:r w:rsidRPr="0058241A">
              <w:rPr>
                <w:rFonts w:cs="Arial"/>
                <w:sz w:val="14"/>
                <w:lang w:val="pl-PL"/>
              </w:rPr>
              <w:t>54</w:t>
            </w:r>
          </w:p>
        </w:tc>
        <w:tc>
          <w:tcPr>
            <w:tcW w:w="2062" w:type="dxa"/>
            <w:vAlign w:val="center"/>
          </w:tcPr>
          <w:p w14:paraId="6604B5CD" w14:textId="77777777" w:rsidR="008F71B0" w:rsidRPr="0058241A" w:rsidRDefault="00000000">
            <w:pPr>
              <w:rPr>
                <w:rFonts w:cs="Arial"/>
                <w:lang w:val="pl-PL"/>
              </w:rPr>
            </w:pPr>
            <w:r w:rsidRPr="0058241A">
              <w:rPr>
                <w:rFonts w:cs="Arial"/>
                <w:sz w:val="14"/>
                <w:lang w:val="pl-PL"/>
              </w:rPr>
              <w:t>Sprzęt do terapii ultradźwiękowej z głowicą manualną</w:t>
            </w:r>
          </w:p>
        </w:tc>
        <w:tc>
          <w:tcPr>
            <w:tcW w:w="2062" w:type="dxa"/>
            <w:vAlign w:val="center"/>
          </w:tcPr>
          <w:p w14:paraId="5DBF70D5" w14:textId="77777777" w:rsidR="008F71B0" w:rsidRPr="0058241A" w:rsidRDefault="00000000">
            <w:pPr>
              <w:rPr>
                <w:rFonts w:cs="Arial"/>
                <w:lang w:val="pl-PL"/>
              </w:rPr>
            </w:pPr>
            <w:r w:rsidRPr="0058241A">
              <w:rPr>
                <w:rFonts w:cs="Arial"/>
                <w:sz w:val="14"/>
                <w:lang w:val="pl-PL"/>
              </w:rPr>
              <w:t>1 kpl.</w:t>
            </w:r>
          </w:p>
        </w:tc>
        <w:tc>
          <w:tcPr>
            <w:tcW w:w="2062" w:type="dxa"/>
            <w:vAlign w:val="center"/>
          </w:tcPr>
          <w:p w14:paraId="145882C8" w14:textId="77777777" w:rsidR="008F71B0" w:rsidRPr="0058241A" w:rsidRDefault="008F71B0">
            <w:pPr>
              <w:rPr>
                <w:rFonts w:cs="Arial"/>
                <w:lang w:val="pl-PL"/>
              </w:rPr>
            </w:pPr>
          </w:p>
        </w:tc>
        <w:tc>
          <w:tcPr>
            <w:tcW w:w="2062" w:type="dxa"/>
            <w:vAlign w:val="center"/>
          </w:tcPr>
          <w:p w14:paraId="229DFF9C" w14:textId="77777777" w:rsidR="008F71B0" w:rsidRPr="0058241A" w:rsidRDefault="008F71B0">
            <w:pPr>
              <w:rPr>
                <w:rFonts w:cs="Arial"/>
                <w:lang w:val="pl-PL"/>
              </w:rPr>
            </w:pPr>
          </w:p>
        </w:tc>
      </w:tr>
      <w:tr w:rsidR="008F71B0" w:rsidRPr="0058241A" w14:paraId="1EBA360D" w14:textId="77777777">
        <w:tc>
          <w:tcPr>
            <w:tcW w:w="2062" w:type="dxa"/>
            <w:vAlign w:val="center"/>
          </w:tcPr>
          <w:p w14:paraId="6997FA64" w14:textId="77777777" w:rsidR="008F71B0" w:rsidRPr="0058241A" w:rsidRDefault="00000000">
            <w:pPr>
              <w:rPr>
                <w:rFonts w:cs="Arial"/>
                <w:lang w:val="pl-PL"/>
              </w:rPr>
            </w:pPr>
            <w:r w:rsidRPr="0058241A">
              <w:rPr>
                <w:rFonts w:cs="Arial"/>
                <w:sz w:val="14"/>
                <w:lang w:val="pl-PL"/>
              </w:rPr>
              <w:t>55</w:t>
            </w:r>
          </w:p>
        </w:tc>
        <w:tc>
          <w:tcPr>
            <w:tcW w:w="2062" w:type="dxa"/>
            <w:vAlign w:val="center"/>
          </w:tcPr>
          <w:p w14:paraId="066DCF35" w14:textId="77777777" w:rsidR="008F71B0" w:rsidRPr="0058241A" w:rsidRDefault="00000000">
            <w:pPr>
              <w:rPr>
                <w:rFonts w:cs="Arial"/>
                <w:lang w:val="pl-PL"/>
              </w:rPr>
            </w:pPr>
            <w:r w:rsidRPr="0058241A">
              <w:rPr>
                <w:rFonts w:cs="Arial"/>
                <w:sz w:val="14"/>
                <w:lang w:val="pl-PL"/>
              </w:rPr>
              <w:t>Sprzęt do elektrolecznictwa</w:t>
            </w:r>
          </w:p>
        </w:tc>
        <w:tc>
          <w:tcPr>
            <w:tcW w:w="2062" w:type="dxa"/>
            <w:vAlign w:val="center"/>
          </w:tcPr>
          <w:p w14:paraId="3DB2E7EA" w14:textId="77777777" w:rsidR="008F71B0" w:rsidRPr="0058241A" w:rsidRDefault="00000000">
            <w:pPr>
              <w:rPr>
                <w:rFonts w:cs="Arial"/>
                <w:lang w:val="pl-PL"/>
              </w:rPr>
            </w:pPr>
            <w:r w:rsidRPr="0058241A">
              <w:rPr>
                <w:rFonts w:cs="Arial"/>
                <w:sz w:val="14"/>
                <w:lang w:val="pl-PL"/>
              </w:rPr>
              <w:t>1 kpl.</w:t>
            </w:r>
          </w:p>
        </w:tc>
        <w:tc>
          <w:tcPr>
            <w:tcW w:w="2062" w:type="dxa"/>
            <w:vAlign w:val="center"/>
          </w:tcPr>
          <w:p w14:paraId="1377D6AD" w14:textId="77777777" w:rsidR="008F71B0" w:rsidRPr="0058241A" w:rsidRDefault="008F71B0">
            <w:pPr>
              <w:rPr>
                <w:rFonts w:cs="Arial"/>
                <w:lang w:val="pl-PL"/>
              </w:rPr>
            </w:pPr>
          </w:p>
        </w:tc>
        <w:tc>
          <w:tcPr>
            <w:tcW w:w="2062" w:type="dxa"/>
            <w:vAlign w:val="center"/>
          </w:tcPr>
          <w:p w14:paraId="77735614" w14:textId="77777777" w:rsidR="008F71B0" w:rsidRPr="0058241A" w:rsidRDefault="008F71B0">
            <w:pPr>
              <w:rPr>
                <w:rFonts w:cs="Arial"/>
                <w:lang w:val="pl-PL"/>
              </w:rPr>
            </w:pPr>
          </w:p>
        </w:tc>
      </w:tr>
      <w:tr w:rsidR="008F71B0" w:rsidRPr="0058241A" w14:paraId="744639AC" w14:textId="77777777">
        <w:tc>
          <w:tcPr>
            <w:tcW w:w="2062" w:type="dxa"/>
            <w:vAlign w:val="center"/>
          </w:tcPr>
          <w:p w14:paraId="68B86311" w14:textId="77777777" w:rsidR="008F71B0" w:rsidRPr="0058241A" w:rsidRDefault="00000000">
            <w:pPr>
              <w:rPr>
                <w:rFonts w:cs="Arial"/>
                <w:lang w:val="pl-PL"/>
              </w:rPr>
            </w:pPr>
            <w:r w:rsidRPr="0058241A">
              <w:rPr>
                <w:rFonts w:cs="Arial"/>
                <w:sz w:val="14"/>
                <w:lang w:val="pl-PL"/>
              </w:rPr>
              <w:t>56</w:t>
            </w:r>
          </w:p>
        </w:tc>
        <w:tc>
          <w:tcPr>
            <w:tcW w:w="2062" w:type="dxa"/>
            <w:vAlign w:val="center"/>
          </w:tcPr>
          <w:p w14:paraId="04BD74EC" w14:textId="77777777" w:rsidR="008F71B0" w:rsidRPr="0058241A" w:rsidRDefault="00000000">
            <w:pPr>
              <w:rPr>
                <w:rFonts w:cs="Arial"/>
                <w:lang w:val="pl-PL"/>
              </w:rPr>
            </w:pPr>
            <w:r w:rsidRPr="0058241A">
              <w:rPr>
                <w:rFonts w:cs="Arial"/>
                <w:sz w:val="14"/>
                <w:lang w:val="pl-PL"/>
              </w:rPr>
              <w:t>Sprzęt do krioterapii miejscowej</w:t>
            </w:r>
          </w:p>
        </w:tc>
        <w:tc>
          <w:tcPr>
            <w:tcW w:w="2062" w:type="dxa"/>
            <w:vAlign w:val="center"/>
          </w:tcPr>
          <w:p w14:paraId="733B2ADE" w14:textId="77777777" w:rsidR="008F71B0" w:rsidRPr="0058241A" w:rsidRDefault="00000000">
            <w:pPr>
              <w:rPr>
                <w:rFonts w:cs="Arial"/>
                <w:lang w:val="pl-PL"/>
              </w:rPr>
            </w:pPr>
            <w:r w:rsidRPr="0058241A">
              <w:rPr>
                <w:rFonts w:cs="Arial"/>
                <w:sz w:val="14"/>
                <w:lang w:val="pl-PL"/>
              </w:rPr>
              <w:t>1 szt.</w:t>
            </w:r>
          </w:p>
        </w:tc>
        <w:tc>
          <w:tcPr>
            <w:tcW w:w="2062" w:type="dxa"/>
            <w:vAlign w:val="center"/>
          </w:tcPr>
          <w:p w14:paraId="3FE87C23" w14:textId="77777777" w:rsidR="008F71B0" w:rsidRPr="0058241A" w:rsidRDefault="008F71B0">
            <w:pPr>
              <w:rPr>
                <w:rFonts w:cs="Arial"/>
                <w:lang w:val="pl-PL"/>
              </w:rPr>
            </w:pPr>
          </w:p>
        </w:tc>
        <w:tc>
          <w:tcPr>
            <w:tcW w:w="2062" w:type="dxa"/>
            <w:vAlign w:val="center"/>
          </w:tcPr>
          <w:p w14:paraId="54EF1D5C" w14:textId="77777777" w:rsidR="008F71B0" w:rsidRPr="0058241A" w:rsidRDefault="008F71B0">
            <w:pPr>
              <w:rPr>
                <w:rFonts w:cs="Arial"/>
                <w:lang w:val="pl-PL"/>
              </w:rPr>
            </w:pPr>
          </w:p>
        </w:tc>
      </w:tr>
      <w:tr w:rsidR="008F71B0" w:rsidRPr="0058241A" w14:paraId="0395FDCF" w14:textId="77777777">
        <w:tc>
          <w:tcPr>
            <w:tcW w:w="2062" w:type="dxa"/>
            <w:vAlign w:val="center"/>
          </w:tcPr>
          <w:p w14:paraId="451F60DD" w14:textId="77777777" w:rsidR="008F71B0" w:rsidRPr="0058241A" w:rsidRDefault="00000000">
            <w:pPr>
              <w:rPr>
                <w:rFonts w:cs="Arial"/>
                <w:lang w:val="pl-PL"/>
              </w:rPr>
            </w:pPr>
            <w:r w:rsidRPr="0058241A">
              <w:rPr>
                <w:rFonts w:cs="Arial"/>
                <w:sz w:val="14"/>
                <w:lang w:val="pl-PL"/>
              </w:rPr>
              <w:t>57</w:t>
            </w:r>
          </w:p>
        </w:tc>
        <w:tc>
          <w:tcPr>
            <w:tcW w:w="2062" w:type="dxa"/>
            <w:vAlign w:val="center"/>
          </w:tcPr>
          <w:p w14:paraId="5FD3CEFB" w14:textId="77777777" w:rsidR="008F71B0" w:rsidRPr="0058241A" w:rsidRDefault="00000000">
            <w:pPr>
              <w:rPr>
                <w:rFonts w:cs="Arial"/>
                <w:lang w:val="pl-PL"/>
              </w:rPr>
            </w:pPr>
            <w:r w:rsidRPr="0058241A">
              <w:rPr>
                <w:rFonts w:cs="Arial"/>
                <w:sz w:val="14"/>
                <w:lang w:val="pl-PL"/>
              </w:rPr>
              <w:t>Sprzęt do leczenia polem magnetycznym niskiej częstotliwości</w:t>
            </w:r>
          </w:p>
        </w:tc>
        <w:tc>
          <w:tcPr>
            <w:tcW w:w="2062" w:type="dxa"/>
            <w:vAlign w:val="center"/>
          </w:tcPr>
          <w:p w14:paraId="5BB86513" w14:textId="77777777" w:rsidR="008F71B0" w:rsidRPr="0058241A" w:rsidRDefault="00000000">
            <w:pPr>
              <w:rPr>
                <w:rFonts w:cs="Arial"/>
                <w:lang w:val="pl-PL"/>
              </w:rPr>
            </w:pPr>
            <w:r w:rsidRPr="0058241A">
              <w:rPr>
                <w:rFonts w:cs="Arial"/>
                <w:sz w:val="14"/>
                <w:lang w:val="pl-PL"/>
              </w:rPr>
              <w:t>1 kpl.</w:t>
            </w:r>
          </w:p>
        </w:tc>
        <w:tc>
          <w:tcPr>
            <w:tcW w:w="2062" w:type="dxa"/>
            <w:vAlign w:val="center"/>
          </w:tcPr>
          <w:p w14:paraId="4C0A6756" w14:textId="77777777" w:rsidR="008F71B0" w:rsidRPr="0058241A" w:rsidRDefault="008F71B0">
            <w:pPr>
              <w:rPr>
                <w:rFonts w:cs="Arial"/>
                <w:lang w:val="pl-PL"/>
              </w:rPr>
            </w:pPr>
          </w:p>
        </w:tc>
        <w:tc>
          <w:tcPr>
            <w:tcW w:w="2062" w:type="dxa"/>
            <w:vAlign w:val="center"/>
          </w:tcPr>
          <w:p w14:paraId="462B3B7D" w14:textId="77777777" w:rsidR="008F71B0" w:rsidRPr="0058241A" w:rsidRDefault="008F71B0">
            <w:pPr>
              <w:rPr>
                <w:rFonts w:cs="Arial"/>
                <w:lang w:val="pl-PL"/>
              </w:rPr>
            </w:pPr>
          </w:p>
        </w:tc>
      </w:tr>
    </w:tbl>
    <w:p w14:paraId="2C36A80C" w14:textId="77777777" w:rsidR="008F71B0" w:rsidRPr="0058241A" w:rsidRDefault="00000000">
      <w:pPr>
        <w:rPr>
          <w:rFonts w:cs="Arial"/>
          <w:lang w:val="pl-PL"/>
        </w:rPr>
      </w:pPr>
      <w:r w:rsidRPr="0058241A">
        <w:rPr>
          <w:rFonts w:cs="Arial"/>
          <w:lang w:val="pl-PL"/>
        </w:rPr>
        <w:br w:type="page"/>
      </w:r>
    </w:p>
    <w:p w14:paraId="459210CB" w14:textId="77777777" w:rsidR="00702BBD" w:rsidRPr="0058241A" w:rsidRDefault="00702BBD">
      <w:pPr>
        <w:pStyle w:val="Nagwek1"/>
        <w:jc w:val="center"/>
        <w:rPr>
          <w:rFonts w:ascii="Arial" w:hAnsi="Arial" w:cs="Arial"/>
          <w:lang w:val="pl-PL"/>
        </w:rPr>
      </w:pPr>
    </w:p>
    <w:p w14:paraId="1333AEF8" w14:textId="5B683B6E" w:rsidR="00702BBD" w:rsidRPr="0058241A" w:rsidRDefault="00702BBD" w:rsidP="00702BBD">
      <w:pPr>
        <w:ind w:left="420"/>
        <w:rPr>
          <w:rFonts w:cs="Arial"/>
          <w:szCs w:val="20"/>
          <w:lang w:val="pl-PL"/>
        </w:rPr>
      </w:pPr>
      <w:r w:rsidRPr="0058241A">
        <w:rPr>
          <w:rFonts w:cs="Arial"/>
          <w:b/>
          <w:bCs/>
          <w:sz w:val="28"/>
          <w:szCs w:val="28"/>
          <w:lang w:val="pl-PL"/>
        </w:rPr>
        <w:t>Załącznik nr 4 – Oświadczenie o braku powiązań osobowych lub kapitałowych z Zamawiającym</w:t>
      </w:r>
    </w:p>
    <w:tbl>
      <w:tblPr>
        <w:tblStyle w:val="TableNormal"/>
        <w:tblW w:w="91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4"/>
        <w:gridCol w:w="6437"/>
      </w:tblGrid>
      <w:tr w:rsidR="00702BBD" w:rsidRPr="0058241A" w14:paraId="6F3D238A" w14:textId="77777777" w:rsidTr="00233AA2">
        <w:trPr>
          <w:trHeight w:val="590"/>
        </w:trPr>
        <w:tc>
          <w:tcPr>
            <w:tcW w:w="9131" w:type="dxa"/>
            <w:gridSpan w:val="2"/>
            <w:shd w:val="clear" w:color="auto" w:fill="BEBEBE"/>
          </w:tcPr>
          <w:p w14:paraId="40CC0DE0" w14:textId="77777777" w:rsidR="00702BBD" w:rsidRPr="0058241A" w:rsidRDefault="00702BBD" w:rsidP="00233AA2">
            <w:pPr>
              <w:pStyle w:val="TableParagraph"/>
              <w:spacing w:line="276" w:lineRule="auto"/>
              <w:ind w:right="3571"/>
              <w:jc w:val="right"/>
              <w:rPr>
                <w:rFonts w:ascii="Arial" w:hAnsi="Arial" w:cs="Arial"/>
                <w:b/>
                <w:sz w:val="24"/>
                <w:szCs w:val="24"/>
              </w:rPr>
            </w:pPr>
            <w:r w:rsidRPr="0058241A">
              <w:rPr>
                <w:rFonts w:ascii="Arial" w:hAnsi="Arial" w:cs="Arial"/>
                <w:b/>
                <w:sz w:val="24"/>
                <w:szCs w:val="24"/>
              </w:rPr>
              <w:t>DANE WYKONAWCY</w:t>
            </w:r>
          </w:p>
        </w:tc>
      </w:tr>
      <w:tr w:rsidR="00702BBD" w:rsidRPr="0058241A" w14:paraId="1652F6B9" w14:textId="77777777" w:rsidTr="00233AA2">
        <w:trPr>
          <w:trHeight w:val="465"/>
        </w:trPr>
        <w:tc>
          <w:tcPr>
            <w:tcW w:w="2694" w:type="dxa"/>
            <w:shd w:val="clear" w:color="auto" w:fill="D9D9D9"/>
          </w:tcPr>
          <w:p w14:paraId="178944D2" w14:textId="77777777" w:rsidR="00702BBD" w:rsidRPr="0058241A" w:rsidRDefault="00702BBD" w:rsidP="00233AA2">
            <w:pPr>
              <w:pStyle w:val="TableParagraph"/>
              <w:spacing w:before="78" w:line="276" w:lineRule="auto"/>
              <w:ind w:left="107"/>
              <w:rPr>
                <w:rFonts w:ascii="Arial" w:hAnsi="Arial" w:cs="Arial"/>
                <w:b/>
                <w:sz w:val="24"/>
                <w:szCs w:val="24"/>
              </w:rPr>
            </w:pPr>
            <w:r w:rsidRPr="0058241A">
              <w:rPr>
                <w:rFonts w:ascii="Arial" w:hAnsi="Arial" w:cs="Arial"/>
                <w:b/>
                <w:sz w:val="24"/>
                <w:szCs w:val="24"/>
              </w:rPr>
              <w:t>Nazwa Wykonawcy</w:t>
            </w:r>
          </w:p>
        </w:tc>
        <w:tc>
          <w:tcPr>
            <w:tcW w:w="6437" w:type="dxa"/>
          </w:tcPr>
          <w:p w14:paraId="0821DE1F" w14:textId="77777777" w:rsidR="00702BBD" w:rsidRPr="0058241A" w:rsidRDefault="00702BBD" w:rsidP="00233AA2">
            <w:pPr>
              <w:pStyle w:val="TableParagraph"/>
              <w:spacing w:line="276" w:lineRule="auto"/>
              <w:rPr>
                <w:rFonts w:ascii="Arial" w:hAnsi="Arial" w:cs="Arial"/>
                <w:sz w:val="24"/>
                <w:szCs w:val="24"/>
              </w:rPr>
            </w:pPr>
            <w:r w:rsidRPr="0058241A">
              <w:rPr>
                <w:rFonts w:ascii="Arial" w:hAnsi="Arial" w:cs="Arial"/>
                <w:sz w:val="24"/>
                <w:szCs w:val="24"/>
              </w:rPr>
              <w:t xml:space="preserve">  </w:t>
            </w:r>
          </w:p>
        </w:tc>
      </w:tr>
      <w:tr w:rsidR="00702BBD" w:rsidRPr="0058241A" w14:paraId="677A4D84" w14:textId="77777777" w:rsidTr="00233AA2">
        <w:trPr>
          <w:trHeight w:val="1013"/>
        </w:trPr>
        <w:tc>
          <w:tcPr>
            <w:tcW w:w="2694" w:type="dxa"/>
            <w:shd w:val="clear" w:color="auto" w:fill="D9D9D9"/>
          </w:tcPr>
          <w:p w14:paraId="07CFD82C" w14:textId="77777777" w:rsidR="00702BBD" w:rsidRPr="0058241A" w:rsidRDefault="00702BBD" w:rsidP="00233AA2">
            <w:pPr>
              <w:pStyle w:val="TableParagraph"/>
              <w:spacing w:before="1" w:line="276" w:lineRule="auto"/>
              <w:rPr>
                <w:rFonts w:ascii="Arial" w:hAnsi="Arial" w:cs="Arial"/>
                <w:b/>
                <w:sz w:val="24"/>
                <w:szCs w:val="24"/>
              </w:rPr>
            </w:pPr>
          </w:p>
          <w:p w14:paraId="4BA4D5F8" w14:textId="77777777" w:rsidR="00702BBD" w:rsidRPr="0058241A" w:rsidRDefault="00702BBD" w:rsidP="00233AA2">
            <w:pPr>
              <w:pStyle w:val="TableParagraph"/>
              <w:spacing w:before="1" w:line="276" w:lineRule="auto"/>
              <w:rPr>
                <w:rFonts w:ascii="Arial" w:hAnsi="Arial" w:cs="Arial"/>
                <w:b/>
                <w:sz w:val="24"/>
                <w:szCs w:val="24"/>
              </w:rPr>
            </w:pPr>
            <w:r w:rsidRPr="0058241A">
              <w:rPr>
                <w:rFonts w:ascii="Arial" w:hAnsi="Arial" w:cs="Arial"/>
                <w:b/>
                <w:sz w:val="24"/>
                <w:szCs w:val="24"/>
              </w:rPr>
              <w:t xml:space="preserve">  Adres</w:t>
            </w:r>
          </w:p>
        </w:tc>
        <w:tc>
          <w:tcPr>
            <w:tcW w:w="6437" w:type="dxa"/>
          </w:tcPr>
          <w:p w14:paraId="0DB15799" w14:textId="77777777" w:rsidR="00702BBD" w:rsidRPr="0058241A" w:rsidRDefault="00702BBD" w:rsidP="00233AA2">
            <w:pPr>
              <w:pStyle w:val="TableParagraph"/>
              <w:spacing w:line="276" w:lineRule="auto"/>
              <w:rPr>
                <w:rFonts w:ascii="Arial" w:hAnsi="Arial" w:cs="Arial"/>
                <w:sz w:val="24"/>
                <w:szCs w:val="24"/>
              </w:rPr>
            </w:pPr>
          </w:p>
        </w:tc>
      </w:tr>
      <w:tr w:rsidR="00702BBD" w:rsidRPr="0058241A" w14:paraId="0F4E1F24" w14:textId="77777777" w:rsidTr="00233AA2">
        <w:trPr>
          <w:trHeight w:val="408"/>
        </w:trPr>
        <w:tc>
          <w:tcPr>
            <w:tcW w:w="2694" w:type="dxa"/>
            <w:shd w:val="clear" w:color="auto" w:fill="D9D9D9"/>
          </w:tcPr>
          <w:p w14:paraId="59FC9EFD" w14:textId="77777777" w:rsidR="00702BBD" w:rsidRPr="0058241A" w:rsidRDefault="00702BBD" w:rsidP="00233AA2">
            <w:pPr>
              <w:pStyle w:val="TableParagraph"/>
              <w:spacing w:before="49" w:line="276" w:lineRule="auto"/>
              <w:ind w:left="107"/>
              <w:rPr>
                <w:rFonts w:ascii="Arial" w:hAnsi="Arial" w:cs="Arial"/>
                <w:b/>
                <w:sz w:val="24"/>
                <w:szCs w:val="24"/>
              </w:rPr>
            </w:pPr>
            <w:r w:rsidRPr="0058241A">
              <w:rPr>
                <w:rFonts w:ascii="Arial" w:hAnsi="Arial" w:cs="Arial"/>
                <w:b/>
                <w:sz w:val="24"/>
                <w:szCs w:val="24"/>
              </w:rPr>
              <w:t>NIP/REGON</w:t>
            </w:r>
          </w:p>
        </w:tc>
        <w:tc>
          <w:tcPr>
            <w:tcW w:w="6437" w:type="dxa"/>
          </w:tcPr>
          <w:p w14:paraId="4B6C282D" w14:textId="77777777" w:rsidR="00702BBD" w:rsidRPr="0058241A" w:rsidRDefault="00702BBD" w:rsidP="00233AA2">
            <w:pPr>
              <w:pStyle w:val="TableParagraph"/>
              <w:spacing w:line="276" w:lineRule="auto"/>
              <w:rPr>
                <w:rFonts w:ascii="Arial" w:hAnsi="Arial" w:cs="Arial"/>
                <w:sz w:val="24"/>
                <w:szCs w:val="24"/>
              </w:rPr>
            </w:pPr>
          </w:p>
        </w:tc>
      </w:tr>
      <w:tr w:rsidR="00702BBD" w:rsidRPr="0058241A" w14:paraId="453CF9B3" w14:textId="77777777" w:rsidTr="00233AA2">
        <w:trPr>
          <w:trHeight w:val="415"/>
        </w:trPr>
        <w:tc>
          <w:tcPr>
            <w:tcW w:w="2694" w:type="dxa"/>
            <w:shd w:val="clear" w:color="auto" w:fill="D9D9D9"/>
          </w:tcPr>
          <w:p w14:paraId="430D64EC" w14:textId="77777777" w:rsidR="00702BBD" w:rsidRPr="0058241A" w:rsidRDefault="00702BBD" w:rsidP="00233AA2">
            <w:pPr>
              <w:pStyle w:val="TableParagraph"/>
              <w:spacing w:before="54" w:line="276" w:lineRule="auto"/>
              <w:ind w:left="107"/>
              <w:rPr>
                <w:rFonts w:ascii="Arial" w:hAnsi="Arial" w:cs="Arial"/>
                <w:b/>
                <w:sz w:val="24"/>
                <w:szCs w:val="24"/>
              </w:rPr>
            </w:pPr>
            <w:r w:rsidRPr="0058241A">
              <w:rPr>
                <w:rFonts w:ascii="Arial" w:hAnsi="Arial" w:cs="Arial"/>
                <w:b/>
                <w:sz w:val="24"/>
                <w:szCs w:val="24"/>
              </w:rPr>
              <w:t>Numer telefonu</w:t>
            </w:r>
          </w:p>
        </w:tc>
        <w:tc>
          <w:tcPr>
            <w:tcW w:w="6437" w:type="dxa"/>
          </w:tcPr>
          <w:p w14:paraId="73E57817" w14:textId="77777777" w:rsidR="00702BBD" w:rsidRPr="0058241A" w:rsidRDefault="00702BBD" w:rsidP="00233AA2">
            <w:pPr>
              <w:pStyle w:val="TableParagraph"/>
              <w:spacing w:line="276" w:lineRule="auto"/>
              <w:rPr>
                <w:rFonts w:ascii="Arial" w:hAnsi="Arial" w:cs="Arial"/>
                <w:sz w:val="24"/>
                <w:szCs w:val="24"/>
              </w:rPr>
            </w:pPr>
          </w:p>
        </w:tc>
      </w:tr>
      <w:tr w:rsidR="00702BBD" w:rsidRPr="0058241A" w14:paraId="3EF57E8D" w14:textId="77777777" w:rsidTr="00233AA2">
        <w:trPr>
          <w:trHeight w:val="408"/>
        </w:trPr>
        <w:tc>
          <w:tcPr>
            <w:tcW w:w="2694" w:type="dxa"/>
            <w:shd w:val="clear" w:color="auto" w:fill="D9D9D9"/>
          </w:tcPr>
          <w:p w14:paraId="4F441EDE" w14:textId="77777777" w:rsidR="00702BBD" w:rsidRPr="0058241A" w:rsidRDefault="00702BBD" w:rsidP="00233AA2">
            <w:pPr>
              <w:pStyle w:val="TableParagraph"/>
              <w:spacing w:before="50" w:line="276" w:lineRule="auto"/>
              <w:ind w:left="107"/>
              <w:rPr>
                <w:rFonts w:ascii="Arial" w:hAnsi="Arial" w:cs="Arial"/>
                <w:b/>
                <w:sz w:val="24"/>
                <w:szCs w:val="24"/>
              </w:rPr>
            </w:pPr>
            <w:r w:rsidRPr="0058241A">
              <w:rPr>
                <w:rFonts w:ascii="Arial" w:hAnsi="Arial" w:cs="Arial"/>
                <w:b/>
                <w:sz w:val="24"/>
                <w:szCs w:val="24"/>
              </w:rPr>
              <w:t>Adres e-mail</w:t>
            </w:r>
          </w:p>
        </w:tc>
        <w:tc>
          <w:tcPr>
            <w:tcW w:w="6437" w:type="dxa"/>
          </w:tcPr>
          <w:p w14:paraId="0361187F" w14:textId="77777777" w:rsidR="00702BBD" w:rsidRPr="0058241A" w:rsidRDefault="00702BBD" w:rsidP="00233AA2">
            <w:pPr>
              <w:pStyle w:val="TableParagraph"/>
              <w:spacing w:line="276" w:lineRule="auto"/>
              <w:rPr>
                <w:rFonts w:ascii="Arial" w:hAnsi="Arial" w:cs="Arial"/>
                <w:sz w:val="24"/>
                <w:szCs w:val="24"/>
              </w:rPr>
            </w:pPr>
          </w:p>
        </w:tc>
      </w:tr>
      <w:tr w:rsidR="00702BBD" w:rsidRPr="0058241A" w14:paraId="5B37E358" w14:textId="77777777" w:rsidTr="00233AA2">
        <w:trPr>
          <w:trHeight w:val="413"/>
        </w:trPr>
        <w:tc>
          <w:tcPr>
            <w:tcW w:w="2694" w:type="dxa"/>
            <w:shd w:val="clear" w:color="auto" w:fill="D9D9D9"/>
          </w:tcPr>
          <w:p w14:paraId="6B04CCD3" w14:textId="77777777" w:rsidR="00702BBD" w:rsidRPr="0058241A" w:rsidRDefault="00702BBD" w:rsidP="00233AA2">
            <w:pPr>
              <w:pStyle w:val="TableParagraph"/>
              <w:spacing w:before="52" w:line="276" w:lineRule="auto"/>
              <w:ind w:left="107"/>
              <w:rPr>
                <w:rFonts w:ascii="Arial" w:hAnsi="Arial" w:cs="Arial"/>
                <w:b/>
                <w:sz w:val="24"/>
                <w:szCs w:val="24"/>
              </w:rPr>
            </w:pPr>
            <w:r w:rsidRPr="0058241A">
              <w:rPr>
                <w:rFonts w:ascii="Arial" w:hAnsi="Arial" w:cs="Arial"/>
                <w:b/>
                <w:sz w:val="24"/>
                <w:szCs w:val="24"/>
              </w:rPr>
              <w:t>Osoba do kontaktu</w:t>
            </w:r>
          </w:p>
        </w:tc>
        <w:tc>
          <w:tcPr>
            <w:tcW w:w="6437" w:type="dxa"/>
          </w:tcPr>
          <w:p w14:paraId="3232A02E" w14:textId="77777777" w:rsidR="00702BBD" w:rsidRPr="0058241A" w:rsidRDefault="00702BBD" w:rsidP="00233AA2">
            <w:pPr>
              <w:pStyle w:val="TableParagraph"/>
              <w:spacing w:line="276" w:lineRule="auto"/>
              <w:rPr>
                <w:rFonts w:ascii="Arial" w:hAnsi="Arial" w:cs="Arial"/>
                <w:sz w:val="24"/>
                <w:szCs w:val="24"/>
              </w:rPr>
            </w:pPr>
          </w:p>
        </w:tc>
      </w:tr>
    </w:tbl>
    <w:p w14:paraId="0A19909F" w14:textId="77777777" w:rsidR="00702BBD" w:rsidRPr="0058241A" w:rsidRDefault="00702BBD" w:rsidP="00702BBD">
      <w:pPr>
        <w:spacing w:after="156"/>
        <w:rPr>
          <w:rFonts w:cs="Arial"/>
          <w:sz w:val="24"/>
          <w:szCs w:val="24"/>
        </w:rPr>
      </w:pPr>
    </w:p>
    <w:p w14:paraId="11CDDB96" w14:textId="77777777" w:rsidR="00702BBD" w:rsidRPr="0058241A" w:rsidRDefault="00702BBD" w:rsidP="00702BBD">
      <w:pPr>
        <w:pStyle w:val="Legenda"/>
        <w:spacing w:line="276" w:lineRule="auto"/>
        <w:rPr>
          <w:rFonts w:cs="Arial"/>
          <w:i/>
          <w:iCs/>
          <w:lang w:val="pl-PL"/>
        </w:rPr>
      </w:pPr>
      <w:r w:rsidRPr="0058241A">
        <w:rPr>
          <w:rFonts w:cs="Arial"/>
          <w:lang w:val="pl-PL"/>
        </w:rPr>
        <w:t xml:space="preserve">Oświadczam, że jestem / nie jestem* powiązany osobowo lub kapitałowo z Zamawiającym.   </w:t>
      </w:r>
    </w:p>
    <w:p w14:paraId="216DC955" w14:textId="77777777" w:rsidR="00702BBD" w:rsidRPr="0058241A" w:rsidRDefault="00702BBD" w:rsidP="00702BBD">
      <w:pPr>
        <w:spacing w:after="213"/>
        <w:ind w:right="1"/>
        <w:rPr>
          <w:rFonts w:cs="Arial"/>
          <w:sz w:val="24"/>
          <w:szCs w:val="24"/>
          <w:lang w:val="pl-PL"/>
        </w:rPr>
      </w:pPr>
      <w:r w:rsidRPr="0058241A">
        <w:rPr>
          <w:rFonts w:cs="Arial"/>
          <w:sz w:val="24"/>
          <w:szCs w:val="24"/>
          <w:lang w:val="pl-PL"/>
        </w:rPr>
        <w:t xml:space="preserve">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 </w:t>
      </w:r>
    </w:p>
    <w:p w14:paraId="0BD1926E" w14:textId="77777777" w:rsidR="00702BBD" w:rsidRPr="0058241A" w:rsidRDefault="00702BBD">
      <w:pPr>
        <w:numPr>
          <w:ilvl w:val="0"/>
          <w:numId w:val="64"/>
        </w:numPr>
        <w:spacing w:after="0"/>
        <w:ind w:right="1" w:hanging="360"/>
        <w:rPr>
          <w:rFonts w:cs="Arial"/>
          <w:sz w:val="24"/>
          <w:szCs w:val="24"/>
          <w:lang w:val="pl-PL"/>
        </w:rPr>
      </w:pPr>
      <w:r w:rsidRPr="0058241A">
        <w:rPr>
          <w:rFonts w:cs="Arial"/>
          <w:sz w:val="24"/>
          <w:szCs w:val="24"/>
          <w:lang w:val="pl-PL"/>
        </w:rPr>
        <w:t xml:space="preserve">uczestniczeniu w spółce jako wspólnik spółki cywilnej lub spółki osobowej; </w:t>
      </w:r>
    </w:p>
    <w:p w14:paraId="01EB438E" w14:textId="77777777" w:rsidR="00702BBD" w:rsidRPr="0058241A" w:rsidRDefault="00702BBD">
      <w:pPr>
        <w:numPr>
          <w:ilvl w:val="0"/>
          <w:numId w:val="64"/>
        </w:numPr>
        <w:spacing w:after="0"/>
        <w:ind w:right="1" w:hanging="360"/>
        <w:rPr>
          <w:rFonts w:cs="Arial"/>
          <w:sz w:val="24"/>
          <w:szCs w:val="24"/>
          <w:lang w:val="pl-PL"/>
        </w:rPr>
      </w:pPr>
      <w:r w:rsidRPr="0058241A">
        <w:rPr>
          <w:rFonts w:cs="Arial"/>
          <w:sz w:val="24"/>
          <w:szCs w:val="24"/>
          <w:lang w:val="pl-PL"/>
        </w:rPr>
        <w:t xml:space="preserve">posiadaniu co najmniej 10% udziałów lub akcji; </w:t>
      </w:r>
    </w:p>
    <w:p w14:paraId="398B5DE7" w14:textId="77777777" w:rsidR="00702BBD" w:rsidRPr="0058241A" w:rsidRDefault="00702BBD">
      <w:pPr>
        <w:numPr>
          <w:ilvl w:val="0"/>
          <w:numId w:val="64"/>
        </w:numPr>
        <w:spacing w:after="0"/>
        <w:ind w:right="1" w:hanging="360"/>
        <w:rPr>
          <w:rFonts w:cs="Arial"/>
          <w:sz w:val="24"/>
          <w:szCs w:val="24"/>
          <w:lang w:val="pl-PL"/>
        </w:rPr>
      </w:pPr>
      <w:r w:rsidRPr="0058241A">
        <w:rPr>
          <w:rFonts w:cs="Arial"/>
          <w:sz w:val="24"/>
          <w:szCs w:val="24"/>
          <w:lang w:val="pl-PL"/>
        </w:rPr>
        <w:t xml:space="preserve">pełnieniu funkcji członka organu nadzorczego lub zarządzającego, prokurenta, pełnomocnika; </w:t>
      </w:r>
    </w:p>
    <w:p w14:paraId="329E2D0E" w14:textId="77777777" w:rsidR="00702BBD" w:rsidRPr="0058241A" w:rsidRDefault="00702BBD">
      <w:pPr>
        <w:numPr>
          <w:ilvl w:val="0"/>
          <w:numId w:val="64"/>
        </w:numPr>
        <w:spacing w:after="0"/>
        <w:ind w:right="1" w:hanging="360"/>
        <w:rPr>
          <w:rFonts w:cs="Arial"/>
          <w:sz w:val="24"/>
          <w:szCs w:val="24"/>
          <w:lang w:val="pl-PL"/>
        </w:rPr>
      </w:pPr>
      <w:r w:rsidRPr="0058241A">
        <w:rPr>
          <w:rFonts w:cs="Arial"/>
          <w:sz w:val="24"/>
          <w:szCs w:val="24"/>
          <w:lang w:val="pl-PL"/>
        </w:rPr>
        <w:t xml:space="preserve">pozostawaniu w związku małżeńskim, w stosunku pokrewieństwa lub powinowactwa w linii prostej (rodzice, dzieci, wnuki, teściowie, zięć, synowa), w stosunku pokrewieństwa lub powinowactwa w linii bocznej do drugiego stopnia (rodzeństwo, krewni małżonka/i) lub pozostawania w stosunku przysposobienia, opieki lub kurateli; </w:t>
      </w:r>
    </w:p>
    <w:p w14:paraId="79333D29" w14:textId="77777777" w:rsidR="00702BBD" w:rsidRPr="0058241A" w:rsidRDefault="00702BBD">
      <w:pPr>
        <w:numPr>
          <w:ilvl w:val="0"/>
          <w:numId w:val="64"/>
        </w:numPr>
        <w:spacing w:after="0"/>
        <w:ind w:right="1" w:hanging="360"/>
        <w:rPr>
          <w:rFonts w:cs="Arial"/>
          <w:sz w:val="24"/>
          <w:szCs w:val="24"/>
          <w:lang w:val="pl-PL"/>
        </w:rPr>
      </w:pPr>
      <w:r w:rsidRPr="0058241A">
        <w:rPr>
          <w:rFonts w:cs="Arial"/>
          <w:sz w:val="24"/>
          <w:szCs w:val="24"/>
          <w:lang w:val="pl-PL"/>
        </w:rPr>
        <w:t xml:space="preserve">pozostawaniu z Wykonawcą w stosunku prawnym lub faktycznym mogącym budzić uzasadnione wątpliwości co do bezstronności stron tego stosunku. </w:t>
      </w:r>
    </w:p>
    <w:p w14:paraId="3DBE4E3F" w14:textId="77777777" w:rsidR="00702BBD" w:rsidRPr="0058241A" w:rsidRDefault="00702BBD" w:rsidP="00702BBD">
      <w:pPr>
        <w:spacing w:after="0"/>
        <w:ind w:right="1"/>
        <w:rPr>
          <w:rFonts w:cs="Arial"/>
          <w:sz w:val="24"/>
          <w:szCs w:val="24"/>
          <w:lang w:val="pl-PL"/>
        </w:rPr>
      </w:pPr>
    </w:p>
    <w:p w14:paraId="48CCA692" w14:textId="77777777" w:rsidR="00702BBD" w:rsidRPr="0058241A" w:rsidRDefault="00702BBD" w:rsidP="00702BBD">
      <w:pPr>
        <w:spacing w:after="0"/>
        <w:ind w:right="1"/>
        <w:rPr>
          <w:rFonts w:cs="Arial"/>
          <w:sz w:val="24"/>
          <w:szCs w:val="24"/>
          <w:lang w:val="pl-PL"/>
        </w:rPr>
      </w:pPr>
    </w:p>
    <w:p w14:paraId="6E1F0727" w14:textId="77777777" w:rsidR="00702BBD" w:rsidRPr="0058241A" w:rsidRDefault="00702BBD" w:rsidP="00702BBD">
      <w:pPr>
        <w:spacing w:after="0"/>
        <w:ind w:right="1"/>
        <w:rPr>
          <w:rFonts w:cs="Arial"/>
          <w:sz w:val="24"/>
          <w:szCs w:val="24"/>
          <w:lang w:val="pl-PL"/>
        </w:rPr>
      </w:pPr>
    </w:p>
    <w:p w14:paraId="37625463" w14:textId="77777777" w:rsidR="00702BBD" w:rsidRPr="0058241A" w:rsidRDefault="00702BBD" w:rsidP="00702BBD">
      <w:pPr>
        <w:ind w:left="11" w:firstLine="697"/>
        <w:rPr>
          <w:rFonts w:eastAsia="NSimSun" w:cs="Arial"/>
          <w:sz w:val="24"/>
          <w:szCs w:val="24"/>
          <w:lang w:val="pl-PL" w:eastAsia="zh-CN" w:bidi="hi-IN"/>
        </w:rPr>
      </w:pPr>
      <w:r w:rsidRPr="0058241A">
        <w:rPr>
          <w:rFonts w:eastAsia="NSimSun" w:cs="Arial"/>
          <w:sz w:val="24"/>
          <w:szCs w:val="24"/>
          <w:lang w:val="pl-PL" w:eastAsia="zh-CN" w:bidi="hi-IN"/>
        </w:rPr>
        <w:t>...……………………………</w:t>
      </w:r>
      <w:r w:rsidRPr="0058241A">
        <w:rPr>
          <w:rFonts w:eastAsia="NSimSun" w:cs="Arial"/>
          <w:sz w:val="24"/>
          <w:szCs w:val="24"/>
          <w:lang w:val="pl-PL" w:eastAsia="zh-CN" w:bidi="hi-IN"/>
        </w:rPr>
        <w:tab/>
        <w:t xml:space="preserve">  </w:t>
      </w:r>
      <w:r w:rsidRPr="0058241A">
        <w:rPr>
          <w:rFonts w:eastAsia="NSimSun" w:cs="Arial"/>
          <w:sz w:val="24"/>
          <w:szCs w:val="24"/>
          <w:lang w:val="pl-PL" w:eastAsia="zh-CN" w:bidi="hi-IN"/>
        </w:rPr>
        <w:tab/>
        <w:t xml:space="preserve">                                ………………………………</w:t>
      </w:r>
    </w:p>
    <w:p w14:paraId="524C1F1F" w14:textId="77777777" w:rsidR="00702BBD" w:rsidRPr="0058241A" w:rsidRDefault="00702BBD" w:rsidP="00702BBD">
      <w:pPr>
        <w:ind w:left="708"/>
        <w:rPr>
          <w:rFonts w:eastAsia="NSimSun" w:cs="Arial"/>
          <w:i/>
          <w:iCs/>
          <w:szCs w:val="20"/>
          <w:lang w:val="pl-PL" w:eastAsia="zh-CN" w:bidi="hi-IN"/>
        </w:rPr>
      </w:pPr>
      <w:r w:rsidRPr="0058241A">
        <w:rPr>
          <w:rFonts w:eastAsia="NSimSun" w:cs="Arial"/>
          <w:i/>
          <w:iCs/>
          <w:szCs w:val="20"/>
          <w:lang w:val="pl-PL" w:eastAsia="zh-CN" w:bidi="hi-IN"/>
        </w:rPr>
        <w:t xml:space="preserve">         Miejscowość, data</w:t>
      </w:r>
      <w:r w:rsidRPr="0058241A">
        <w:rPr>
          <w:rFonts w:eastAsia="NSimSun" w:cs="Arial"/>
          <w:i/>
          <w:iCs/>
          <w:szCs w:val="20"/>
          <w:lang w:val="pl-PL" w:eastAsia="zh-CN" w:bidi="hi-IN"/>
        </w:rPr>
        <w:tab/>
      </w:r>
      <w:r w:rsidRPr="0058241A">
        <w:rPr>
          <w:rFonts w:eastAsia="NSimSun" w:cs="Arial"/>
          <w:i/>
          <w:iCs/>
          <w:szCs w:val="20"/>
          <w:lang w:val="pl-PL" w:eastAsia="zh-CN" w:bidi="hi-IN"/>
        </w:rPr>
        <w:tab/>
      </w:r>
      <w:r w:rsidRPr="0058241A">
        <w:rPr>
          <w:rFonts w:eastAsia="NSimSun" w:cs="Arial"/>
          <w:i/>
          <w:iCs/>
          <w:szCs w:val="20"/>
          <w:lang w:val="pl-PL" w:eastAsia="zh-CN" w:bidi="hi-IN"/>
        </w:rPr>
        <w:tab/>
      </w:r>
      <w:r w:rsidRPr="0058241A">
        <w:rPr>
          <w:rFonts w:eastAsia="NSimSun" w:cs="Arial"/>
          <w:i/>
          <w:iCs/>
          <w:szCs w:val="20"/>
          <w:lang w:val="pl-PL" w:eastAsia="zh-CN" w:bidi="hi-IN"/>
        </w:rPr>
        <w:tab/>
      </w:r>
      <w:r w:rsidRPr="0058241A">
        <w:rPr>
          <w:rFonts w:eastAsia="NSimSun" w:cs="Arial"/>
          <w:i/>
          <w:iCs/>
          <w:szCs w:val="20"/>
          <w:lang w:val="pl-PL" w:eastAsia="zh-CN" w:bidi="hi-IN"/>
        </w:rPr>
        <w:tab/>
      </w:r>
      <w:r w:rsidRPr="0058241A">
        <w:rPr>
          <w:rFonts w:eastAsia="NSimSun" w:cs="Arial"/>
          <w:i/>
          <w:iCs/>
          <w:szCs w:val="20"/>
          <w:lang w:val="pl-PL" w:eastAsia="zh-CN" w:bidi="hi-IN"/>
        </w:rPr>
        <w:tab/>
        <w:t xml:space="preserve">   Pieczęć i podpis Wykonawcy</w:t>
      </w:r>
    </w:p>
    <w:p w14:paraId="02054DB5" w14:textId="77777777" w:rsidR="00702BBD" w:rsidRPr="0058241A" w:rsidRDefault="00702BBD" w:rsidP="00702BBD">
      <w:pPr>
        <w:ind w:left="708"/>
        <w:rPr>
          <w:rFonts w:eastAsia="NSimSun" w:cs="Arial"/>
          <w:i/>
          <w:iCs/>
          <w:szCs w:val="20"/>
          <w:lang w:val="pl-PL" w:eastAsia="zh-CN" w:bidi="hi-IN"/>
        </w:rPr>
      </w:pPr>
    </w:p>
    <w:p w14:paraId="56407554" w14:textId="77777777" w:rsidR="00702BBD" w:rsidRPr="0058241A" w:rsidRDefault="00702BBD" w:rsidP="00702BBD">
      <w:pPr>
        <w:ind w:left="708"/>
        <w:rPr>
          <w:rFonts w:eastAsia="NSimSun" w:cs="Arial"/>
          <w:i/>
          <w:iCs/>
          <w:szCs w:val="20"/>
          <w:lang w:val="pl-PL" w:eastAsia="zh-CN" w:bidi="hi-IN"/>
        </w:rPr>
      </w:pPr>
    </w:p>
    <w:p w14:paraId="1E14E654" w14:textId="0CCE1E89" w:rsidR="00702BBD" w:rsidRPr="0058241A" w:rsidRDefault="00702BBD" w:rsidP="00702BBD">
      <w:pPr>
        <w:spacing w:line="360" w:lineRule="auto"/>
        <w:ind w:left="420"/>
        <w:rPr>
          <w:rFonts w:cs="Arial"/>
          <w:b/>
          <w:bCs/>
          <w:sz w:val="28"/>
          <w:szCs w:val="28"/>
          <w:lang w:val="pl-PL"/>
        </w:rPr>
      </w:pPr>
      <w:r w:rsidRPr="0058241A">
        <w:rPr>
          <w:rFonts w:cs="Arial"/>
          <w:b/>
          <w:bCs/>
          <w:sz w:val="28"/>
          <w:szCs w:val="28"/>
          <w:lang w:val="pl-PL"/>
        </w:rPr>
        <w:t>Załącznik nr 5 – Oświadczenie o braku przesłanek wykluczenia</w:t>
      </w:r>
    </w:p>
    <w:tbl>
      <w:tblPr>
        <w:tblStyle w:val="TableNormal"/>
        <w:tblW w:w="8645" w:type="dxa"/>
        <w:tblInd w:w="4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08"/>
        <w:gridCol w:w="6437"/>
      </w:tblGrid>
      <w:tr w:rsidR="00702BBD" w:rsidRPr="0058241A" w14:paraId="5DE4551D" w14:textId="77777777" w:rsidTr="00233AA2">
        <w:trPr>
          <w:trHeight w:val="590"/>
        </w:trPr>
        <w:tc>
          <w:tcPr>
            <w:tcW w:w="8645" w:type="dxa"/>
            <w:gridSpan w:val="2"/>
            <w:shd w:val="clear" w:color="auto" w:fill="BEBEBE"/>
          </w:tcPr>
          <w:p w14:paraId="22D4EF12" w14:textId="77777777" w:rsidR="00702BBD" w:rsidRPr="0058241A" w:rsidRDefault="00702BBD" w:rsidP="00233AA2">
            <w:pPr>
              <w:pStyle w:val="TableParagraph"/>
              <w:spacing w:line="276" w:lineRule="auto"/>
              <w:ind w:right="3571"/>
              <w:jc w:val="right"/>
              <w:rPr>
                <w:rFonts w:ascii="Arial" w:hAnsi="Arial" w:cs="Arial"/>
                <w:b/>
                <w:sz w:val="24"/>
                <w:szCs w:val="24"/>
              </w:rPr>
            </w:pPr>
            <w:r w:rsidRPr="0058241A">
              <w:rPr>
                <w:rFonts w:ascii="Arial" w:hAnsi="Arial" w:cs="Arial"/>
                <w:b/>
                <w:sz w:val="24"/>
                <w:szCs w:val="24"/>
              </w:rPr>
              <w:t>DANE WYKONAWCY</w:t>
            </w:r>
          </w:p>
        </w:tc>
      </w:tr>
      <w:tr w:rsidR="00702BBD" w:rsidRPr="0058241A" w14:paraId="7B42F4B6" w14:textId="77777777" w:rsidTr="00233AA2">
        <w:trPr>
          <w:trHeight w:val="465"/>
        </w:trPr>
        <w:tc>
          <w:tcPr>
            <w:tcW w:w="2208" w:type="dxa"/>
            <w:shd w:val="clear" w:color="auto" w:fill="D9D9D9"/>
          </w:tcPr>
          <w:p w14:paraId="1BA20FA1" w14:textId="77777777" w:rsidR="00702BBD" w:rsidRPr="0058241A" w:rsidRDefault="00702BBD" w:rsidP="00233AA2">
            <w:pPr>
              <w:pStyle w:val="TableParagraph"/>
              <w:spacing w:before="78" w:line="276" w:lineRule="auto"/>
              <w:ind w:left="107"/>
              <w:rPr>
                <w:rFonts w:ascii="Arial" w:hAnsi="Arial" w:cs="Arial"/>
                <w:b/>
                <w:sz w:val="24"/>
                <w:szCs w:val="24"/>
              </w:rPr>
            </w:pPr>
            <w:r w:rsidRPr="0058241A">
              <w:rPr>
                <w:rFonts w:ascii="Arial" w:hAnsi="Arial" w:cs="Arial"/>
                <w:b/>
                <w:sz w:val="24"/>
                <w:szCs w:val="24"/>
              </w:rPr>
              <w:t>Nazwa Wykonawcy</w:t>
            </w:r>
          </w:p>
        </w:tc>
        <w:tc>
          <w:tcPr>
            <w:tcW w:w="6437" w:type="dxa"/>
          </w:tcPr>
          <w:p w14:paraId="333E6204" w14:textId="77777777" w:rsidR="00702BBD" w:rsidRPr="0058241A" w:rsidRDefault="00702BBD" w:rsidP="00233AA2">
            <w:pPr>
              <w:pStyle w:val="TableParagraph"/>
              <w:spacing w:line="276" w:lineRule="auto"/>
              <w:rPr>
                <w:rFonts w:ascii="Arial" w:hAnsi="Arial" w:cs="Arial"/>
                <w:sz w:val="24"/>
                <w:szCs w:val="24"/>
              </w:rPr>
            </w:pPr>
            <w:r w:rsidRPr="0058241A">
              <w:rPr>
                <w:rFonts w:ascii="Arial" w:hAnsi="Arial" w:cs="Arial"/>
                <w:sz w:val="24"/>
                <w:szCs w:val="24"/>
              </w:rPr>
              <w:t xml:space="preserve">  </w:t>
            </w:r>
          </w:p>
        </w:tc>
      </w:tr>
      <w:tr w:rsidR="00702BBD" w:rsidRPr="0058241A" w14:paraId="71C438AD" w14:textId="77777777" w:rsidTr="00233AA2">
        <w:trPr>
          <w:trHeight w:val="1200"/>
        </w:trPr>
        <w:tc>
          <w:tcPr>
            <w:tcW w:w="2208" w:type="dxa"/>
            <w:shd w:val="clear" w:color="auto" w:fill="D9D9D9"/>
          </w:tcPr>
          <w:p w14:paraId="52B2F256" w14:textId="77777777" w:rsidR="00702BBD" w:rsidRPr="0058241A" w:rsidRDefault="00702BBD" w:rsidP="00233AA2">
            <w:pPr>
              <w:pStyle w:val="TableParagraph"/>
              <w:spacing w:before="1" w:line="276" w:lineRule="auto"/>
              <w:rPr>
                <w:rFonts w:ascii="Arial" w:hAnsi="Arial" w:cs="Arial"/>
                <w:b/>
                <w:sz w:val="24"/>
                <w:szCs w:val="24"/>
              </w:rPr>
            </w:pPr>
          </w:p>
          <w:p w14:paraId="3607AFC6" w14:textId="77777777" w:rsidR="00702BBD" w:rsidRPr="0058241A" w:rsidRDefault="00702BBD" w:rsidP="00233AA2">
            <w:pPr>
              <w:pStyle w:val="TableParagraph"/>
              <w:spacing w:before="1" w:line="276" w:lineRule="auto"/>
              <w:rPr>
                <w:rFonts w:ascii="Arial" w:hAnsi="Arial" w:cs="Arial"/>
                <w:b/>
                <w:sz w:val="24"/>
                <w:szCs w:val="24"/>
              </w:rPr>
            </w:pPr>
            <w:r w:rsidRPr="0058241A">
              <w:rPr>
                <w:rFonts w:ascii="Arial" w:hAnsi="Arial" w:cs="Arial"/>
                <w:b/>
                <w:sz w:val="24"/>
                <w:szCs w:val="24"/>
              </w:rPr>
              <w:t xml:space="preserve">  Adres</w:t>
            </w:r>
          </w:p>
        </w:tc>
        <w:tc>
          <w:tcPr>
            <w:tcW w:w="6437" w:type="dxa"/>
          </w:tcPr>
          <w:p w14:paraId="5FEF134C" w14:textId="77777777" w:rsidR="00702BBD" w:rsidRPr="0058241A" w:rsidRDefault="00702BBD" w:rsidP="00233AA2">
            <w:pPr>
              <w:pStyle w:val="TableParagraph"/>
              <w:spacing w:line="276" w:lineRule="auto"/>
              <w:rPr>
                <w:rFonts w:ascii="Arial" w:hAnsi="Arial" w:cs="Arial"/>
                <w:sz w:val="24"/>
                <w:szCs w:val="24"/>
              </w:rPr>
            </w:pPr>
          </w:p>
        </w:tc>
      </w:tr>
      <w:tr w:rsidR="00702BBD" w:rsidRPr="0058241A" w14:paraId="34C16098" w14:textId="77777777" w:rsidTr="00233AA2">
        <w:trPr>
          <w:trHeight w:val="408"/>
        </w:trPr>
        <w:tc>
          <w:tcPr>
            <w:tcW w:w="2208" w:type="dxa"/>
            <w:shd w:val="clear" w:color="auto" w:fill="D9D9D9"/>
          </w:tcPr>
          <w:p w14:paraId="0FBF3E89" w14:textId="77777777" w:rsidR="00702BBD" w:rsidRPr="0058241A" w:rsidRDefault="00702BBD" w:rsidP="00233AA2">
            <w:pPr>
              <w:pStyle w:val="TableParagraph"/>
              <w:spacing w:before="49" w:line="276" w:lineRule="auto"/>
              <w:ind w:left="107"/>
              <w:rPr>
                <w:rFonts w:ascii="Arial" w:hAnsi="Arial" w:cs="Arial"/>
                <w:b/>
                <w:sz w:val="24"/>
                <w:szCs w:val="24"/>
              </w:rPr>
            </w:pPr>
            <w:r w:rsidRPr="0058241A">
              <w:rPr>
                <w:rFonts w:ascii="Arial" w:hAnsi="Arial" w:cs="Arial"/>
                <w:b/>
                <w:sz w:val="24"/>
                <w:szCs w:val="24"/>
              </w:rPr>
              <w:t>NIP/REGON</w:t>
            </w:r>
          </w:p>
        </w:tc>
        <w:tc>
          <w:tcPr>
            <w:tcW w:w="6437" w:type="dxa"/>
          </w:tcPr>
          <w:p w14:paraId="36CEC0A6" w14:textId="77777777" w:rsidR="00702BBD" w:rsidRPr="0058241A" w:rsidRDefault="00702BBD" w:rsidP="00233AA2">
            <w:pPr>
              <w:pStyle w:val="TableParagraph"/>
              <w:spacing w:line="276" w:lineRule="auto"/>
              <w:rPr>
                <w:rFonts w:ascii="Arial" w:hAnsi="Arial" w:cs="Arial"/>
                <w:sz w:val="24"/>
                <w:szCs w:val="24"/>
              </w:rPr>
            </w:pPr>
          </w:p>
        </w:tc>
      </w:tr>
      <w:tr w:rsidR="00702BBD" w:rsidRPr="0058241A" w14:paraId="0939B12F" w14:textId="77777777" w:rsidTr="00233AA2">
        <w:trPr>
          <w:trHeight w:val="415"/>
        </w:trPr>
        <w:tc>
          <w:tcPr>
            <w:tcW w:w="2208" w:type="dxa"/>
            <w:shd w:val="clear" w:color="auto" w:fill="D9D9D9"/>
          </w:tcPr>
          <w:p w14:paraId="79A37B36" w14:textId="77777777" w:rsidR="00702BBD" w:rsidRPr="0058241A" w:rsidRDefault="00702BBD" w:rsidP="00233AA2">
            <w:pPr>
              <w:pStyle w:val="TableParagraph"/>
              <w:spacing w:before="54" w:line="276" w:lineRule="auto"/>
              <w:ind w:left="107"/>
              <w:rPr>
                <w:rFonts w:ascii="Arial" w:hAnsi="Arial" w:cs="Arial"/>
                <w:b/>
                <w:sz w:val="24"/>
                <w:szCs w:val="24"/>
              </w:rPr>
            </w:pPr>
            <w:r w:rsidRPr="0058241A">
              <w:rPr>
                <w:rFonts w:ascii="Arial" w:hAnsi="Arial" w:cs="Arial"/>
                <w:b/>
                <w:sz w:val="24"/>
                <w:szCs w:val="24"/>
              </w:rPr>
              <w:t>Numer telefonu</w:t>
            </w:r>
          </w:p>
        </w:tc>
        <w:tc>
          <w:tcPr>
            <w:tcW w:w="6437" w:type="dxa"/>
          </w:tcPr>
          <w:p w14:paraId="0FBAB836" w14:textId="77777777" w:rsidR="00702BBD" w:rsidRPr="0058241A" w:rsidRDefault="00702BBD" w:rsidP="00233AA2">
            <w:pPr>
              <w:pStyle w:val="TableParagraph"/>
              <w:spacing w:line="276" w:lineRule="auto"/>
              <w:rPr>
                <w:rFonts w:ascii="Arial" w:hAnsi="Arial" w:cs="Arial"/>
                <w:sz w:val="24"/>
                <w:szCs w:val="24"/>
              </w:rPr>
            </w:pPr>
          </w:p>
        </w:tc>
      </w:tr>
      <w:tr w:rsidR="00702BBD" w:rsidRPr="0058241A" w14:paraId="048B1131" w14:textId="77777777" w:rsidTr="00233AA2">
        <w:trPr>
          <w:trHeight w:val="408"/>
        </w:trPr>
        <w:tc>
          <w:tcPr>
            <w:tcW w:w="2208" w:type="dxa"/>
            <w:shd w:val="clear" w:color="auto" w:fill="D9D9D9"/>
          </w:tcPr>
          <w:p w14:paraId="054F0915" w14:textId="77777777" w:rsidR="00702BBD" w:rsidRPr="0058241A" w:rsidRDefault="00702BBD" w:rsidP="00233AA2">
            <w:pPr>
              <w:pStyle w:val="TableParagraph"/>
              <w:spacing w:before="50" w:line="276" w:lineRule="auto"/>
              <w:ind w:left="107"/>
              <w:rPr>
                <w:rFonts w:ascii="Arial" w:hAnsi="Arial" w:cs="Arial"/>
                <w:b/>
                <w:sz w:val="24"/>
                <w:szCs w:val="24"/>
              </w:rPr>
            </w:pPr>
            <w:r w:rsidRPr="0058241A">
              <w:rPr>
                <w:rFonts w:ascii="Arial" w:hAnsi="Arial" w:cs="Arial"/>
                <w:b/>
                <w:sz w:val="24"/>
                <w:szCs w:val="24"/>
              </w:rPr>
              <w:t>Adres e-mail</w:t>
            </w:r>
          </w:p>
        </w:tc>
        <w:tc>
          <w:tcPr>
            <w:tcW w:w="6437" w:type="dxa"/>
          </w:tcPr>
          <w:p w14:paraId="441C162A" w14:textId="77777777" w:rsidR="00702BBD" w:rsidRPr="0058241A" w:rsidRDefault="00702BBD" w:rsidP="00233AA2">
            <w:pPr>
              <w:pStyle w:val="TableParagraph"/>
              <w:spacing w:line="276" w:lineRule="auto"/>
              <w:rPr>
                <w:rFonts w:ascii="Arial" w:hAnsi="Arial" w:cs="Arial"/>
                <w:sz w:val="24"/>
                <w:szCs w:val="24"/>
              </w:rPr>
            </w:pPr>
          </w:p>
        </w:tc>
      </w:tr>
      <w:tr w:rsidR="00702BBD" w:rsidRPr="0058241A" w14:paraId="25AC92A1" w14:textId="77777777" w:rsidTr="00233AA2">
        <w:trPr>
          <w:trHeight w:val="413"/>
        </w:trPr>
        <w:tc>
          <w:tcPr>
            <w:tcW w:w="2208" w:type="dxa"/>
            <w:shd w:val="clear" w:color="auto" w:fill="D9D9D9"/>
          </w:tcPr>
          <w:p w14:paraId="661F46A9" w14:textId="77777777" w:rsidR="00702BBD" w:rsidRPr="0058241A" w:rsidRDefault="00702BBD" w:rsidP="00233AA2">
            <w:pPr>
              <w:pStyle w:val="TableParagraph"/>
              <w:spacing w:before="52" w:line="276" w:lineRule="auto"/>
              <w:ind w:left="107"/>
              <w:rPr>
                <w:rFonts w:ascii="Arial" w:hAnsi="Arial" w:cs="Arial"/>
                <w:b/>
                <w:sz w:val="24"/>
                <w:szCs w:val="24"/>
              </w:rPr>
            </w:pPr>
            <w:r w:rsidRPr="0058241A">
              <w:rPr>
                <w:rFonts w:ascii="Arial" w:hAnsi="Arial" w:cs="Arial"/>
                <w:b/>
                <w:sz w:val="24"/>
                <w:szCs w:val="24"/>
              </w:rPr>
              <w:t>Osoba do kontaktu</w:t>
            </w:r>
          </w:p>
        </w:tc>
        <w:tc>
          <w:tcPr>
            <w:tcW w:w="6437" w:type="dxa"/>
          </w:tcPr>
          <w:p w14:paraId="58E6B4A2" w14:textId="77777777" w:rsidR="00702BBD" w:rsidRPr="0058241A" w:rsidRDefault="00702BBD" w:rsidP="00233AA2">
            <w:pPr>
              <w:pStyle w:val="TableParagraph"/>
              <w:spacing w:line="276" w:lineRule="auto"/>
              <w:rPr>
                <w:rFonts w:ascii="Arial" w:hAnsi="Arial" w:cs="Arial"/>
                <w:sz w:val="24"/>
                <w:szCs w:val="24"/>
              </w:rPr>
            </w:pPr>
          </w:p>
        </w:tc>
      </w:tr>
    </w:tbl>
    <w:p w14:paraId="6881F3EA" w14:textId="77777777" w:rsidR="00702BBD" w:rsidRPr="0058241A" w:rsidRDefault="00702BBD" w:rsidP="00702BBD">
      <w:pPr>
        <w:rPr>
          <w:rFonts w:eastAsia="NSimSun" w:cs="Arial"/>
          <w:sz w:val="24"/>
          <w:szCs w:val="24"/>
          <w:lang w:eastAsia="zh-CN" w:bidi="hi-IN"/>
        </w:rPr>
      </w:pPr>
    </w:p>
    <w:p w14:paraId="5C775882" w14:textId="77777777" w:rsidR="00702BBD" w:rsidRPr="0058241A" w:rsidRDefault="00702BBD">
      <w:pPr>
        <w:pStyle w:val="Akapitzlist"/>
        <w:numPr>
          <w:ilvl w:val="0"/>
          <w:numId w:val="61"/>
        </w:numPr>
        <w:spacing w:after="160"/>
        <w:jc w:val="both"/>
        <w:rPr>
          <w:rFonts w:eastAsia="NSimSun" w:cs="Arial"/>
          <w:sz w:val="24"/>
          <w:szCs w:val="24"/>
          <w:lang w:val="pl-PL" w:eastAsia="zh-CN" w:bidi="hi-IN"/>
        </w:rPr>
      </w:pPr>
      <w:r w:rsidRPr="0058241A">
        <w:rPr>
          <w:rFonts w:eastAsia="NSimSun" w:cs="Arial"/>
          <w:sz w:val="24"/>
          <w:szCs w:val="24"/>
          <w:lang w:val="pl-PL" w:eastAsia="zh-CN" w:bidi="hi-IN"/>
        </w:rPr>
        <w:t xml:space="preserve">Oświadczam, że nie zachodzą w stosunku do mnie przesłanki wykluczenia z postępowania na podstawie art.  </w:t>
      </w:r>
      <w:r w:rsidRPr="0058241A">
        <w:rPr>
          <w:rFonts w:eastAsia="NSimSun" w:cs="Arial"/>
          <w:sz w:val="24"/>
          <w:szCs w:val="24"/>
          <w:lang w:val="pl-PL" w:eastAsia="pl-PL" w:bidi="hi-IN"/>
        </w:rPr>
        <w:t xml:space="preserve">7 ust. 1 ustawy </w:t>
      </w:r>
      <w:r w:rsidRPr="0058241A">
        <w:rPr>
          <w:rFonts w:eastAsia="NSimSun" w:cs="Arial"/>
          <w:sz w:val="24"/>
          <w:szCs w:val="24"/>
          <w:lang w:val="pl-PL" w:eastAsia="zh-CN" w:bidi="hi-IN"/>
        </w:rPr>
        <w:t>z dnia 13 kwietnia 2022 r. o szczególnych rozwiązaniach w zakresie przeciwdziałania wspieraniu agresji na Ukrainę oraz służących ochronie bezpieczeństwa narodowego (Dz. U. z 2025 r. poz. 514).</w:t>
      </w:r>
    </w:p>
    <w:p w14:paraId="698B60C5" w14:textId="77777777" w:rsidR="00702BBD" w:rsidRPr="0058241A" w:rsidRDefault="00702BBD">
      <w:pPr>
        <w:pStyle w:val="Akapitzlist"/>
        <w:numPr>
          <w:ilvl w:val="0"/>
          <w:numId w:val="61"/>
        </w:numPr>
        <w:spacing w:after="160"/>
        <w:jc w:val="both"/>
        <w:rPr>
          <w:rFonts w:eastAsia="NSimSun" w:cs="Arial"/>
          <w:sz w:val="24"/>
          <w:szCs w:val="24"/>
          <w:lang w:val="pl-PL" w:eastAsia="zh-CN" w:bidi="hi-IN"/>
        </w:rPr>
      </w:pPr>
      <w:r w:rsidRPr="0058241A">
        <w:rPr>
          <w:rFonts w:eastAsia="NSimSun" w:cs="Arial"/>
          <w:sz w:val="24"/>
          <w:szCs w:val="24"/>
          <w:lang w:val="pl-PL" w:eastAsia="zh-CN" w:bidi="hi-IN"/>
        </w:rPr>
        <w:t>Oświadczam, że nie jestem osobą/podmiotem objętą/ym sankcjami, o których mowa w art. 5 k ust. 1 Rozporządzenia (UE) nr 833/2014 z dnia 31 lipca 2014 r. dotyczącego środków ograniczających w związku z działaniami Rosji destabilizującymi sytuację na Ukrainie.</w:t>
      </w:r>
    </w:p>
    <w:p w14:paraId="230C54D6" w14:textId="77777777" w:rsidR="00702BBD" w:rsidRPr="0058241A" w:rsidRDefault="00702BBD">
      <w:pPr>
        <w:pStyle w:val="Akapitzlist"/>
        <w:numPr>
          <w:ilvl w:val="0"/>
          <w:numId w:val="61"/>
        </w:numPr>
        <w:spacing w:after="160"/>
        <w:jc w:val="both"/>
        <w:rPr>
          <w:rFonts w:eastAsia="NSimSun" w:cs="Arial"/>
          <w:sz w:val="24"/>
          <w:szCs w:val="24"/>
          <w:lang w:val="pl-PL" w:eastAsia="zh-CN" w:bidi="hi-IN"/>
        </w:rPr>
      </w:pPr>
      <w:r w:rsidRPr="0058241A">
        <w:rPr>
          <w:rFonts w:eastAsia="NSimSun" w:cs="Arial"/>
          <w:sz w:val="24"/>
          <w:szCs w:val="24"/>
          <w:lang w:val="pl-PL" w:eastAsia="zh-CN" w:bidi="hi-IN"/>
        </w:rPr>
        <w:t xml:space="preserve">Oświadczam, że nie jestem osobą/podmiotem/organem posiadającym siedzibę w Rosji, który w ponad 50% jest własnością publiczną lub jest pod kontrolą publiczną, objętym sankcjami zgodnie z art. 5 l ust 1 Rozporządzenia (UE) nr 833/2014 z dnia 31 lipca 2014 r. dotyczącego środków </w:t>
      </w:r>
      <w:r w:rsidRPr="0058241A">
        <w:rPr>
          <w:rFonts w:eastAsia="Times New Roman" w:cs="Arial"/>
          <w:sz w:val="24"/>
          <w:szCs w:val="24"/>
          <w:lang w:val="pl-PL" w:eastAsia="pl-PL"/>
        </w:rPr>
        <w:t>ograniczających w</w:t>
      </w:r>
      <w:r w:rsidRPr="0058241A">
        <w:rPr>
          <w:rFonts w:eastAsia="NSimSun" w:cs="Arial"/>
          <w:sz w:val="24"/>
          <w:szCs w:val="24"/>
          <w:lang w:val="pl-PL" w:eastAsia="zh-CN" w:bidi="hi-IN"/>
        </w:rPr>
        <w:t> związku z działaniami Rosji destabilizującymi sytuację na Ukrainie.</w:t>
      </w:r>
    </w:p>
    <w:p w14:paraId="2B1F6578" w14:textId="77777777" w:rsidR="00702BBD" w:rsidRPr="0058241A" w:rsidRDefault="00702BBD">
      <w:pPr>
        <w:pStyle w:val="Akapitzlist"/>
        <w:numPr>
          <w:ilvl w:val="0"/>
          <w:numId w:val="61"/>
        </w:numPr>
        <w:spacing w:after="160"/>
        <w:jc w:val="both"/>
        <w:rPr>
          <w:rFonts w:eastAsia="NSimSun" w:cs="Arial"/>
          <w:sz w:val="24"/>
          <w:szCs w:val="24"/>
          <w:lang w:val="pl-PL" w:eastAsia="zh-CN" w:bidi="hi-IN"/>
        </w:rPr>
      </w:pPr>
      <w:r w:rsidRPr="0058241A">
        <w:rPr>
          <w:rFonts w:eastAsia="NSimSun" w:cs="Arial"/>
          <w:sz w:val="24"/>
          <w:szCs w:val="24"/>
          <w:lang w:val="pl-PL" w:eastAsia="zh-CN" w:bidi="hi-IN"/>
        </w:rPr>
        <w:t>Oświadczam, że nie zostałem wpisany na listę osób i podmiotów objętych sankcjami, prowadzoną przez Ministra Spraw Wewnętrznych i Administracji.</w:t>
      </w:r>
    </w:p>
    <w:p w14:paraId="3A4D3982" w14:textId="77777777" w:rsidR="00702BBD" w:rsidRPr="0058241A" w:rsidRDefault="00702BBD" w:rsidP="00702BBD">
      <w:pPr>
        <w:rPr>
          <w:rFonts w:eastAsia="NSimSun" w:cs="Arial"/>
          <w:sz w:val="24"/>
          <w:szCs w:val="24"/>
          <w:lang w:val="pl-PL" w:eastAsia="zh-CN" w:bidi="hi-IN"/>
        </w:rPr>
      </w:pPr>
    </w:p>
    <w:p w14:paraId="3FA40918" w14:textId="77777777" w:rsidR="00702BBD" w:rsidRPr="0058241A" w:rsidRDefault="00702BBD" w:rsidP="00702BBD">
      <w:pPr>
        <w:rPr>
          <w:rFonts w:eastAsia="NSimSun" w:cs="Arial"/>
          <w:sz w:val="24"/>
          <w:szCs w:val="24"/>
          <w:lang w:val="pl-PL" w:eastAsia="zh-CN" w:bidi="hi-IN"/>
        </w:rPr>
      </w:pPr>
    </w:p>
    <w:p w14:paraId="12FDA188" w14:textId="77777777" w:rsidR="00702BBD" w:rsidRPr="0058241A" w:rsidRDefault="00702BBD" w:rsidP="00702BBD">
      <w:pPr>
        <w:rPr>
          <w:rFonts w:eastAsia="NSimSun" w:cs="Arial"/>
          <w:sz w:val="24"/>
          <w:szCs w:val="24"/>
          <w:lang w:val="pl-PL" w:eastAsia="zh-CN" w:bidi="hi-IN"/>
        </w:rPr>
      </w:pPr>
    </w:p>
    <w:p w14:paraId="272AA0A5" w14:textId="77777777" w:rsidR="00702BBD" w:rsidRPr="0058241A" w:rsidRDefault="00702BBD" w:rsidP="00702BBD">
      <w:pPr>
        <w:ind w:left="11" w:firstLine="697"/>
        <w:rPr>
          <w:rFonts w:eastAsia="NSimSun" w:cs="Arial"/>
          <w:sz w:val="24"/>
          <w:szCs w:val="24"/>
          <w:lang w:val="pl-PL" w:eastAsia="zh-CN" w:bidi="hi-IN"/>
        </w:rPr>
      </w:pPr>
      <w:r w:rsidRPr="0058241A">
        <w:rPr>
          <w:rFonts w:eastAsia="NSimSun" w:cs="Arial"/>
          <w:sz w:val="24"/>
          <w:szCs w:val="24"/>
          <w:lang w:val="pl-PL" w:eastAsia="zh-CN" w:bidi="hi-IN"/>
        </w:rPr>
        <w:t>...……………………………</w:t>
      </w:r>
      <w:r w:rsidRPr="0058241A">
        <w:rPr>
          <w:rFonts w:eastAsia="NSimSun" w:cs="Arial"/>
          <w:sz w:val="24"/>
          <w:szCs w:val="24"/>
          <w:lang w:val="pl-PL" w:eastAsia="zh-CN" w:bidi="hi-IN"/>
        </w:rPr>
        <w:tab/>
        <w:t xml:space="preserve">  </w:t>
      </w:r>
      <w:r w:rsidRPr="0058241A">
        <w:rPr>
          <w:rFonts w:eastAsia="NSimSun" w:cs="Arial"/>
          <w:sz w:val="24"/>
          <w:szCs w:val="24"/>
          <w:lang w:val="pl-PL" w:eastAsia="zh-CN" w:bidi="hi-IN"/>
        </w:rPr>
        <w:tab/>
        <w:t xml:space="preserve">                                ………………………………</w:t>
      </w:r>
    </w:p>
    <w:p w14:paraId="2961A34C" w14:textId="77777777" w:rsidR="00702BBD" w:rsidRPr="0058241A" w:rsidRDefault="00702BBD" w:rsidP="00702BBD">
      <w:pPr>
        <w:ind w:left="708"/>
        <w:rPr>
          <w:rFonts w:eastAsia="NSimSun" w:cs="Arial"/>
          <w:i/>
          <w:iCs/>
          <w:szCs w:val="20"/>
          <w:lang w:val="pl-PL" w:eastAsia="zh-CN" w:bidi="hi-IN"/>
        </w:rPr>
      </w:pPr>
      <w:r w:rsidRPr="0058241A">
        <w:rPr>
          <w:rFonts w:eastAsia="NSimSun" w:cs="Arial"/>
          <w:i/>
          <w:iCs/>
          <w:szCs w:val="20"/>
          <w:lang w:val="pl-PL" w:eastAsia="zh-CN" w:bidi="hi-IN"/>
        </w:rPr>
        <w:t xml:space="preserve">         Miejscowość, data</w:t>
      </w:r>
      <w:r w:rsidRPr="0058241A">
        <w:rPr>
          <w:rFonts w:eastAsia="NSimSun" w:cs="Arial"/>
          <w:i/>
          <w:iCs/>
          <w:szCs w:val="20"/>
          <w:lang w:val="pl-PL" w:eastAsia="zh-CN" w:bidi="hi-IN"/>
        </w:rPr>
        <w:tab/>
      </w:r>
      <w:r w:rsidRPr="0058241A">
        <w:rPr>
          <w:rFonts w:eastAsia="NSimSun" w:cs="Arial"/>
          <w:i/>
          <w:iCs/>
          <w:szCs w:val="20"/>
          <w:lang w:val="pl-PL" w:eastAsia="zh-CN" w:bidi="hi-IN"/>
        </w:rPr>
        <w:tab/>
      </w:r>
      <w:r w:rsidRPr="0058241A">
        <w:rPr>
          <w:rFonts w:eastAsia="NSimSun" w:cs="Arial"/>
          <w:i/>
          <w:iCs/>
          <w:szCs w:val="20"/>
          <w:lang w:val="pl-PL" w:eastAsia="zh-CN" w:bidi="hi-IN"/>
        </w:rPr>
        <w:tab/>
      </w:r>
      <w:r w:rsidRPr="0058241A">
        <w:rPr>
          <w:rFonts w:eastAsia="NSimSun" w:cs="Arial"/>
          <w:i/>
          <w:iCs/>
          <w:szCs w:val="20"/>
          <w:lang w:val="pl-PL" w:eastAsia="zh-CN" w:bidi="hi-IN"/>
        </w:rPr>
        <w:tab/>
      </w:r>
      <w:r w:rsidRPr="0058241A">
        <w:rPr>
          <w:rFonts w:eastAsia="NSimSun" w:cs="Arial"/>
          <w:i/>
          <w:iCs/>
          <w:szCs w:val="20"/>
          <w:lang w:val="pl-PL" w:eastAsia="zh-CN" w:bidi="hi-IN"/>
        </w:rPr>
        <w:tab/>
      </w:r>
      <w:r w:rsidRPr="0058241A">
        <w:rPr>
          <w:rFonts w:eastAsia="NSimSun" w:cs="Arial"/>
          <w:i/>
          <w:iCs/>
          <w:szCs w:val="20"/>
          <w:lang w:val="pl-PL" w:eastAsia="zh-CN" w:bidi="hi-IN"/>
        </w:rPr>
        <w:tab/>
        <w:t xml:space="preserve">   Pieczęć i podpis Oferenta</w:t>
      </w:r>
      <w:r w:rsidRPr="0058241A" w:rsidDel="000F4561">
        <w:rPr>
          <w:rFonts w:eastAsia="NSimSun" w:cs="Arial"/>
          <w:i/>
          <w:iCs/>
          <w:szCs w:val="20"/>
          <w:lang w:val="pl-PL" w:eastAsia="zh-CN" w:bidi="hi-IN"/>
        </w:rPr>
        <w:t xml:space="preserve"> </w:t>
      </w:r>
    </w:p>
    <w:p w14:paraId="71812D75" w14:textId="77777777" w:rsidR="00702BBD" w:rsidRPr="0058241A" w:rsidRDefault="00702BBD" w:rsidP="00702BBD">
      <w:pPr>
        <w:ind w:left="708"/>
        <w:rPr>
          <w:rFonts w:eastAsia="NSimSun" w:cs="Arial"/>
          <w:i/>
          <w:iCs/>
          <w:szCs w:val="20"/>
          <w:lang w:val="pl-PL" w:eastAsia="zh-CN" w:bidi="hi-IN"/>
        </w:rPr>
      </w:pPr>
    </w:p>
    <w:p w14:paraId="0DA4680A" w14:textId="77777777" w:rsidR="00702BBD" w:rsidRPr="0058241A" w:rsidRDefault="00702BBD" w:rsidP="00702BBD">
      <w:pPr>
        <w:ind w:left="708"/>
        <w:rPr>
          <w:rFonts w:eastAsia="NSimSun" w:cs="Arial"/>
          <w:i/>
          <w:iCs/>
          <w:szCs w:val="20"/>
          <w:lang w:val="pl-PL" w:eastAsia="zh-CN" w:bidi="hi-IN"/>
        </w:rPr>
      </w:pPr>
    </w:p>
    <w:p w14:paraId="3881202A" w14:textId="77777777" w:rsidR="00702BBD" w:rsidRPr="0058241A" w:rsidRDefault="00702BBD" w:rsidP="00702BBD">
      <w:pPr>
        <w:ind w:left="708"/>
        <w:rPr>
          <w:rFonts w:eastAsia="NSimSun" w:cs="Arial"/>
          <w:i/>
          <w:iCs/>
          <w:szCs w:val="20"/>
          <w:lang w:val="pl-PL" w:eastAsia="zh-CN" w:bidi="hi-IN"/>
        </w:rPr>
      </w:pPr>
    </w:p>
    <w:p w14:paraId="5241E253" w14:textId="02AF4B00" w:rsidR="00702BBD" w:rsidRPr="0058241A" w:rsidRDefault="00702BBD" w:rsidP="00702BBD">
      <w:pPr>
        <w:spacing w:after="205"/>
        <w:rPr>
          <w:rFonts w:cs="Arial"/>
          <w:b/>
          <w:bCs/>
          <w:sz w:val="28"/>
          <w:szCs w:val="28"/>
          <w:lang w:val="pl-PL"/>
        </w:rPr>
      </w:pPr>
      <w:r w:rsidRPr="0058241A">
        <w:rPr>
          <w:rFonts w:cs="Arial"/>
          <w:b/>
          <w:bCs/>
          <w:sz w:val="28"/>
          <w:szCs w:val="28"/>
          <w:lang w:val="pl-PL"/>
        </w:rPr>
        <w:t>Załącznik nr 6 - Oświadczenie o spełnieniu warunków udziału w postępowaniu</w:t>
      </w:r>
    </w:p>
    <w:tbl>
      <w:tblPr>
        <w:tblStyle w:val="TableNormal"/>
        <w:tblW w:w="936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10"/>
        <w:gridCol w:w="6754"/>
      </w:tblGrid>
      <w:tr w:rsidR="00702BBD" w:rsidRPr="0058241A" w14:paraId="0F001417" w14:textId="77777777" w:rsidTr="00233AA2">
        <w:trPr>
          <w:trHeight w:val="639"/>
        </w:trPr>
        <w:tc>
          <w:tcPr>
            <w:tcW w:w="9364" w:type="dxa"/>
            <w:gridSpan w:val="2"/>
            <w:shd w:val="clear" w:color="auto" w:fill="BEBEBE"/>
          </w:tcPr>
          <w:p w14:paraId="44947959" w14:textId="77777777" w:rsidR="00702BBD" w:rsidRPr="0058241A" w:rsidRDefault="00702BBD" w:rsidP="00233AA2">
            <w:pPr>
              <w:pStyle w:val="TableParagraph"/>
              <w:spacing w:line="276" w:lineRule="auto"/>
              <w:ind w:right="3571"/>
              <w:jc w:val="right"/>
              <w:rPr>
                <w:rFonts w:ascii="Arial" w:hAnsi="Arial" w:cs="Arial"/>
                <w:b/>
                <w:sz w:val="24"/>
                <w:szCs w:val="24"/>
              </w:rPr>
            </w:pPr>
            <w:r w:rsidRPr="0058241A">
              <w:rPr>
                <w:rFonts w:ascii="Arial" w:hAnsi="Arial" w:cs="Arial"/>
                <w:b/>
                <w:sz w:val="24"/>
                <w:szCs w:val="24"/>
              </w:rPr>
              <w:t>DANE WYKONAWCY</w:t>
            </w:r>
          </w:p>
        </w:tc>
      </w:tr>
      <w:tr w:rsidR="00702BBD" w:rsidRPr="0058241A" w14:paraId="0184E73C" w14:textId="77777777" w:rsidTr="00233AA2">
        <w:trPr>
          <w:trHeight w:val="503"/>
        </w:trPr>
        <w:tc>
          <w:tcPr>
            <w:tcW w:w="2610" w:type="dxa"/>
            <w:shd w:val="clear" w:color="auto" w:fill="D9D9D9"/>
          </w:tcPr>
          <w:p w14:paraId="110F7825" w14:textId="77777777" w:rsidR="00702BBD" w:rsidRPr="0058241A" w:rsidRDefault="00702BBD" w:rsidP="00233AA2">
            <w:pPr>
              <w:pStyle w:val="TableParagraph"/>
              <w:spacing w:before="78" w:line="276" w:lineRule="auto"/>
              <w:ind w:left="107"/>
              <w:rPr>
                <w:rFonts w:ascii="Arial" w:hAnsi="Arial" w:cs="Arial"/>
                <w:b/>
                <w:sz w:val="24"/>
                <w:szCs w:val="24"/>
              </w:rPr>
            </w:pPr>
            <w:r w:rsidRPr="0058241A">
              <w:rPr>
                <w:rFonts w:ascii="Arial" w:hAnsi="Arial" w:cs="Arial"/>
                <w:b/>
                <w:sz w:val="24"/>
                <w:szCs w:val="24"/>
              </w:rPr>
              <w:t>Nazwa Wykonawcy</w:t>
            </w:r>
          </w:p>
        </w:tc>
        <w:tc>
          <w:tcPr>
            <w:tcW w:w="6753" w:type="dxa"/>
          </w:tcPr>
          <w:p w14:paraId="1980E95A" w14:textId="77777777" w:rsidR="00702BBD" w:rsidRPr="0058241A" w:rsidRDefault="00702BBD" w:rsidP="00233AA2">
            <w:pPr>
              <w:pStyle w:val="TableParagraph"/>
              <w:spacing w:line="276" w:lineRule="auto"/>
              <w:rPr>
                <w:rFonts w:ascii="Arial" w:hAnsi="Arial" w:cs="Arial"/>
                <w:sz w:val="24"/>
                <w:szCs w:val="24"/>
              </w:rPr>
            </w:pPr>
            <w:r w:rsidRPr="0058241A">
              <w:rPr>
                <w:rFonts w:ascii="Arial" w:hAnsi="Arial" w:cs="Arial"/>
                <w:sz w:val="24"/>
                <w:szCs w:val="24"/>
              </w:rPr>
              <w:t xml:space="preserve">  </w:t>
            </w:r>
          </w:p>
        </w:tc>
      </w:tr>
      <w:tr w:rsidR="00702BBD" w:rsidRPr="0058241A" w14:paraId="6A2D97C2" w14:textId="77777777" w:rsidTr="00233AA2">
        <w:trPr>
          <w:trHeight w:val="1299"/>
        </w:trPr>
        <w:tc>
          <w:tcPr>
            <w:tcW w:w="2610" w:type="dxa"/>
            <w:shd w:val="clear" w:color="auto" w:fill="D9D9D9"/>
          </w:tcPr>
          <w:p w14:paraId="62A78B7D" w14:textId="77777777" w:rsidR="00702BBD" w:rsidRPr="0058241A" w:rsidRDefault="00702BBD" w:rsidP="00233AA2">
            <w:pPr>
              <w:pStyle w:val="TableParagraph"/>
              <w:spacing w:before="1" w:line="276" w:lineRule="auto"/>
              <w:rPr>
                <w:rFonts w:ascii="Arial" w:hAnsi="Arial" w:cs="Arial"/>
                <w:b/>
                <w:sz w:val="24"/>
                <w:szCs w:val="24"/>
              </w:rPr>
            </w:pPr>
          </w:p>
          <w:p w14:paraId="509F1812" w14:textId="77777777" w:rsidR="00702BBD" w:rsidRPr="0058241A" w:rsidRDefault="00702BBD" w:rsidP="00233AA2">
            <w:pPr>
              <w:pStyle w:val="TableParagraph"/>
              <w:spacing w:before="1" w:line="276" w:lineRule="auto"/>
              <w:rPr>
                <w:rFonts w:ascii="Arial" w:hAnsi="Arial" w:cs="Arial"/>
                <w:b/>
                <w:sz w:val="24"/>
                <w:szCs w:val="24"/>
              </w:rPr>
            </w:pPr>
            <w:r w:rsidRPr="0058241A">
              <w:rPr>
                <w:rFonts w:ascii="Arial" w:hAnsi="Arial" w:cs="Arial"/>
                <w:b/>
                <w:sz w:val="24"/>
                <w:szCs w:val="24"/>
              </w:rPr>
              <w:t xml:space="preserve">  Adres</w:t>
            </w:r>
          </w:p>
        </w:tc>
        <w:tc>
          <w:tcPr>
            <w:tcW w:w="6753" w:type="dxa"/>
          </w:tcPr>
          <w:p w14:paraId="026B51CB" w14:textId="77777777" w:rsidR="00702BBD" w:rsidRPr="0058241A" w:rsidRDefault="00702BBD" w:rsidP="00233AA2">
            <w:pPr>
              <w:pStyle w:val="TableParagraph"/>
              <w:spacing w:line="276" w:lineRule="auto"/>
              <w:rPr>
                <w:rFonts w:ascii="Arial" w:hAnsi="Arial" w:cs="Arial"/>
                <w:sz w:val="24"/>
                <w:szCs w:val="24"/>
              </w:rPr>
            </w:pPr>
          </w:p>
        </w:tc>
      </w:tr>
      <w:tr w:rsidR="00702BBD" w:rsidRPr="0058241A" w14:paraId="3CF33863" w14:textId="77777777" w:rsidTr="00233AA2">
        <w:trPr>
          <w:trHeight w:val="441"/>
        </w:trPr>
        <w:tc>
          <w:tcPr>
            <w:tcW w:w="2610" w:type="dxa"/>
            <w:shd w:val="clear" w:color="auto" w:fill="D9D9D9"/>
          </w:tcPr>
          <w:p w14:paraId="7223E476" w14:textId="77777777" w:rsidR="00702BBD" w:rsidRPr="0058241A" w:rsidRDefault="00702BBD" w:rsidP="00233AA2">
            <w:pPr>
              <w:pStyle w:val="TableParagraph"/>
              <w:spacing w:before="49" w:line="276" w:lineRule="auto"/>
              <w:ind w:left="107"/>
              <w:rPr>
                <w:rFonts w:ascii="Arial" w:hAnsi="Arial" w:cs="Arial"/>
                <w:b/>
                <w:sz w:val="24"/>
                <w:szCs w:val="24"/>
              </w:rPr>
            </w:pPr>
            <w:r w:rsidRPr="0058241A">
              <w:rPr>
                <w:rFonts w:ascii="Arial" w:hAnsi="Arial" w:cs="Arial"/>
                <w:b/>
                <w:sz w:val="24"/>
                <w:szCs w:val="24"/>
              </w:rPr>
              <w:t>NIP/REGON</w:t>
            </w:r>
          </w:p>
        </w:tc>
        <w:tc>
          <w:tcPr>
            <w:tcW w:w="6753" w:type="dxa"/>
          </w:tcPr>
          <w:p w14:paraId="660084CA" w14:textId="77777777" w:rsidR="00702BBD" w:rsidRPr="0058241A" w:rsidRDefault="00702BBD" w:rsidP="00233AA2">
            <w:pPr>
              <w:pStyle w:val="TableParagraph"/>
              <w:spacing w:line="276" w:lineRule="auto"/>
              <w:rPr>
                <w:rFonts w:ascii="Arial" w:hAnsi="Arial" w:cs="Arial"/>
                <w:sz w:val="24"/>
                <w:szCs w:val="24"/>
              </w:rPr>
            </w:pPr>
          </w:p>
        </w:tc>
      </w:tr>
      <w:tr w:rsidR="00702BBD" w:rsidRPr="0058241A" w14:paraId="55C78849" w14:textId="77777777" w:rsidTr="00233AA2">
        <w:trPr>
          <w:trHeight w:val="449"/>
        </w:trPr>
        <w:tc>
          <w:tcPr>
            <w:tcW w:w="2610" w:type="dxa"/>
            <w:shd w:val="clear" w:color="auto" w:fill="D9D9D9"/>
          </w:tcPr>
          <w:p w14:paraId="59C7033B" w14:textId="77777777" w:rsidR="00702BBD" w:rsidRPr="0058241A" w:rsidRDefault="00702BBD" w:rsidP="00233AA2">
            <w:pPr>
              <w:pStyle w:val="TableParagraph"/>
              <w:spacing w:before="54" w:line="276" w:lineRule="auto"/>
              <w:ind w:left="107"/>
              <w:rPr>
                <w:rFonts w:ascii="Arial" w:hAnsi="Arial" w:cs="Arial"/>
                <w:b/>
                <w:sz w:val="24"/>
                <w:szCs w:val="24"/>
              </w:rPr>
            </w:pPr>
            <w:r w:rsidRPr="0058241A">
              <w:rPr>
                <w:rFonts w:ascii="Arial" w:hAnsi="Arial" w:cs="Arial"/>
                <w:b/>
                <w:sz w:val="24"/>
                <w:szCs w:val="24"/>
              </w:rPr>
              <w:t>Numer telefonu</w:t>
            </w:r>
          </w:p>
        </w:tc>
        <w:tc>
          <w:tcPr>
            <w:tcW w:w="6753" w:type="dxa"/>
          </w:tcPr>
          <w:p w14:paraId="42D3E366" w14:textId="77777777" w:rsidR="00702BBD" w:rsidRPr="0058241A" w:rsidRDefault="00702BBD" w:rsidP="00233AA2">
            <w:pPr>
              <w:pStyle w:val="TableParagraph"/>
              <w:spacing w:line="276" w:lineRule="auto"/>
              <w:rPr>
                <w:rFonts w:ascii="Arial" w:hAnsi="Arial" w:cs="Arial"/>
                <w:sz w:val="24"/>
                <w:szCs w:val="24"/>
              </w:rPr>
            </w:pPr>
          </w:p>
        </w:tc>
      </w:tr>
      <w:tr w:rsidR="00702BBD" w:rsidRPr="0058241A" w14:paraId="7FFF856B" w14:textId="77777777" w:rsidTr="00233AA2">
        <w:trPr>
          <w:trHeight w:val="441"/>
        </w:trPr>
        <w:tc>
          <w:tcPr>
            <w:tcW w:w="2610" w:type="dxa"/>
            <w:shd w:val="clear" w:color="auto" w:fill="D9D9D9"/>
          </w:tcPr>
          <w:p w14:paraId="62C43641" w14:textId="77777777" w:rsidR="00702BBD" w:rsidRPr="0058241A" w:rsidRDefault="00702BBD" w:rsidP="00233AA2">
            <w:pPr>
              <w:pStyle w:val="TableParagraph"/>
              <w:spacing w:before="50" w:line="276" w:lineRule="auto"/>
              <w:ind w:left="107"/>
              <w:rPr>
                <w:rFonts w:ascii="Arial" w:hAnsi="Arial" w:cs="Arial"/>
                <w:b/>
                <w:sz w:val="24"/>
                <w:szCs w:val="24"/>
              </w:rPr>
            </w:pPr>
            <w:r w:rsidRPr="0058241A">
              <w:rPr>
                <w:rFonts w:ascii="Arial" w:hAnsi="Arial" w:cs="Arial"/>
                <w:b/>
                <w:sz w:val="24"/>
                <w:szCs w:val="24"/>
              </w:rPr>
              <w:t>Adres e-mail</w:t>
            </w:r>
          </w:p>
        </w:tc>
        <w:tc>
          <w:tcPr>
            <w:tcW w:w="6753" w:type="dxa"/>
          </w:tcPr>
          <w:p w14:paraId="1C623E5F" w14:textId="77777777" w:rsidR="00702BBD" w:rsidRPr="0058241A" w:rsidRDefault="00702BBD" w:rsidP="00233AA2">
            <w:pPr>
              <w:pStyle w:val="TableParagraph"/>
              <w:spacing w:line="276" w:lineRule="auto"/>
              <w:rPr>
                <w:rFonts w:ascii="Arial" w:hAnsi="Arial" w:cs="Arial"/>
                <w:sz w:val="24"/>
                <w:szCs w:val="24"/>
              </w:rPr>
            </w:pPr>
          </w:p>
        </w:tc>
      </w:tr>
      <w:tr w:rsidR="00702BBD" w:rsidRPr="0058241A" w14:paraId="2D47BB50" w14:textId="77777777" w:rsidTr="00233AA2">
        <w:trPr>
          <w:trHeight w:val="447"/>
        </w:trPr>
        <w:tc>
          <w:tcPr>
            <w:tcW w:w="2610" w:type="dxa"/>
            <w:shd w:val="clear" w:color="auto" w:fill="D9D9D9"/>
          </w:tcPr>
          <w:p w14:paraId="08AE61F2" w14:textId="77777777" w:rsidR="00702BBD" w:rsidRPr="0058241A" w:rsidRDefault="00702BBD" w:rsidP="00233AA2">
            <w:pPr>
              <w:pStyle w:val="TableParagraph"/>
              <w:spacing w:before="52" w:line="276" w:lineRule="auto"/>
              <w:ind w:left="107"/>
              <w:rPr>
                <w:rFonts w:ascii="Arial" w:hAnsi="Arial" w:cs="Arial"/>
                <w:b/>
                <w:sz w:val="24"/>
                <w:szCs w:val="24"/>
              </w:rPr>
            </w:pPr>
            <w:r w:rsidRPr="0058241A">
              <w:rPr>
                <w:rFonts w:ascii="Arial" w:hAnsi="Arial" w:cs="Arial"/>
                <w:b/>
                <w:sz w:val="24"/>
                <w:szCs w:val="24"/>
              </w:rPr>
              <w:t>Osoba do kontaktu</w:t>
            </w:r>
          </w:p>
        </w:tc>
        <w:tc>
          <w:tcPr>
            <w:tcW w:w="6753" w:type="dxa"/>
          </w:tcPr>
          <w:p w14:paraId="24F02EFF" w14:textId="77777777" w:rsidR="00702BBD" w:rsidRPr="0058241A" w:rsidRDefault="00702BBD" w:rsidP="00233AA2">
            <w:pPr>
              <w:pStyle w:val="TableParagraph"/>
              <w:spacing w:line="276" w:lineRule="auto"/>
              <w:rPr>
                <w:rFonts w:ascii="Arial" w:hAnsi="Arial" w:cs="Arial"/>
                <w:sz w:val="24"/>
                <w:szCs w:val="24"/>
              </w:rPr>
            </w:pPr>
          </w:p>
        </w:tc>
      </w:tr>
    </w:tbl>
    <w:p w14:paraId="33E9BB43" w14:textId="77777777" w:rsidR="00702BBD" w:rsidRPr="0058241A" w:rsidRDefault="00702BBD" w:rsidP="00702BBD">
      <w:pPr>
        <w:spacing w:after="96"/>
        <w:rPr>
          <w:rFonts w:cs="Arial"/>
          <w:sz w:val="24"/>
          <w:szCs w:val="24"/>
        </w:rPr>
      </w:pPr>
    </w:p>
    <w:p w14:paraId="28C1D2F5" w14:textId="77777777" w:rsidR="00702BBD" w:rsidRPr="0058241A" w:rsidRDefault="00702BBD" w:rsidP="00702BBD">
      <w:pPr>
        <w:spacing w:after="98"/>
        <w:rPr>
          <w:rFonts w:cs="Arial"/>
          <w:sz w:val="24"/>
          <w:szCs w:val="24"/>
        </w:rPr>
      </w:pPr>
      <w:r w:rsidRPr="0058241A">
        <w:rPr>
          <w:rFonts w:cs="Arial"/>
          <w:sz w:val="24"/>
          <w:szCs w:val="24"/>
        </w:rPr>
        <w:t xml:space="preserve"> </w:t>
      </w:r>
    </w:p>
    <w:p w14:paraId="2EC6BDC6" w14:textId="77777777" w:rsidR="00702BBD" w:rsidRPr="0058241A" w:rsidRDefault="00702BBD" w:rsidP="00702BBD">
      <w:pPr>
        <w:spacing w:after="142"/>
        <w:ind w:right="1"/>
        <w:rPr>
          <w:rFonts w:cs="Arial"/>
          <w:sz w:val="24"/>
          <w:szCs w:val="24"/>
          <w:lang w:val="pl-PL"/>
        </w:rPr>
      </w:pPr>
      <w:r w:rsidRPr="0058241A">
        <w:rPr>
          <w:rFonts w:cs="Arial"/>
          <w:sz w:val="24"/>
          <w:szCs w:val="24"/>
          <w:lang w:val="pl-PL"/>
        </w:rPr>
        <w:t xml:space="preserve">W imieniu Wykonawcy oświadczam, iż:  </w:t>
      </w:r>
    </w:p>
    <w:p w14:paraId="196B1452" w14:textId="77777777" w:rsidR="00702BBD" w:rsidRPr="0058241A" w:rsidRDefault="00702BBD">
      <w:pPr>
        <w:numPr>
          <w:ilvl w:val="0"/>
          <w:numId w:val="62"/>
        </w:numPr>
        <w:spacing w:after="0"/>
        <w:ind w:right="1" w:hanging="360"/>
        <w:rPr>
          <w:rFonts w:cs="Arial"/>
          <w:sz w:val="24"/>
          <w:szCs w:val="24"/>
          <w:lang w:val="pl-PL"/>
        </w:rPr>
      </w:pPr>
      <w:r w:rsidRPr="0058241A">
        <w:rPr>
          <w:rFonts w:cs="Arial"/>
          <w:sz w:val="24"/>
          <w:szCs w:val="24"/>
          <w:lang w:val="pl-PL"/>
        </w:rPr>
        <w:t xml:space="preserve">Posiadam uprawnienia do prowadzenia działalności, zgodnej z przedmiotem zamówienia. </w:t>
      </w:r>
    </w:p>
    <w:p w14:paraId="3BF75AE4" w14:textId="77777777" w:rsidR="00702BBD" w:rsidRPr="0058241A" w:rsidRDefault="00702BBD">
      <w:pPr>
        <w:numPr>
          <w:ilvl w:val="0"/>
          <w:numId w:val="62"/>
        </w:numPr>
        <w:spacing w:after="104"/>
        <w:ind w:right="1" w:hanging="360"/>
        <w:rPr>
          <w:rFonts w:cs="Arial"/>
          <w:sz w:val="24"/>
          <w:szCs w:val="24"/>
          <w:lang w:val="pl-PL"/>
        </w:rPr>
      </w:pPr>
      <w:r w:rsidRPr="0058241A">
        <w:rPr>
          <w:rFonts w:cs="Arial"/>
          <w:sz w:val="24"/>
          <w:szCs w:val="24"/>
          <w:lang w:val="pl-PL"/>
        </w:rPr>
        <w:t>Posiadam ubezpieczenie od odpowiedzialności cywilnej w zakresie prowadzonej działalności związanej z przedmiotem zamówienia na kwotę nie mniejszą niż złożona przeze mnie oferta.</w:t>
      </w:r>
    </w:p>
    <w:p w14:paraId="1B66B326" w14:textId="713A0B52" w:rsidR="00702BBD" w:rsidRPr="0058241A" w:rsidRDefault="00702BBD">
      <w:pPr>
        <w:numPr>
          <w:ilvl w:val="0"/>
          <w:numId w:val="62"/>
        </w:numPr>
        <w:spacing w:after="104"/>
        <w:ind w:right="1" w:hanging="360"/>
        <w:rPr>
          <w:rFonts w:cs="Arial"/>
          <w:sz w:val="24"/>
          <w:szCs w:val="24"/>
          <w:lang w:val="pl-PL"/>
        </w:rPr>
      </w:pPr>
      <w:r w:rsidRPr="0058241A">
        <w:rPr>
          <w:rFonts w:cs="Arial"/>
          <w:sz w:val="24"/>
          <w:szCs w:val="24"/>
          <w:lang w:val="pl-PL"/>
        </w:rPr>
        <w:t>Oświadczam, że Wykonawca posiada potencjał organizacyjny, techniczny, kadrowy i logistyczny niezbędny do prawidłowego wykonania zamówienia.</w:t>
      </w:r>
    </w:p>
    <w:p w14:paraId="4DF375DF" w14:textId="77777777" w:rsidR="00702BBD" w:rsidRPr="0058241A" w:rsidRDefault="00702BBD">
      <w:pPr>
        <w:numPr>
          <w:ilvl w:val="0"/>
          <w:numId w:val="62"/>
        </w:numPr>
        <w:spacing w:after="104"/>
        <w:ind w:right="1" w:hanging="360"/>
        <w:rPr>
          <w:rFonts w:cs="Arial"/>
          <w:sz w:val="24"/>
          <w:szCs w:val="24"/>
          <w:lang w:val="pl-PL"/>
        </w:rPr>
      </w:pPr>
      <w:r w:rsidRPr="0058241A">
        <w:rPr>
          <w:rFonts w:cs="Arial"/>
          <w:sz w:val="24"/>
          <w:szCs w:val="24"/>
          <w:lang w:val="pl-PL"/>
        </w:rPr>
        <w:t>Oświadczam, że Wykonawca zapewni dostawę, wniesienie, montaż, uruchomienie, instruktaż personelu, przekazanie dokumentacji oraz serwis gwarancyjny i pogwarancyjny zgodnie z warunkami zapytania ofertowego i umowy.</w:t>
      </w:r>
    </w:p>
    <w:p w14:paraId="0FFDC747" w14:textId="77777777" w:rsidR="00702BBD" w:rsidRPr="0058241A" w:rsidRDefault="00702BBD">
      <w:pPr>
        <w:numPr>
          <w:ilvl w:val="0"/>
          <w:numId w:val="62"/>
        </w:numPr>
        <w:spacing w:after="104"/>
        <w:ind w:right="1" w:hanging="360"/>
        <w:rPr>
          <w:rFonts w:cs="Arial"/>
          <w:sz w:val="24"/>
          <w:szCs w:val="24"/>
          <w:lang w:val="pl-PL"/>
        </w:rPr>
      </w:pPr>
      <w:r w:rsidRPr="0058241A">
        <w:rPr>
          <w:rFonts w:cs="Arial"/>
          <w:sz w:val="24"/>
          <w:szCs w:val="24"/>
          <w:lang w:val="pl-PL"/>
        </w:rPr>
        <w:t>Oświadczam, że oferowany sprzęt jest fabrycznie nowy, kompletny, wolny od wad, zgodny z wymaganiami zapytania ofertowego oraz dopuszczony do obrotu i używania, jeżeli wymagają tego przepisy.</w:t>
      </w:r>
    </w:p>
    <w:p w14:paraId="720C5CB5" w14:textId="3E54C2BC" w:rsidR="00702BBD" w:rsidRPr="0058241A" w:rsidRDefault="00702BBD" w:rsidP="0058241A">
      <w:pPr>
        <w:spacing w:after="96"/>
        <w:rPr>
          <w:rFonts w:cs="Arial"/>
          <w:sz w:val="24"/>
          <w:szCs w:val="24"/>
          <w:lang w:val="pl-PL"/>
        </w:rPr>
      </w:pPr>
      <w:r w:rsidRPr="0058241A">
        <w:rPr>
          <w:rFonts w:cs="Arial"/>
          <w:sz w:val="24"/>
          <w:szCs w:val="24"/>
          <w:lang w:val="pl-PL"/>
        </w:rPr>
        <w:t xml:space="preserve">  </w:t>
      </w:r>
      <w:r w:rsidRPr="0058241A">
        <w:rPr>
          <w:rFonts w:cs="Arial"/>
          <w:sz w:val="24"/>
          <w:szCs w:val="24"/>
          <w:lang w:val="pl-PL"/>
        </w:rPr>
        <w:tab/>
        <w:t xml:space="preserve"> </w:t>
      </w:r>
      <w:r w:rsidRPr="0058241A">
        <w:rPr>
          <w:rFonts w:cs="Arial"/>
          <w:sz w:val="24"/>
          <w:szCs w:val="24"/>
          <w:lang w:val="pl-PL"/>
        </w:rPr>
        <w:tab/>
        <w:t xml:space="preserve"> </w:t>
      </w:r>
    </w:p>
    <w:p w14:paraId="5F4D87AF" w14:textId="77777777" w:rsidR="00702BBD" w:rsidRPr="0058241A" w:rsidRDefault="00702BBD" w:rsidP="00702BBD">
      <w:pPr>
        <w:spacing w:after="34"/>
        <w:rPr>
          <w:rFonts w:eastAsia="Calibri" w:cs="Arial"/>
          <w:sz w:val="24"/>
          <w:szCs w:val="24"/>
          <w:lang w:val="pl-PL"/>
        </w:rPr>
      </w:pPr>
      <w:r w:rsidRPr="0058241A">
        <w:rPr>
          <w:rFonts w:eastAsia="Calibri" w:cs="Arial"/>
          <w:sz w:val="24"/>
          <w:szCs w:val="24"/>
          <w:lang w:val="pl-PL"/>
        </w:rPr>
        <w:t>………………………………………..                              ………………………………………..</w:t>
      </w:r>
    </w:p>
    <w:p w14:paraId="3C5B2F33" w14:textId="77777777" w:rsidR="00702BBD" w:rsidRPr="0058241A" w:rsidRDefault="00702BBD" w:rsidP="00702BBD">
      <w:pPr>
        <w:tabs>
          <w:tab w:val="center" w:pos="1559"/>
          <w:tab w:val="center" w:pos="3826"/>
          <w:tab w:val="center" w:pos="6803"/>
        </w:tabs>
        <w:spacing w:after="172"/>
        <w:rPr>
          <w:rFonts w:cs="Arial"/>
          <w:i/>
          <w:iCs/>
          <w:szCs w:val="20"/>
          <w:lang w:val="pl-PL"/>
        </w:rPr>
      </w:pPr>
      <w:r w:rsidRPr="0058241A">
        <w:rPr>
          <w:rFonts w:cs="Arial"/>
          <w:i/>
          <w:iCs/>
          <w:szCs w:val="20"/>
          <w:lang w:val="pl-PL"/>
        </w:rPr>
        <w:t xml:space="preserve">              Miejscowość, data</w:t>
      </w:r>
      <w:r w:rsidRPr="0058241A">
        <w:rPr>
          <w:rFonts w:cs="Arial"/>
          <w:i/>
          <w:iCs/>
          <w:szCs w:val="20"/>
          <w:lang w:val="pl-PL"/>
        </w:rPr>
        <w:tab/>
        <w:t xml:space="preserve"> </w:t>
      </w:r>
      <w:r w:rsidRPr="0058241A">
        <w:rPr>
          <w:rFonts w:cs="Arial"/>
          <w:i/>
          <w:iCs/>
          <w:szCs w:val="20"/>
          <w:lang w:val="pl-PL"/>
        </w:rPr>
        <w:tab/>
        <w:t xml:space="preserve">                      Pieczątka i podpis Oferenta </w:t>
      </w:r>
    </w:p>
    <w:p w14:paraId="31BEF2ED" w14:textId="77777777" w:rsidR="00702BBD" w:rsidRPr="0058241A" w:rsidRDefault="00702BBD" w:rsidP="00702BBD">
      <w:pPr>
        <w:tabs>
          <w:tab w:val="center" w:pos="1559"/>
          <w:tab w:val="center" w:pos="3826"/>
          <w:tab w:val="center" w:pos="6803"/>
        </w:tabs>
        <w:spacing w:after="172"/>
        <w:rPr>
          <w:rFonts w:cs="Arial"/>
          <w:i/>
          <w:iCs/>
          <w:szCs w:val="20"/>
          <w:lang w:val="pl-PL"/>
        </w:rPr>
      </w:pPr>
    </w:p>
    <w:p w14:paraId="5F406751" w14:textId="77777777" w:rsidR="00702BBD" w:rsidRPr="0058241A" w:rsidRDefault="00702BBD" w:rsidP="00702BBD">
      <w:pPr>
        <w:tabs>
          <w:tab w:val="center" w:pos="1559"/>
          <w:tab w:val="center" w:pos="3826"/>
          <w:tab w:val="center" w:pos="6803"/>
        </w:tabs>
        <w:spacing w:after="172"/>
        <w:rPr>
          <w:rFonts w:cs="Arial"/>
          <w:i/>
          <w:iCs/>
          <w:szCs w:val="20"/>
          <w:lang w:val="pl-PL"/>
        </w:rPr>
      </w:pPr>
    </w:p>
    <w:p w14:paraId="63E24D36" w14:textId="4BC7EA13" w:rsidR="00702BBD" w:rsidRPr="0058241A" w:rsidRDefault="00702BBD" w:rsidP="00702BBD">
      <w:pPr>
        <w:rPr>
          <w:rFonts w:cs="Arial"/>
          <w:b/>
          <w:bCs/>
          <w:sz w:val="28"/>
          <w:szCs w:val="28"/>
          <w:lang w:val="pl-PL"/>
        </w:rPr>
      </w:pPr>
      <w:r w:rsidRPr="0058241A">
        <w:rPr>
          <w:rFonts w:cs="Arial"/>
          <w:b/>
          <w:bCs/>
          <w:sz w:val="28"/>
          <w:szCs w:val="28"/>
          <w:lang w:val="pl-PL"/>
        </w:rPr>
        <w:lastRenderedPageBreak/>
        <w:t>Załącznik numer 7 - KLAUZULA INFORMACYJNA</w:t>
      </w:r>
    </w:p>
    <w:p w14:paraId="7BB8F624" w14:textId="77777777" w:rsidR="00702BBD" w:rsidRPr="0058241A" w:rsidRDefault="00702BBD" w:rsidP="00702BBD">
      <w:pPr>
        <w:rPr>
          <w:rFonts w:cs="Arial"/>
          <w:sz w:val="24"/>
          <w:szCs w:val="24"/>
          <w:lang w:val="pl-PL"/>
        </w:rPr>
      </w:pPr>
      <w:r w:rsidRPr="0058241A">
        <w:rPr>
          <w:rFonts w:cs="Arial"/>
          <w:sz w:val="24"/>
          <w:szCs w:val="24"/>
          <w:lang w:val="pl-PL"/>
        </w:rPr>
        <w:t xml:space="preserve">Zgodnie z art. 13 ogólnego rozporządzenia Parlamentu Europejskiego i Rady (UE) 2016/679 </w:t>
      </w:r>
      <w:r w:rsidRPr="0058241A">
        <w:rPr>
          <w:rFonts w:cs="Arial"/>
          <w:sz w:val="24"/>
          <w:szCs w:val="24"/>
          <w:lang w:val="pl-PL"/>
        </w:rPr>
        <w:br/>
        <w:t>o ochronie danych osobowych z dnia 27 kwietnia 2016 r. informuję, iż:</w:t>
      </w:r>
    </w:p>
    <w:p w14:paraId="01C7C801" w14:textId="77777777" w:rsidR="00702BBD" w:rsidRPr="0058241A" w:rsidRDefault="00702BBD">
      <w:pPr>
        <w:numPr>
          <w:ilvl w:val="0"/>
          <w:numId w:val="63"/>
        </w:numPr>
        <w:spacing w:after="160"/>
        <w:rPr>
          <w:rFonts w:cs="Arial"/>
          <w:sz w:val="24"/>
          <w:szCs w:val="24"/>
        </w:rPr>
      </w:pPr>
      <w:r w:rsidRPr="0058241A">
        <w:rPr>
          <w:rFonts w:cs="Arial"/>
          <w:sz w:val="24"/>
          <w:szCs w:val="24"/>
          <w:lang w:val="pl-PL"/>
        </w:rPr>
        <w:t xml:space="preserve">Administratorem Pana/Pani danych osobowych jest </w:t>
      </w:r>
      <w:r w:rsidRPr="0058241A">
        <w:rPr>
          <w:rFonts w:cs="Arial"/>
          <w:b/>
          <w:bCs/>
          <w:sz w:val="24"/>
          <w:szCs w:val="24"/>
          <w:lang w:val="pl-PL"/>
        </w:rPr>
        <w:t xml:space="preserve">FAMAR Sp. z o.o. z siedzibą w Ciechanowie 06-400, ul. </w:t>
      </w:r>
      <w:r w:rsidRPr="0058241A">
        <w:rPr>
          <w:rFonts w:cs="Arial"/>
          <w:b/>
          <w:bCs/>
          <w:sz w:val="24"/>
          <w:szCs w:val="24"/>
        </w:rPr>
        <w:t>Gruduska 50 NIP: 5662012631</w:t>
      </w:r>
    </w:p>
    <w:p w14:paraId="68508AD4" w14:textId="77777777" w:rsidR="00702BBD" w:rsidRPr="0058241A" w:rsidRDefault="00702BBD">
      <w:pPr>
        <w:numPr>
          <w:ilvl w:val="0"/>
          <w:numId w:val="63"/>
        </w:numPr>
        <w:spacing w:after="160"/>
        <w:rPr>
          <w:rFonts w:cs="Arial"/>
          <w:sz w:val="24"/>
          <w:szCs w:val="24"/>
          <w:lang w:val="pl-PL"/>
        </w:rPr>
      </w:pPr>
      <w:r w:rsidRPr="0058241A">
        <w:rPr>
          <w:rFonts w:cs="Arial"/>
          <w:sz w:val="24"/>
          <w:szCs w:val="24"/>
          <w:lang w:val="pl-PL"/>
        </w:rPr>
        <w:t xml:space="preserve">W razie pytań związanych z przetwarzaniem danych osobowych zapraszamy do kontaktu pod adresem e-mail: </w:t>
      </w:r>
      <w:hyperlink r:id="rId8" w:history="1">
        <w:r w:rsidRPr="0058241A">
          <w:rPr>
            <w:rStyle w:val="Hipercze"/>
            <w:rFonts w:cs="Arial"/>
            <w:sz w:val="24"/>
            <w:szCs w:val="24"/>
            <w:lang w:val="pl-PL"/>
          </w:rPr>
          <w:t>abiarnica@arnica.pl</w:t>
        </w:r>
      </w:hyperlink>
    </w:p>
    <w:p w14:paraId="74EAD742" w14:textId="77777777" w:rsidR="00702BBD" w:rsidRPr="0058241A" w:rsidRDefault="00702BBD">
      <w:pPr>
        <w:numPr>
          <w:ilvl w:val="0"/>
          <w:numId w:val="63"/>
        </w:numPr>
        <w:spacing w:after="160"/>
        <w:rPr>
          <w:rFonts w:cs="Arial"/>
          <w:b/>
          <w:bCs/>
          <w:sz w:val="24"/>
          <w:szCs w:val="24"/>
          <w:lang w:val="pl-PL"/>
        </w:rPr>
      </w:pPr>
      <w:r w:rsidRPr="0058241A">
        <w:rPr>
          <w:rFonts w:cs="Arial"/>
          <w:sz w:val="24"/>
          <w:szCs w:val="24"/>
          <w:lang w:val="pl-PL"/>
        </w:rPr>
        <w:t xml:space="preserve">Pana/Pani dane osobowe przetwarzane będą w celu rozpatrzenia oferty i ewentualnej realizacji zamówienia wynikającego z Zapytania ofertowego na świadczenie usługi wyżywienia dla uczestników projektu </w:t>
      </w:r>
      <w:r w:rsidRPr="0058241A">
        <w:rPr>
          <w:rFonts w:cs="Arial"/>
          <w:b/>
          <w:bCs/>
          <w:sz w:val="24"/>
          <w:szCs w:val="24"/>
          <w:lang w:val="pl-PL"/>
        </w:rPr>
        <w:t>,,Dom spokojnych chwil – utworzenie MDOM dla pacjentów powiatu mławskiego”.</w:t>
      </w:r>
    </w:p>
    <w:p w14:paraId="7050F390" w14:textId="77777777" w:rsidR="00702BBD" w:rsidRPr="0058241A" w:rsidRDefault="00702BBD">
      <w:pPr>
        <w:numPr>
          <w:ilvl w:val="0"/>
          <w:numId w:val="63"/>
        </w:numPr>
        <w:spacing w:after="160"/>
        <w:rPr>
          <w:rFonts w:cs="Arial"/>
          <w:sz w:val="24"/>
          <w:szCs w:val="24"/>
          <w:lang w:val="pl-PL"/>
        </w:rPr>
      </w:pPr>
      <w:r w:rsidRPr="0058241A">
        <w:rPr>
          <w:rFonts w:cs="Arial"/>
          <w:sz w:val="24"/>
          <w:szCs w:val="24"/>
          <w:lang w:val="pl-PL"/>
        </w:rPr>
        <w:t>Odbiorcami Pana/Pani danych osobowych będą wyłącznie podmioty uprawnione do uzyskania danych osobowych na podstawie przepisów prawa.</w:t>
      </w:r>
    </w:p>
    <w:p w14:paraId="6C9CCD6D" w14:textId="77777777" w:rsidR="00702BBD" w:rsidRPr="0058241A" w:rsidRDefault="00702BBD">
      <w:pPr>
        <w:numPr>
          <w:ilvl w:val="0"/>
          <w:numId w:val="63"/>
        </w:numPr>
        <w:spacing w:after="160"/>
        <w:rPr>
          <w:rFonts w:cs="Arial"/>
          <w:sz w:val="24"/>
          <w:szCs w:val="24"/>
          <w:lang w:val="pl-PL"/>
        </w:rPr>
      </w:pPr>
      <w:r w:rsidRPr="0058241A">
        <w:rPr>
          <w:rFonts w:cs="Arial"/>
          <w:sz w:val="24"/>
          <w:szCs w:val="24"/>
          <w:lang w:val="pl-PL"/>
        </w:rPr>
        <w:t>Ma Pan/Pani prawo do żądania dostępu do swoich danych osobowych oraz prawo do ich sprostowania, usunięcia, ograniczenia przetwarzania, wniesienia sprzeciwu wobec przetwarzania, a także prawo do przenoszenia danych oraz cofnięcia zgody na przetwarzanie danych osobowych.</w:t>
      </w:r>
    </w:p>
    <w:p w14:paraId="5681C103" w14:textId="77777777" w:rsidR="00702BBD" w:rsidRPr="0058241A" w:rsidRDefault="00702BBD">
      <w:pPr>
        <w:numPr>
          <w:ilvl w:val="0"/>
          <w:numId w:val="63"/>
        </w:numPr>
        <w:spacing w:after="160"/>
        <w:rPr>
          <w:rFonts w:cs="Arial"/>
          <w:sz w:val="24"/>
          <w:szCs w:val="24"/>
          <w:lang w:val="pl-PL"/>
        </w:rPr>
      </w:pPr>
      <w:r w:rsidRPr="0058241A">
        <w:rPr>
          <w:rFonts w:cs="Arial"/>
          <w:sz w:val="24"/>
          <w:szCs w:val="24"/>
          <w:lang w:val="pl-PL"/>
        </w:rPr>
        <w:t xml:space="preserve">Ma Pan/Pani prawo wniesienia skargi do Prezesa Urzędu Ochrony Danych Osobowych, </w:t>
      </w:r>
      <w:r w:rsidRPr="0058241A">
        <w:rPr>
          <w:rFonts w:cs="Arial"/>
          <w:sz w:val="24"/>
          <w:szCs w:val="24"/>
          <w:lang w:val="pl-PL"/>
        </w:rPr>
        <w:br/>
        <w:t>gdy uzna Pan/Pani, że przetwarzanie Pana/Pani danych narusza przepisy rozporządzenia Parlamentu Europejskiego i Rady (UE) 2016/679 o ochronie danych osobowych z dnia 27 kwietnia 2016 r.</w:t>
      </w:r>
    </w:p>
    <w:p w14:paraId="4AD67804" w14:textId="77777777" w:rsidR="00702BBD" w:rsidRPr="0058241A" w:rsidRDefault="00702BBD">
      <w:pPr>
        <w:numPr>
          <w:ilvl w:val="0"/>
          <w:numId w:val="63"/>
        </w:numPr>
        <w:spacing w:after="160"/>
        <w:rPr>
          <w:rFonts w:cs="Arial"/>
          <w:sz w:val="24"/>
          <w:szCs w:val="24"/>
          <w:lang w:val="pl-PL"/>
        </w:rPr>
      </w:pPr>
      <w:r w:rsidRPr="0058241A">
        <w:rPr>
          <w:rFonts w:cs="Arial"/>
          <w:sz w:val="24"/>
          <w:szCs w:val="24"/>
          <w:lang w:val="pl-PL"/>
        </w:rPr>
        <w:t>Pana/Pani dane osobowe nie podlegają zautomatyzowanemu podejmowaniu decyzji oraz nie będą profilowane.</w:t>
      </w:r>
    </w:p>
    <w:p w14:paraId="20C708D2" w14:textId="77777777" w:rsidR="00702BBD" w:rsidRPr="0058241A" w:rsidRDefault="00702BBD">
      <w:pPr>
        <w:numPr>
          <w:ilvl w:val="0"/>
          <w:numId w:val="63"/>
        </w:numPr>
        <w:spacing w:after="160"/>
        <w:rPr>
          <w:rFonts w:cs="Arial"/>
          <w:sz w:val="24"/>
          <w:szCs w:val="24"/>
          <w:lang w:val="pl-PL"/>
        </w:rPr>
      </w:pPr>
      <w:r w:rsidRPr="0058241A">
        <w:rPr>
          <w:rFonts w:cs="Arial"/>
          <w:sz w:val="24"/>
          <w:szCs w:val="24"/>
          <w:lang w:val="pl-PL"/>
        </w:rPr>
        <w:t>Pana/Pani dane osobowe nie będą przekazywane do państwa trzeciego/organizacji międzynarodowej.</w:t>
      </w:r>
    </w:p>
    <w:p w14:paraId="0EAA3230" w14:textId="77777777" w:rsidR="00702BBD" w:rsidRPr="0058241A" w:rsidRDefault="00702BBD" w:rsidP="00702BBD">
      <w:pPr>
        <w:rPr>
          <w:rFonts w:cs="Arial"/>
          <w:b/>
          <w:bCs/>
          <w:sz w:val="24"/>
          <w:szCs w:val="24"/>
          <w:lang w:val="pl-PL"/>
        </w:rPr>
      </w:pPr>
      <w:r w:rsidRPr="0058241A">
        <w:rPr>
          <w:rFonts w:cs="Arial"/>
          <w:b/>
          <w:bCs/>
          <w:sz w:val="24"/>
          <w:szCs w:val="24"/>
          <w:lang w:val="pl-PL"/>
        </w:rPr>
        <w:t>Mając powyższe na uwadze wyrażam zgodę na przetwarzanie zawartych w ofercie danych osobowych.</w:t>
      </w:r>
    </w:p>
    <w:p w14:paraId="3254235F" w14:textId="77777777" w:rsidR="00702BBD" w:rsidRPr="0058241A" w:rsidRDefault="00702BBD" w:rsidP="00702BBD">
      <w:pPr>
        <w:rPr>
          <w:rFonts w:cs="Arial"/>
          <w:b/>
          <w:bCs/>
          <w:sz w:val="24"/>
          <w:szCs w:val="24"/>
          <w:lang w:val="pl-PL"/>
        </w:rPr>
      </w:pPr>
    </w:p>
    <w:p w14:paraId="60DDB55F" w14:textId="77777777" w:rsidR="00702BBD" w:rsidRPr="0058241A" w:rsidRDefault="00702BBD" w:rsidP="00702BBD">
      <w:pPr>
        <w:rPr>
          <w:rFonts w:cs="Arial"/>
          <w:b/>
          <w:bCs/>
          <w:sz w:val="24"/>
          <w:szCs w:val="24"/>
          <w:lang w:val="pl-PL"/>
        </w:rPr>
      </w:pPr>
    </w:p>
    <w:p w14:paraId="3483F0C1" w14:textId="77777777" w:rsidR="00702BBD" w:rsidRPr="0058241A" w:rsidRDefault="00702BBD" w:rsidP="00702BBD">
      <w:pPr>
        <w:rPr>
          <w:rFonts w:cs="Arial"/>
          <w:b/>
          <w:bCs/>
          <w:sz w:val="24"/>
          <w:szCs w:val="24"/>
          <w:lang w:val="pl-PL"/>
        </w:rPr>
      </w:pPr>
    </w:p>
    <w:p w14:paraId="44B7DD87" w14:textId="2292DD4D" w:rsidR="00702BBD" w:rsidRPr="0058241A" w:rsidRDefault="00702BBD" w:rsidP="00702BBD">
      <w:pPr>
        <w:ind w:left="11" w:firstLine="697"/>
        <w:rPr>
          <w:rFonts w:eastAsia="NSimSun" w:cs="Arial"/>
          <w:sz w:val="24"/>
          <w:szCs w:val="24"/>
          <w:lang w:val="pl-PL" w:eastAsia="zh-CN" w:bidi="hi-IN"/>
        </w:rPr>
      </w:pPr>
      <w:r w:rsidRPr="0058241A">
        <w:rPr>
          <w:rFonts w:eastAsia="NSimSun" w:cs="Arial"/>
          <w:sz w:val="24"/>
          <w:szCs w:val="24"/>
          <w:lang w:val="pl-PL" w:eastAsia="zh-CN" w:bidi="hi-IN"/>
        </w:rPr>
        <w:t>...……………………………</w:t>
      </w:r>
      <w:r w:rsidRPr="0058241A">
        <w:rPr>
          <w:rFonts w:eastAsia="NSimSun" w:cs="Arial"/>
          <w:sz w:val="24"/>
          <w:szCs w:val="24"/>
          <w:lang w:val="pl-PL" w:eastAsia="zh-CN" w:bidi="hi-IN"/>
        </w:rPr>
        <w:tab/>
        <w:t xml:space="preserve">  </w:t>
      </w:r>
      <w:r w:rsidRPr="0058241A">
        <w:rPr>
          <w:rFonts w:eastAsia="NSimSun" w:cs="Arial"/>
          <w:sz w:val="24"/>
          <w:szCs w:val="24"/>
          <w:lang w:val="pl-PL" w:eastAsia="zh-CN" w:bidi="hi-IN"/>
        </w:rPr>
        <w:tab/>
        <w:t xml:space="preserve">                                   ………………………………</w:t>
      </w:r>
    </w:p>
    <w:p w14:paraId="21C26DC8" w14:textId="54BF74BF" w:rsidR="00702BBD" w:rsidRPr="0058241A" w:rsidRDefault="00702BBD" w:rsidP="0058241A">
      <w:pPr>
        <w:ind w:left="708"/>
        <w:rPr>
          <w:rFonts w:eastAsia="NSimSun" w:cs="Arial"/>
          <w:i/>
          <w:iCs/>
          <w:szCs w:val="20"/>
          <w:lang w:val="pl-PL" w:eastAsia="zh-CN" w:bidi="hi-IN"/>
        </w:rPr>
      </w:pPr>
      <w:r w:rsidRPr="0058241A">
        <w:rPr>
          <w:rFonts w:eastAsia="NSimSun" w:cs="Arial"/>
          <w:i/>
          <w:iCs/>
          <w:szCs w:val="20"/>
          <w:lang w:val="pl-PL" w:eastAsia="zh-CN" w:bidi="hi-IN"/>
        </w:rPr>
        <w:t xml:space="preserve">         Miejscowość, data</w:t>
      </w:r>
      <w:r w:rsidRPr="0058241A">
        <w:rPr>
          <w:rFonts w:eastAsia="NSimSun" w:cs="Arial"/>
          <w:i/>
          <w:iCs/>
          <w:szCs w:val="20"/>
          <w:lang w:val="pl-PL" w:eastAsia="zh-CN" w:bidi="hi-IN"/>
        </w:rPr>
        <w:tab/>
      </w:r>
      <w:r w:rsidRPr="0058241A">
        <w:rPr>
          <w:rFonts w:eastAsia="NSimSun" w:cs="Arial"/>
          <w:i/>
          <w:iCs/>
          <w:szCs w:val="20"/>
          <w:lang w:val="pl-PL" w:eastAsia="zh-CN" w:bidi="hi-IN"/>
        </w:rPr>
        <w:tab/>
      </w:r>
      <w:r w:rsidRPr="0058241A">
        <w:rPr>
          <w:rFonts w:eastAsia="NSimSun" w:cs="Arial"/>
          <w:i/>
          <w:iCs/>
          <w:szCs w:val="20"/>
          <w:lang w:val="pl-PL" w:eastAsia="zh-CN" w:bidi="hi-IN"/>
        </w:rPr>
        <w:tab/>
      </w:r>
      <w:r w:rsidRPr="0058241A">
        <w:rPr>
          <w:rFonts w:eastAsia="NSimSun" w:cs="Arial"/>
          <w:i/>
          <w:iCs/>
          <w:szCs w:val="20"/>
          <w:lang w:val="pl-PL" w:eastAsia="zh-CN" w:bidi="hi-IN"/>
        </w:rPr>
        <w:tab/>
      </w:r>
      <w:r w:rsidRPr="0058241A">
        <w:rPr>
          <w:rFonts w:eastAsia="NSimSun" w:cs="Arial"/>
          <w:i/>
          <w:iCs/>
          <w:szCs w:val="20"/>
          <w:lang w:val="pl-PL" w:eastAsia="zh-CN" w:bidi="hi-IN"/>
        </w:rPr>
        <w:tab/>
      </w:r>
      <w:r w:rsidRPr="0058241A">
        <w:rPr>
          <w:rFonts w:eastAsia="NSimSun" w:cs="Arial"/>
          <w:i/>
          <w:iCs/>
          <w:szCs w:val="20"/>
          <w:lang w:val="pl-PL" w:eastAsia="zh-CN" w:bidi="hi-IN"/>
        </w:rPr>
        <w:tab/>
        <w:t xml:space="preserve">     Pieczęć i podpis Oferenta</w:t>
      </w:r>
      <w:r w:rsidRPr="0058241A" w:rsidDel="000F4561">
        <w:rPr>
          <w:rFonts w:eastAsia="NSimSun" w:cs="Arial"/>
          <w:i/>
          <w:iCs/>
          <w:szCs w:val="20"/>
          <w:lang w:val="pl-PL" w:eastAsia="zh-CN" w:bidi="hi-IN"/>
        </w:rPr>
        <w:t xml:space="preserve"> </w:t>
      </w:r>
    </w:p>
    <w:p w14:paraId="053243E1" w14:textId="5C30574D" w:rsidR="008F71B0" w:rsidRPr="0058241A" w:rsidRDefault="00000000">
      <w:pPr>
        <w:pStyle w:val="Nagwek1"/>
        <w:jc w:val="center"/>
        <w:rPr>
          <w:rFonts w:ascii="Arial" w:hAnsi="Arial" w:cs="Arial"/>
          <w:lang w:val="pl-PL"/>
        </w:rPr>
      </w:pPr>
      <w:r w:rsidRPr="0058241A">
        <w:rPr>
          <w:rFonts w:ascii="Arial" w:hAnsi="Arial" w:cs="Arial"/>
          <w:lang w:val="pl-PL"/>
        </w:rPr>
        <w:lastRenderedPageBreak/>
        <w:t>Załącznik nr 8 – Wzór umowy</w:t>
      </w:r>
    </w:p>
    <w:p w14:paraId="7462B985" w14:textId="77777777" w:rsidR="008F71B0" w:rsidRPr="0058241A" w:rsidRDefault="00000000">
      <w:pPr>
        <w:spacing w:after="120"/>
        <w:rPr>
          <w:rFonts w:cs="Arial"/>
          <w:lang w:val="pl-PL"/>
        </w:rPr>
      </w:pPr>
      <w:r w:rsidRPr="0058241A">
        <w:rPr>
          <w:rFonts w:cs="Arial"/>
          <w:b/>
          <w:lang w:val="pl-PL"/>
        </w:rPr>
        <w:t>UMOWA NR … / 2026</w:t>
      </w:r>
    </w:p>
    <w:p w14:paraId="0A7418A8" w14:textId="77777777" w:rsidR="008F71B0" w:rsidRPr="0058241A" w:rsidRDefault="00000000">
      <w:pPr>
        <w:spacing w:after="120"/>
        <w:rPr>
          <w:rFonts w:cs="Arial"/>
          <w:lang w:val="pl-PL"/>
        </w:rPr>
      </w:pPr>
      <w:r w:rsidRPr="0058241A">
        <w:rPr>
          <w:rFonts w:cs="Arial"/>
          <w:lang w:val="pl-PL"/>
        </w:rPr>
        <w:t>zawarta w dniu ………………… 2026 r. w Ciechanowie pomiędzy:</w:t>
      </w:r>
    </w:p>
    <w:p w14:paraId="22E2A9BE" w14:textId="77777777" w:rsidR="008F71B0" w:rsidRPr="0058241A" w:rsidRDefault="00000000">
      <w:pPr>
        <w:spacing w:after="120"/>
        <w:rPr>
          <w:rFonts w:cs="Arial"/>
          <w:lang w:val="pl-PL"/>
        </w:rPr>
      </w:pPr>
      <w:r w:rsidRPr="0058241A">
        <w:rPr>
          <w:rFonts w:cs="Arial"/>
          <w:lang w:val="pl-PL"/>
        </w:rPr>
        <w:t>FAMAR Sp. z o.o. z siedzibą w Ciechanowie, ul. Gruduska 50, 06-400 Ciechanów, NIP: 5662012631, REGON: 147058965, KRS: 0000493614, reprezentowaną przez: ………………………………………, zwaną dalej „Zamawiającym”,</w:t>
      </w:r>
    </w:p>
    <w:p w14:paraId="6C96A727" w14:textId="77777777" w:rsidR="008F71B0" w:rsidRPr="0058241A" w:rsidRDefault="00000000">
      <w:pPr>
        <w:spacing w:after="120"/>
        <w:rPr>
          <w:rFonts w:cs="Arial"/>
          <w:lang w:val="pl-PL"/>
        </w:rPr>
      </w:pPr>
      <w:r w:rsidRPr="0058241A">
        <w:rPr>
          <w:rFonts w:cs="Arial"/>
          <w:lang w:val="pl-PL"/>
        </w:rPr>
        <w:t>a</w:t>
      </w:r>
    </w:p>
    <w:p w14:paraId="6A9767CB" w14:textId="77777777" w:rsidR="008F71B0" w:rsidRPr="0058241A" w:rsidRDefault="00000000">
      <w:pPr>
        <w:spacing w:after="120"/>
        <w:rPr>
          <w:rFonts w:cs="Arial"/>
          <w:lang w:val="pl-PL"/>
        </w:rPr>
      </w:pPr>
      <w:r w:rsidRPr="0058241A">
        <w:rPr>
          <w:rFonts w:cs="Arial"/>
          <w:lang w:val="pl-PL"/>
        </w:rPr>
        <w:t>……………………………………………………………………………, z siedzibą w ………………………………………, NIP: ………………………, REGON/KRS/CEIDG: ………………………, reprezentowanym przez: ………………………………………, zwanym dalej „Wykonawcą”.</w:t>
      </w:r>
    </w:p>
    <w:p w14:paraId="4D75D4DA" w14:textId="77777777" w:rsidR="008F71B0" w:rsidRPr="0058241A" w:rsidRDefault="00000000">
      <w:pPr>
        <w:pStyle w:val="Nagwek2"/>
        <w:rPr>
          <w:rFonts w:ascii="Arial" w:hAnsi="Arial" w:cs="Arial"/>
          <w:lang w:val="pl-PL"/>
        </w:rPr>
      </w:pPr>
      <w:r w:rsidRPr="0058241A">
        <w:rPr>
          <w:rFonts w:ascii="Arial" w:hAnsi="Arial" w:cs="Arial"/>
          <w:lang w:val="pl-PL"/>
        </w:rPr>
        <w:t>§ 1. Przedmiot umowy</w:t>
      </w:r>
    </w:p>
    <w:p w14:paraId="3C737D92" w14:textId="63D8BF93" w:rsidR="008F71B0" w:rsidRPr="0058241A" w:rsidRDefault="00000000">
      <w:pPr>
        <w:spacing w:after="120"/>
        <w:rPr>
          <w:rFonts w:cs="Arial"/>
          <w:lang w:val="pl-PL"/>
        </w:rPr>
      </w:pPr>
      <w:r w:rsidRPr="0058241A">
        <w:rPr>
          <w:rFonts w:cs="Arial"/>
          <w:lang w:val="pl-PL"/>
        </w:rPr>
        <w:t xml:space="preserve">1. Przedmiotem umowy jest zakup, dostawa, wniesienie, montaż, uruchomienie, instruktaż personelu oraz przekazanie dokumentacji sprzętu medycznego, rehabilitacyjnego i wyposażenia sali rehabilitacyjnej dla </w:t>
      </w:r>
      <w:r w:rsidR="00F73488" w:rsidRPr="0058241A">
        <w:rPr>
          <w:rFonts w:cs="Arial"/>
          <w:lang w:val="pl-PL"/>
        </w:rPr>
        <w:t>MDOM</w:t>
      </w:r>
      <w:r w:rsidRPr="0058241A">
        <w:rPr>
          <w:rFonts w:cs="Arial"/>
          <w:lang w:val="pl-PL"/>
        </w:rPr>
        <w:t xml:space="preserve"> w Mławie, zgodnie z zapytaniem ofertowym, ofertą Wykonawcy oraz załącznikami do umowy.</w:t>
      </w:r>
    </w:p>
    <w:p w14:paraId="35A523BB" w14:textId="77777777" w:rsidR="008F71B0" w:rsidRPr="0058241A" w:rsidRDefault="00000000">
      <w:pPr>
        <w:spacing w:after="120"/>
        <w:rPr>
          <w:rFonts w:cs="Arial"/>
          <w:lang w:val="pl-PL"/>
        </w:rPr>
      </w:pPr>
      <w:r w:rsidRPr="0058241A">
        <w:rPr>
          <w:rFonts w:cs="Arial"/>
          <w:lang w:val="pl-PL"/>
        </w:rPr>
        <w:t>2. Szczegółowy zakres rzeczowy, ilościowy i techniczny określają: zapytanie ofertowe, Załącznik nr 1a, Formularz asortymentowo-cenowy oraz oferta Wykonawcy.</w:t>
      </w:r>
    </w:p>
    <w:p w14:paraId="1B5880AC" w14:textId="77777777" w:rsidR="008F71B0" w:rsidRPr="0058241A" w:rsidRDefault="00000000">
      <w:pPr>
        <w:spacing w:after="120"/>
        <w:rPr>
          <w:rFonts w:cs="Arial"/>
          <w:lang w:val="pl-PL"/>
        </w:rPr>
      </w:pPr>
      <w:r w:rsidRPr="0058241A">
        <w:rPr>
          <w:rFonts w:cs="Arial"/>
          <w:lang w:val="pl-PL"/>
        </w:rPr>
        <w:t>3. Wykonawca oświadcza, że oferowany sprzęt jest fabrycznie nowy, kompletny, wolny od wad, dopuszczony do obrotu i używania, jeżeli wymagają tego przepisy, oraz spełnia wymagania określone w dokumentacji postępowania.</w:t>
      </w:r>
    </w:p>
    <w:p w14:paraId="2D4D01C1" w14:textId="77777777" w:rsidR="008F71B0" w:rsidRPr="0058241A" w:rsidRDefault="00000000">
      <w:pPr>
        <w:pStyle w:val="Nagwek2"/>
        <w:rPr>
          <w:rFonts w:ascii="Arial" w:hAnsi="Arial" w:cs="Arial"/>
          <w:lang w:val="pl-PL"/>
        </w:rPr>
      </w:pPr>
      <w:r w:rsidRPr="0058241A">
        <w:rPr>
          <w:rFonts w:ascii="Arial" w:hAnsi="Arial" w:cs="Arial"/>
          <w:lang w:val="pl-PL"/>
        </w:rPr>
        <w:t>§ 2. Termin i miejsce realizacji</w:t>
      </w:r>
    </w:p>
    <w:p w14:paraId="7E491696" w14:textId="77777777" w:rsidR="008F71B0" w:rsidRPr="0058241A" w:rsidRDefault="00000000">
      <w:pPr>
        <w:spacing w:after="120"/>
        <w:rPr>
          <w:rFonts w:cs="Arial"/>
          <w:lang w:val="pl-PL"/>
        </w:rPr>
      </w:pPr>
      <w:r w:rsidRPr="0058241A">
        <w:rPr>
          <w:rFonts w:cs="Arial"/>
          <w:lang w:val="pl-PL"/>
        </w:rPr>
        <w:t>1. Wykonawca zrealizuje zamówienie w terminie ………… dni kalendarzowych od dnia zawarcia umowy, nie dłuższym niż 60 dni kalendarzowych.</w:t>
      </w:r>
    </w:p>
    <w:p w14:paraId="54F471A6" w14:textId="48702D7C" w:rsidR="008F71B0" w:rsidRPr="0058241A" w:rsidRDefault="00000000" w:rsidP="00F73488">
      <w:pPr>
        <w:spacing w:after="120"/>
        <w:rPr>
          <w:rFonts w:cs="Arial"/>
          <w:lang w:val="pl-PL"/>
        </w:rPr>
      </w:pPr>
      <w:r w:rsidRPr="0058241A">
        <w:rPr>
          <w:rFonts w:cs="Arial"/>
          <w:lang w:val="pl-PL"/>
        </w:rPr>
        <w:t xml:space="preserve">2. Miejscem dostawy jest </w:t>
      </w:r>
      <w:r w:rsidR="00F73488" w:rsidRPr="0058241A">
        <w:rPr>
          <w:rFonts w:cs="Arial"/>
          <w:lang w:val="pl-PL"/>
        </w:rPr>
        <w:t>MDOM</w:t>
      </w:r>
      <w:r w:rsidRPr="0058241A">
        <w:rPr>
          <w:rFonts w:cs="Arial"/>
          <w:lang w:val="pl-PL"/>
        </w:rPr>
        <w:t xml:space="preserve"> w Mławie, ul. Brukowa 4, 06-500 Mława</w:t>
      </w:r>
      <w:r w:rsidR="00F73488" w:rsidRPr="0058241A">
        <w:rPr>
          <w:rFonts w:cs="Arial"/>
          <w:lang w:val="pl-PL"/>
        </w:rPr>
        <w:t>.</w:t>
      </w:r>
      <w:r w:rsidRPr="0058241A">
        <w:rPr>
          <w:rFonts w:cs="Arial"/>
          <w:lang w:val="pl-PL"/>
        </w:rPr>
        <w:t xml:space="preserve"> </w:t>
      </w:r>
    </w:p>
    <w:p w14:paraId="40B8E291" w14:textId="77777777" w:rsidR="008F71B0" w:rsidRPr="0058241A" w:rsidRDefault="00000000">
      <w:pPr>
        <w:spacing w:after="120"/>
        <w:rPr>
          <w:rFonts w:cs="Arial"/>
          <w:lang w:val="pl-PL"/>
        </w:rPr>
      </w:pPr>
      <w:r w:rsidRPr="0058241A">
        <w:rPr>
          <w:rFonts w:cs="Arial"/>
          <w:lang w:val="pl-PL"/>
        </w:rPr>
        <w:t>3. Za dzień wykonania umowy uznaje się dzień podpisania końcowego protokołu odbioru bez zastrzeżeń.</w:t>
      </w:r>
    </w:p>
    <w:p w14:paraId="0FD8B8C9" w14:textId="77777777" w:rsidR="008F71B0" w:rsidRPr="0058241A" w:rsidRDefault="00000000">
      <w:pPr>
        <w:pStyle w:val="Nagwek2"/>
        <w:rPr>
          <w:rFonts w:ascii="Arial" w:hAnsi="Arial" w:cs="Arial"/>
          <w:lang w:val="pl-PL"/>
        </w:rPr>
      </w:pPr>
      <w:r w:rsidRPr="0058241A">
        <w:rPr>
          <w:rFonts w:ascii="Arial" w:hAnsi="Arial" w:cs="Arial"/>
          <w:lang w:val="pl-PL"/>
        </w:rPr>
        <w:t>§ 3. Wynagrodzenie i płatność</w:t>
      </w:r>
    </w:p>
    <w:p w14:paraId="08359DE9" w14:textId="77777777" w:rsidR="008F71B0" w:rsidRPr="0058241A" w:rsidRDefault="00000000">
      <w:pPr>
        <w:spacing w:after="120"/>
        <w:rPr>
          <w:rFonts w:cs="Arial"/>
          <w:lang w:val="pl-PL"/>
        </w:rPr>
      </w:pPr>
      <w:r w:rsidRPr="0058241A">
        <w:rPr>
          <w:rFonts w:cs="Arial"/>
          <w:lang w:val="pl-PL"/>
        </w:rPr>
        <w:t>1. Wynagrodzenie Wykonawcy za wykonanie całości przedmiotu umowy wynosi: netto ………………… zł, VAT ………………… zł, brutto ………………… zł.</w:t>
      </w:r>
    </w:p>
    <w:p w14:paraId="0BF7B18A" w14:textId="77777777" w:rsidR="008F71B0" w:rsidRPr="0058241A" w:rsidRDefault="00000000">
      <w:pPr>
        <w:spacing w:after="120"/>
        <w:rPr>
          <w:rFonts w:cs="Arial"/>
          <w:lang w:val="pl-PL"/>
        </w:rPr>
      </w:pPr>
      <w:r w:rsidRPr="0058241A">
        <w:rPr>
          <w:rFonts w:cs="Arial"/>
          <w:lang w:val="pl-PL"/>
        </w:rPr>
        <w:t>2. Wynagrodzenie obejmuje wszystkie koszty wykonania umowy, w tym zakup, transport, rozładunek, wniesienie, montaż, uruchomienie, instruktaż, dokumentację, gwarancję i serwis.</w:t>
      </w:r>
    </w:p>
    <w:p w14:paraId="3862AFF5" w14:textId="77777777" w:rsidR="008F71B0" w:rsidRPr="0058241A" w:rsidRDefault="00000000">
      <w:pPr>
        <w:spacing w:after="120"/>
        <w:rPr>
          <w:rFonts w:cs="Arial"/>
          <w:lang w:val="pl-PL"/>
        </w:rPr>
      </w:pPr>
      <w:r w:rsidRPr="0058241A">
        <w:rPr>
          <w:rFonts w:cs="Arial"/>
          <w:lang w:val="pl-PL"/>
        </w:rPr>
        <w:t>3. Płatność nastąpi przelewem w terminie 30 dni od dnia doręczenia prawidłowo wystawionej faktury, po podpisaniu końcowego protokołu odbioru bez zastrzeżeń.</w:t>
      </w:r>
    </w:p>
    <w:p w14:paraId="3D052604" w14:textId="77777777" w:rsidR="008F71B0" w:rsidRPr="0058241A" w:rsidRDefault="00000000">
      <w:pPr>
        <w:spacing w:after="120"/>
        <w:rPr>
          <w:rFonts w:cs="Arial"/>
          <w:lang w:val="pl-PL"/>
        </w:rPr>
      </w:pPr>
      <w:r w:rsidRPr="0058241A">
        <w:rPr>
          <w:rFonts w:cs="Arial"/>
          <w:lang w:val="pl-PL"/>
        </w:rPr>
        <w:t>4. Zamawiający nie przewiduje zaliczek.</w:t>
      </w:r>
    </w:p>
    <w:p w14:paraId="09904365" w14:textId="77777777" w:rsidR="008F71B0" w:rsidRPr="0058241A" w:rsidRDefault="00000000">
      <w:pPr>
        <w:pStyle w:val="Nagwek2"/>
        <w:rPr>
          <w:rFonts w:ascii="Arial" w:hAnsi="Arial" w:cs="Arial"/>
          <w:lang w:val="pl-PL"/>
        </w:rPr>
      </w:pPr>
      <w:r w:rsidRPr="0058241A">
        <w:rPr>
          <w:rFonts w:ascii="Arial" w:hAnsi="Arial" w:cs="Arial"/>
          <w:lang w:val="pl-PL"/>
        </w:rPr>
        <w:t>§ 4. Odbiór</w:t>
      </w:r>
    </w:p>
    <w:p w14:paraId="7E76284B" w14:textId="77777777" w:rsidR="008F71B0" w:rsidRPr="0058241A" w:rsidRDefault="00000000">
      <w:pPr>
        <w:spacing w:after="120"/>
        <w:rPr>
          <w:rFonts w:cs="Arial"/>
          <w:lang w:val="pl-PL"/>
        </w:rPr>
      </w:pPr>
      <w:r w:rsidRPr="0058241A">
        <w:rPr>
          <w:rFonts w:cs="Arial"/>
          <w:lang w:val="pl-PL"/>
        </w:rPr>
        <w:t>1. Odbiór zostanie potwierdzony protokołem dostawy ilościowej, protokołem odbioru jakościowego, protokołem montażu i uruchomienia – jeżeli dotyczy, protokołem instruktażu – jeżeli dotyczy, oraz końcowym protokołem odbioru bez zastrzeżeń.</w:t>
      </w:r>
    </w:p>
    <w:p w14:paraId="15F4C4B4" w14:textId="77777777" w:rsidR="008F71B0" w:rsidRPr="0058241A" w:rsidRDefault="00000000">
      <w:pPr>
        <w:spacing w:after="120"/>
        <w:rPr>
          <w:rFonts w:cs="Arial"/>
          <w:lang w:val="pl-PL"/>
        </w:rPr>
      </w:pPr>
      <w:r w:rsidRPr="0058241A">
        <w:rPr>
          <w:rFonts w:cs="Arial"/>
          <w:lang w:val="pl-PL"/>
        </w:rPr>
        <w:t>2. Zamawiający może odmówić odbioru sprzętu niezgodnego z umową, niekompletnego, uszkodzonego albo niespełniającego minimalnych wymagań technicznych.</w:t>
      </w:r>
    </w:p>
    <w:p w14:paraId="6A2ADFD1" w14:textId="77777777" w:rsidR="008F71B0" w:rsidRPr="0058241A" w:rsidRDefault="00000000">
      <w:pPr>
        <w:pStyle w:val="Nagwek2"/>
        <w:rPr>
          <w:rFonts w:ascii="Arial" w:hAnsi="Arial" w:cs="Arial"/>
          <w:lang w:val="pl-PL"/>
        </w:rPr>
      </w:pPr>
      <w:r w:rsidRPr="0058241A">
        <w:rPr>
          <w:rFonts w:ascii="Arial" w:hAnsi="Arial" w:cs="Arial"/>
          <w:lang w:val="pl-PL"/>
        </w:rPr>
        <w:lastRenderedPageBreak/>
        <w:t>§ 5. Gwarancja i serwis</w:t>
      </w:r>
    </w:p>
    <w:p w14:paraId="09D93822" w14:textId="77777777" w:rsidR="008F71B0" w:rsidRPr="0058241A" w:rsidRDefault="00000000">
      <w:pPr>
        <w:spacing w:after="120"/>
        <w:rPr>
          <w:rFonts w:cs="Arial"/>
          <w:lang w:val="pl-PL"/>
        </w:rPr>
      </w:pPr>
      <w:r w:rsidRPr="0058241A">
        <w:rPr>
          <w:rFonts w:cs="Arial"/>
          <w:lang w:val="pl-PL"/>
        </w:rPr>
        <w:t>1. Wykonawca udziela gwarancji na okres ………… miesięcy, nie krótszy niż 12 miesięcy, liczony od dnia podpisania końcowego protokołu odbioru bez zastrzeżeń.</w:t>
      </w:r>
    </w:p>
    <w:p w14:paraId="6D4B36B5" w14:textId="77777777" w:rsidR="008F71B0" w:rsidRPr="0058241A" w:rsidRDefault="00000000">
      <w:pPr>
        <w:spacing w:after="120"/>
        <w:rPr>
          <w:rFonts w:cs="Arial"/>
          <w:lang w:val="pl-PL"/>
        </w:rPr>
      </w:pPr>
      <w:r w:rsidRPr="0058241A">
        <w:rPr>
          <w:rFonts w:cs="Arial"/>
          <w:lang w:val="pl-PL"/>
        </w:rPr>
        <w:t>2. W okresie gwarancji Wykonawca zobowiązuje się do nieodpłatnego usuwania wad i usterek wynikających z przyczyn tkwiących w sprzęcie.</w:t>
      </w:r>
    </w:p>
    <w:p w14:paraId="797EAD18" w14:textId="77777777" w:rsidR="008F71B0" w:rsidRPr="0058241A" w:rsidRDefault="00000000">
      <w:pPr>
        <w:spacing w:after="120"/>
        <w:rPr>
          <w:rFonts w:cs="Arial"/>
          <w:lang w:val="pl-PL"/>
        </w:rPr>
      </w:pPr>
      <w:r w:rsidRPr="0058241A">
        <w:rPr>
          <w:rFonts w:cs="Arial"/>
          <w:lang w:val="pl-PL"/>
        </w:rPr>
        <w:t>3. Czas reakcji zdalnej/telefonicznej wynosi do 24 godzin w dni robocze, a czas przystąpienia do usuwania awarii w miejscu użytkowania do 72 godzin, jeżeli problem wymaga interwencji.</w:t>
      </w:r>
    </w:p>
    <w:p w14:paraId="0BC36EC7" w14:textId="77777777" w:rsidR="008F71B0" w:rsidRPr="0058241A" w:rsidRDefault="00000000">
      <w:pPr>
        <w:spacing w:after="120"/>
        <w:rPr>
          <w:rFonts w:cs="Arial"/>
          <w:lang w:val="pl-PL"/>
        </w:rPr>
      </w:pPr>
      <w:r w:rsidRPr="0058241A">
        <w:rPr>
          <w:rFonts w:cs="Arial"/>
          <w:lang w:val="pl-PL"/>
        </w:rPr>
        <w:t>4. Wykonawca zapewnia dostępność serwisu pogwarancyjnego i części eksploatacyjnych przez minimum 5 lat od dnia dostawy, o ile dotyczy danego rodzaju sprzętu.</w:t>
      </w:r>
    </w:p>
    <w:p w14:paraId="637D81E9" w14:textId="77777777" w:rsidR="008F71B0" w:rsidRPr="0058241A" w:rsidRDefault="00000000">
      <w:pPr>
        <w:pStyle w:val="Nagwek2"/>
        <w:rPr>
          <w:rFonts w:ascii="Arial" w:hAnsi="Arial" w:cs="Arial"/>
          <w:lang w:val="pl-PL"/>
        </w:rPr>
      </w:pPr>
      <w:r w:rsidRPr="0058241A">
        <w:rPr>
          <w:rFonts w:ascii="Arial" w:hAnsi="Arial" w:cs="Arial"/>
          <w:lang w:val="pl-PL"/>
        </w:rPr>
        <w:t>§ 6. Kary umowne</w:t>
      </w:r>
    </w:p>
    <w:p w14:paraId="60EDBBA2" w14:textId="77777777" w:rsidR="008F71B0" w:rsidRPr="0058241A" w:rsidRDefault="00000000">
      <w:pPr>
        <w:spacing w:after="120"/>
        <w:rPr>
          <w:rFonts w:cs="Arial"/>
          <w:lang w:val="pl-PL"/>
        </w:rPr>
      </w:pPr>
      <w:r w:rsidRPr="0058241A">
        <w:rPr>
          <w:rFonts w:cs="Arial"/>
          <w:lang w:val="pl-PL"/>
        </w:rPr>
        <w:t>1. Za opóźnienie w realizacji dostawy Wykonawca zapłaci karę umowną w wysokości 0,2% wynagrodzenia brutto za każdy dzień opóźnienia.</w:t>
      </w:r>
    </w:p>
    <w:p w14:paraId="1B441696" w14:textId="77777777" w:rsidR="008F71B0" w:rsidRPr="0058241A" w:rsidRDefault="00000000">
      <w:pPr>
        <w:spacing w:after="120"/>
        <w:rPr>
          <w:rFonts w:cs="Arial"/>
          <w:lang w:val="pl-PL"/>
        </w:rPr>
      </w:pPr>
      <w:r w:rsidRPr="0058241A">
        <w:rPr>
          <w:rFonts w:cs="Arial"/>
          <w:lang w:val="pl-PL"/>
        </w:rPr>
        <w:t>2. Za opóźnienie w wykonaniu obowiązków gwarancyjnych Wykonawca zapłaci karę umowną w wysokości 0,1% wynagrodzenia brutto za każdy dzień opóźnienia.</w:t>
      </w:r>
    </w:p>
    <w:p w14:paraId="1E233F14" w14:textId="77777777" w:rsidR="008F71B0" w:rsidRPr="0058241A" w:rsidRDefault="00000000">
      <w:pPr>
        <w:spacing w:after="120"/>
        <w:rPr>
          <w:rFonts w:cs="Arial"/>
          <w:lang w:val="pl-PL"/>
        </w:rPr>
      </w:pPr>
      <w:r w:rsidRPr="0058241A">
        <w:rPr>
          <w:rFonts w:cs="Arial"/>
          <w:lang w:val="pl-PL"/>
        </w:rPr>
        <w:t>3. Za odstąpienie od umowy z przyczyn leżących po stronie Wykonawcy Wykonawca zapłaci karę umowną w wysokości 10% wynagrodzenia brutto.</w:t>
      </w:r>
    </w:p>
    <w:p w14:paraId="493799CA" w14:textId="77777777" w:rsidR="008F71B0" w:rsidRPr="0058241A" w:rsidRDefault="00000000">
      <w:pPr>
        <w:spacing w:after="120"/>
        <w:rPr>
          <w:rFonts w:cs="Arial"/>
          <w:lang w:val="pl-PL"/>
        </w:rPr>
      </w:pPr>
      <w:r w:rsidRPr="0058241A">
        <w:rPr>
          <w:rFonts w:cs="Arial"/>
          <w:lang w:val="pl-PL"/>
        </w:rPr>
        <w:t>4. Łączna wysokość kar umownych nie przekroczy 20% wynagrodzenia brutto. Zamawiający może dochodzić odszkodowania przewyższającego wysokość kar umownych.</w:t>
      </w:r>
    </w:p>
    <w:p w14:paraId="7513A4B5" w14:textId="77777777" w:rsidR="008F71B0" w:rsidRPr="0058241A" w:rsidRDefault="00000000">
      <w:pPr>
        <w:pStyle w:val="Nagwek2"/>
        <w:rPr>
          <w:rFonts w:ascii="Arial" w:hAnsi="Arial" w:cs="Arial"/>
          <w:lang w:val="pl-PL"/>
        </w:rPr>
      </w:pPr>
      <w:r w:rsidRPr="0058241A">
        <w:rPr>
          <w:rFonts w:ascii="Arial" w:hAnsi="Arial" w:cs="Arial"/>
          <w:lang w:val="pl-PL"/>
        </w:rPr>
        <w:t>§ 7. Zmiany umowy</w:t>
      </w:r>
    </w:p>
    <w:p w14:paraId="0DA2BB27" w14:textId="77777777" w:rsidR="008F71B0" w:rsidRPr="0058241A" w:rsidRDefault="00000000">
      <w:pPr>
        <w:spacing w:after="120"/>
        <w:rPr>
          <w:rFonts w:cs="Arial"/>
          <w:lang w:val="pl-PL"/>
        </w:rPr>
      </w:pPr>
      <w:r w:rsidRPr="0058241A">
        <w:rPr>
          <w:rFonts w:cs="Arial"/>
          <w:lang w:val="pl-PL"/>
        </w:rPr>
        <w:t>1. Zmiany umowy wymagają formy pisemnej pod rygorem nieważności.</w:t>
      </w:r>
    </w:p>
    <w:p w14:paraId="36F28356" w14:textId="77777777" w:rsidR="008F71B0" w:rsidRPr="0058241A" w:rsidRDefault="00000000">
      <w:pPr>
        <w:spacing w:after="120"/>
        <w:rPr>
          <w:rFonts w:cs="Arial"/>
          <w:lang w:val="pl-PL"/>
        </w:rPr>
      </w:pPr>
      <w:r w:rsidRPr="0058241A">
        <w:rPr>
          <w:rFonts w:cs="Arial"/>
          <w:lang w:val="pl-PL"/>
        </w:rPr>
        <w:t>2. Zmiany są dopuszczalne wyłącznie w granicach przewidzianych zasadą konkurencyjności, Wytycznymi dotyczącymi kwalifikowalności wydatków na lata 2021–2027 oraz właściwymi przepisami prawa.</w:t>
      </w:r>
    </w:p>
    <w:p w14:paraId="10A54E9D" w14:textId="77777777" w:rsidR="008F71B0" w:rsidRPr="0058241A" w:rsidRDefault="00000000">
      <w:pPr>
        <w:spacing w:after="120"/>
        <w:rPr>
          <w:rFonts w:cs="Arial"/>
          <w:lang w:val="pl-PL"/>
        </w:rPr>
      </w:pPr>
      <w:r w:rsidRPr="0058241A">
        <w:rPr>
          <w:rFonts w:cs="Arial"/>
          <w:lang w:val="pl-PL"/>
        </w:rPr>
        <w:t>3. Dopuszcza się zmianę parametrów technicznych na równoważne lub lepsze, zmianę sposobu realizacji dostawy, danych organizacyjnych Stron, terminu z przyczyn niezależnych od Stron oraz wynagrodzenia wyłącznie w przypadkach przewidzianych przepisami prawa lub wytycznymi projektowymi.</w:t>
      </w:r>
    </w:p>
    <w:p w14:paraId="30C5A4BE" w14:textId="77777777" w:rsidR="008F71B0" w:rsidRPr="0058241A" w:rsidRDefault="00000000">
      <w:pPr>
        <w:pStyle w:val="Nagwek2"/>
        <w:rPr>
          <w:rFonts w:ascii="Arial" w:hAnsi="Arial" w:cs="Arial"/>
          <w:lang w:val="pl-PL"/>
        </w:rPr>
      </w:pPr>
      <w:r w:rsidRPr="0058241A">
        <w:rPr>
          <w:rFonts w:ascii="Arial" w:hAnsi="Arial" w:cs="Arial"/>
          <w:lang w:val="pl-PL"/>
        </w:rPr>
        <w:t>§ 8. Kontrola i archiwizacja</w:t>
      </w:r>
    </w:p>
    <w:p w14:paraId="294DE058" w14:textId="77777777" w:rsidR="008F71B0" w:rsidRPr="0058241A" w:rsidRDefault="00000000">
      <w:pPr>
        <w:spacing w:after="120"/>
        <w:rPr>
          <w:rFonts w:cs="Arial"/>
          <w:lang w:val="pl-PL"/>
        </w:rPr>
      </w:pPr>
      <w:r w:rsidRPr="0058241A">
        <w:rPr>
          <w:rFonts w:cs="Arial"/>
          <w:lang w:val="pl-PL"/>
        </w:rPr>
        <w:t>1. Wykonawca zobowiązuje się do współpracy z Zamawiającym w zakresie kontroli, audytu i rozliczenia zamówienia w projekcie.</w:t>
      </w:r>
    </w:p>
    <w:p w14:paraId="2BA46936" w14:textId="77777777" w:rsidR="008F71B0" w:rsidRPr="0058241A" w:rsidRDefault="00000000">
      <w:pPr>
        <w:spacing w:after="120"/>
        <w:rPr>
          <w:rFonts w:cs="Arial"/>
          <w:lang w:val="pl-PL"/>
        </w:rPr>
      </w:pPr>
      <w:r w:rsidRPr="0058241A">
        <w:rPr>
          <w:rFonts w:cs="Arial"/>
          <w:lang w:val="pl-PL"/>
        </w:rPr>
        <w:t>2. Wykonawca zobowiązuje się do przekazania dokumentów niezbędnych do potwierdzenia prawidłowej realizacji zamówienia, w tym dokumentów technicznych, gwarancyjnych, odbiorowych i rozliczeniowych.</w:t>
      </w:r>
    </w:p>
    <w:p w14:paraId="5D64FCE7" w14:textId="77777777" w:rsidR="008F71B0" w:rsidRPr="0058241A" w:rsidRDefault="00000000">
      <w:pPr>
        <w:pStyle w:val="Nagwek2"/>
        <w:rPr>
          <w:rFonts w:ascii="Arial" w:hAnsi="Arial" w:cs="Arial"/>
          <w:lang w:val="pl-PL"/>
        </w:rPr>
      </w:pPr>
      <w:r w:rsidRPr="0058241A">
        <w:rPr>
          <w:rFonts w:ascii="Arial" w:hAnsi="Arial" w:cs="Arial"/>
          <w:lang w:val="pl-PL"/>
        </w:rPr>
        <w:t>§ 9. Postanowienia końcowe</w:t>
      </w:r>
    </w:p>
    <w:p w14:paraId="06472448" w14:textId="77777777" w:rsidR="008F71B0" w:rsidRPr="0058241A" w:rsidRDefault="00000000">
      <w:pPr>
        <w:spacing w:after="120"/>
        <w:rPr>
          <w:rFonts w:cs="Arial"/>
          <w:lang w:val="pl-PL"/>
        </w:rPr>
      </w:pPr>
      <w:r w:rsidRPr="0058241A">
        <w:rPr>
          <w:rFonts w:cs="Arial"/>
          <w:lang w:val="pl-PL"/>
        </w:rPr>
        <w:t>1. W sprawach nieuregulowanych umową zastosowanie mają przepisy Kodeksu cywilnego oraz właściwe przepisy prawa.</w:t>
      </w:r>
    </w:p>
    <w:p w14:paraId="72478305" w14:textId="77777777" w:rsidR="008F71B0" w:rsidRPr="0058241A" w:rsidRDefault="00000000">
      <w:pPr>
        <w:spacing w:after="120"/>
        <w:rPr>
          <w:rFonts w:cs="Arial"/>
          <w:lang w:val="pl-PL"/>
        </w:rPr>
      </w:pPr>
      <w:r w:rsidRPr="0058241A">
        <w:rPr>
          <w:rFonts w:cs="Arial"/>
          <w:lang w:val="pl-PL"/>
        </w:rPr>
        <w:t>2. Spory wynikłe z realizacji umowy Strony będą starały się rozwiązać polubownie, a w razie braku porozumienia przez sąd właściwy dla siedziby Zamawiającego.</w:t>
      </w:r>
    </w:p>
    <w:p w14:paraId="3C7A3EBE" w14:textId="77777777" w:rsidR="008F71B0" w:rsidRDefault="00000000">
      <w:pPr>
        <w:spacing w:after="120"/>
        <w:rPr>
          <w:rFonts w:cs="Arial"/>
          <w:lang w:val="pl-PL"/>
        </w:rPr>
      </w:pPr>
      <w:r w:rsidRPr="0058241A">
        <w:rPr>
          <w:rFonts w:cs="Arial"/>
          <w:lang w:val="pl-PL"/>
        </w:rPr>
        <w:t>3. Umowę sporządzono w dwóch jednobrzmiących egzemplarzach, po jednym dla każdej ze Stron.</w:t>
      </w:r>
    </w:p>
    <w:p w14:paraId="11181FFA" w14:textId="77777777" w:rsidR="0058241A" w:rsidRPr="0058241A" w:rsidRDefault="0058241A">
      <w:pPr>
        <w:spacing w:after="120"/>
        <w:rPr>
          <w:rFonts w:cs="Arial"/>
          <w:lang w:val="pl-PL"/>
        </w:rPr>
      </w:pPr>
    </w:p>
    <w:p w14:paraId="38C5D677" w14:textId="77777777" w:rsidR="008F71B0" w:rsidRPr="0058241A" w:rsidRDefault="00000000">
      <w:pPr>
        <w:spacing w:after="120"/>
        <w:rPr>
          <w:rFonts w:cs="Arial"/>
          <w:lang w:val="pl-PL"/>
        </w:rPr>
      </w:pPr>
      <w:r w:rsidRPr="0058241A">
        <w:rPr>
          <w:rFonts w:cs="Arial"/>
          <w:lang w:val="pl-PL"/>
        </w:rPr>
        <w:br/>
        <w:t>Zamawiający: …………………………………………        Wykonawca: …………………………………………</w:t>
      </w:r>
    </w:p>
    <w:p w14:paraId="7C907AFE" w14:textId="77777777" w:rsidR="00553EA1" w:rsidRPr="0058241A" w:rsidRDefault="00553EA1">
      <w:pPr>
        <w:spacing w:after="120"/>
        <w:rPr>
          <w:rFonts w:cs="Arial"/>
          <w:lang w:val="pl-PL"/>
        </w:rPr>
      </w:pPr>
    </w:p>
    <w:sectPr w:rsidR="00553EA1" w:rsidRPr="0058241A" w:rsidSect="00034616">
      <w:headerReference w:type="default" r:id="rId9"/>
      <w:pgSz w:w="12240" w:h="15840"/>
      <w:pgMar w:top="907" w:right="964" w:bottom="850"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0AC41" w14:textId="77777777" w:rsidR="0071140E" w:rsidRDefault="0071140E">
      <w:pPr>
        <w:spacing w:after="0" w:line="240" w:lineRule="auto"/>
      </w:pPr>
      <w:r>
        <w:separator/>
      </w:r>
    </w:p>
  </w:endnote>
  <w:endnote w:type="continuationSeparator" w:id="0">
    <w:p w14:paraId="68CE7A2A" w14:textId="77777777" w:rsidR="0071140E" w:rsidRDefault="007114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2114F" w14:textId="77777777" w:rsidR="0071140E" w:rsidRDefault="0071140E">
      <w:pPr>
        <w:spacing w:after="0" w:line="240" w:lineRule="auto"/>
      </w:pPr>
      <w:r>
        <w:separator/>
      </w:r>
    </w:p>
  </w:footnote>
  <w:footnote w:type="continuationSeparator" w:id="0">
    <w:p w14:paraId="515AAABE" w14:textId="77777777" w:rsidR="0071140E" w:rsidRDefault="007114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EB583" w14:textId="42647B91" w:rsidR="00553EA1" w:rsidRDefault="00553EA1" w:rsidP="00553EA1">
    <w:pPr>
      <w:pStyle w:val="Nagwek"/>
      <w:jc w:val="center"/>
    </w:pPr>
    <w:r w:rsidRPr="00187514">
      <w:rPr>
        <w:noProof/>
        <w:szCs w:val="20"/>
        <w:lang w:eastAsia="pl-PL"/>
      </w:rPr>
      <w:drawing>
        <wp:inline distT="0" distB="0" distL="0" distR="0" wp14:anchorId="6A2BED9A" wp14:editId="3247116D">
          <wp:extent cx="5608955" cy="469265"/>
          <wp:effectExtent l="0" t="0" r="0" b="6985"/>
          <wp:docPr id="145607351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469265"/>
                  </a:xfrm>
                  <a:prstGeom prst="rect">
                    <a:avLst/>
                  </a:prstGeom>
                  <a:noFill/>
                </pic:spPr>
              </pic:pic>
            </a:graphicData>
          </a:graphic>
        </wp:inline>
      </w:drawing>
    </w:r>
  </w:p>
  <w:p w14:paraId="3EF41E09" w14:textId="7105109E" w:rsidR="008F71B0" w:rsidRDefault="008F71B0">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35E4074"/>
    <w:lvl w:ilvl="0">
      <w:start w:val="1"/>
      <w:numFmt w:val="decimal"/>
      <w:pStyle w:val="Listanumerowana"/>
      <w:lvlText w:val="%1."/>
      <w:lvlJc w:val="left"/>
      <w:pPr>
        <w:tabs>
          <w:tab w:val="num" w:pos="360"/>
        </w:tabs>
        <w:ind w:left="360" w:hanging="360"/>
      </w:pPr>
    </w:lvl>
  </w:abstractNum>
  <w:abstractNum w:abstractNumId="5" w15:restartNumberingAfterBreak="0">
    <w:nsid w:val="FFFFFF89"/>
    <w:multiLevelType w:val="singleLevel"/>
    <w:tmpl w:val="BA6EAC66"/>
    <w:lvl w:ilvl="0">
      <w:start w:val="1"/>
      <w:numFmt w:val="bullet"/>
      <w:pStyle w:val="Listapunktowana"/>
      <w:lvlText w:val=""/>
      <w:lvlJc w:val="left"/>
      <w:pPr>
        <w:tabs>
          <w:tab w:val="num" w:pos="360"/>
        </w:tabs>
        <w:ind w:left="360" w:hanging="360"/>
      </w:pPr>
      <w:rPr>
        <w:rFonts w:ascii="Symbol" w:hAnsi="Symbol" w:hint="default"/>
      </w:rPr>
    </w:lvl>
  </w:abstractNum>
  <w:abstractNum w:abstractNumId="6" w15:restartNumberingAfterBreak="0">
    <w:nsid w:val="00000001"/>
    <w:multiLevelType w:val="singleLevel"/>
    <w:tmpl w:val="00000001"/>
    <w:name w:val="WW8Num1"/>
    <w:lvl w:ilvl="0">
      <w:start w:val="1"/>
      <w:numFmt w:val="bullet"/>
      <w:lvlText w:val=""/>
      <w:lvlJc w:val="left"/>
      <w:pPr>
        <w:tabs>
          <w:tab w:val="num" w:pos="0"/>
        </w:tabs>
        <w:ind w:left="170" w:hanging="170"/>
      </w:pPr>
      <w:rPr>
        <w:rFonts w:ascii="Symbol" w:hAnsi="Symbol"/>
      </w:rPr>
    </w:lvl>
  </w:abstractNum>
  <w:abstractNum w:abstractNumId="7"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15:restartNumberingAfterBreak="0">
    <w:nsid w:val="00000005"/>
    <w:multiLevelType w:val="singleLevel"/>
    <w:tmpl w:val="00000005"/>
    <w:lvl w:ilvl="0">
      <w:start w:val="1"/>
      <w:numFmt w:val="decimal"/>
      <w:lvlText w:val="%1."/>
      <w:lvlJc w:val="left"/>
      <w:pPr>
        <w:tabs>
          <w:tab w:val="num" w:pos="720"/>
        </w:tabs>
        <w:ind w:left="3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9" w15:restartNumberingAfterBreak="0">
    <w:nsid w:val="00000006"/>
    <w:multiLevelType w:val="singleLevel"/>
    <w:tmpl w:val="00000006"/>
    <w:name w:val="WW8Num5"/>
    <w:lvl w:ilvl="0">
      <w:start w:val="1"/>
      <w:numFmt w:val="lowerLetter"/>
      <w:lvlText w:val="%1)"/>
      <w:lvlJc w:val="left"/>
      <w:pPr>
        <w:tabs>
          <w:tab w:val="num" w:pos="720"/>
        </w:tabs>
        <w:ind w:left="3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10" w15:restartNumberingAfterBreak="0">
    <w:nsid w:val="041C427B"/>
    <w:multiLevelType w:val="hybridMultilevel"/>
    <w:tmpl w:val="145459CE"/>
    <w:lvl w:ilvl="0" w:tplc="0415000F">
      <w:start w:val="1"/>
      <w:numFmt w:val="decimal"/>
      <w:lvlText w:val="%1."/>
      <w:lvlJc w:val="left"/>
      <w:pPr>
        <w:ind w:left="365" w:hanging="360"/>
      </w:pPr>
    </w:lvl>
    <w:lvl w:ilvl="1" w:tplc="04150019">
      <w:start w:val="1"/>
      <w:numFmt w:val="lowerLetter"/>
      <w:lvlText w:val="%2."/>
      <w:lvlJc w:val="left"/>
      <w:pPr>
        <w:ind w:left="1085" w:hanging="360"/>
      </w:pPr>
    </w:lvl>
    <w:lvl w:ilvl="2" w:tplc="0415001B">
      <w:start w:val="1"/>
      <w:numFmt w:val="lowerRoman"/>
      <w:lvlText w:val="%3."/>
      <w:lvlJc w:val="right"/>
      <w:pPr>
        <w:ind w:left="1805" w:hanging="180"/>
      </w:pPr>
    </w:lvl>
    <w:lvl w:ilvl="3" w:tplc="0415000F">
      <w:start w:val="1"/>
      <w:numFmt w:val="decimal"/>
      <w:lvlText w:val="%4."/>
      <w:lvlJc w:val="left"/>
      <w:pPr>
        <w:ind w:left="2525" w:hanging="360"/>
      </w:pPr>
    </w:lvl>
    <w:lvl w:ilvl="4" w:tplc="04150019">
      <w:start w:val="1"/>
      <w:numFmt w:val="lowerLetter"/>
      <w:lvlText w:val="%5."/>
      <w:lvlJc w:val="left"/>
      <w:pPr>
        <w:ind w:left="3245" w:hanging="360"/>
      </w:pPr>
    </w:lvl>
    <w:lvl w:ilvl="5" w:tplc="0415001B">
      <w:start w:val="1"/>
      <w:numFmt w:val="lowerRoman"/>
      <w:lvlText w:val="%6."/>
      <w:lvlJc w:val="right"/>
      <w:pPr>
        <w:ind w:left="3965" w:hanging="180"/>
      </w:pPr>
    </w:lvl>
    <w:lvl w:ilvl="6" w:tplc="0415000F">
      <w:start w:val="1"/>
      <w:numFmt w:val="decimal"/>
      <w:lvlText w:val="%7."/>
      <w:lvlJc w:val="left"/>
      <w:pPr>
        <w:ind w:left="4685" w:hanging="360"/>
      </w:pPr>
    </w:lvl>
    <w:lvl w:ilvl="7" w:tplc="04150019">
      <w:start w:val="1"/>
      <w:numFmt w:val="lowerLetter"/>
      <w:lvlText w:val="%8."/>
      <w:lvlJc w:val="left"/>
      <w:pPr>
        <w:ind w:left="5405" w:hanging="360"/>
      </w:pPr>
    </w:lvl>
    <w:lvl w:ilvl="8" w:tplc="0415001B">
      <w:start w:val="1"/>
      <w:numFmt w:val="lowerRoman"/>
      <w:lvlText w:val="%9."/>
      <w:lvlJc w:val="right"/>
      <w:pPr>
        <w:ind w:left="6125" w:hanging="180"/>
      </w:pPr>
    </w:lvl>
  </w:abstractNum>
  <w:abstractNum w:abstractNumId="11" w15:restartNumberingAfterBreak="0">
    <w:nsid w:val="041E28A5"/>
    <w:multiLevelType w:val="hybridMultilevel"/>
    <w:tmpl w:val="145459C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12" w15:restartNumberingAfterBreak="0">
    <w:nsid w:val="0ADC4E28"/>
    <w:multiLevelType w:val="hybridMultilevel"/>
    <w:tmpl w:val="145459C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13" w15:restartNumberingAfterBreak="0">
    <w:nsid w:val="0D0D6B0B"/>
    <w:multiLevelType w:val="hybridMultilevel"/>
    <w:tmpl w:val="145459C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14" w15:restartNumberingAfterBreak="0">
    <w:nsid w:val="0DFE6C58"/>
    <w:multiLevelType w:val="hybridMultilevel"/>
    <w:tmpl w:val="145459C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15" w15:restartNumberingAfterBreak="0">
    <w:nsid w:val="0E95131E"/>
    <w:multiLevelType w:val="hybridMultilevel"/>
    <w:tmpl w:val="145459C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16" w15:restartNumberingAfterBreak="0">
    <w:nsid w:val="10DD151A"/>
    <w:multiLevelType w:val="hybridMultilevel"/>
    <w:tmpl w:val="C67C221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17" w15:restartNumberingAfterBreak="0">
    <w:nsid w:val="10E30450"/>
    <w:multiLevelType w:val="hybridMultilevel"/>
    <w:tmpl w:val="145459C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18" w15:restartNumberingAfterBreak="0">
    <w:nsid w:val="1304229C"/>
    <w:multiLevelType w:val="hybridMultilevel"/>
    <w:tmpl w:val="C67C221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19" w15:restartNumberingAfterBreak="0">
    <w:nsid w:val="14181E67"/>
    <w:multiLevelType w:val="hybridMultilevel"/>
    <w:tmpl w:val="C67C221E"/>
    <w:lvl w:ilvl="0" w:tplc="0415000F">
      <w:start w:val="1"/>
      <w:numFmt w:val="decimal"/>
      <w:lvlText w:val="%1."/>
      <w:lvlJc w:val="left"/>
      <w:pPr>
        <w:ind w:left="365" w:hanging="360"/>
      </w:pPr>
    </w:lvl>
    <w:lvl w:ilvl="1" w:tplc="04150019">
      <w:start w:val="1"/>
      <w:numFmt w:val="lowerLetter"/>
      <w:lvlText w:val="%2."/>
      <w:lvlJc w:val="left"/>
      <w:pPr>
        <w:ind w:left="1085" w:hanging="360"/>
      </w:pPr>
    </w:lvl>
    <w:lvl w:ilvl="2" w:tplc="0415001B">
      <w:start w:val="1"/>
      <w:numFmt w:val="lowerRoman"/>
      <w:lvlText w:val="%3."/>
      <w:lvlJc w:val="right"/>
      <w:pPr>
        <w:ind w:left="1805" w:hanging="180"/>
      </w:pPr>
    </w:lvl>
    <w:lvl w:ilvl="3" w:tplc="0415000F">
      <w:start w:val="1"/>
      <w:numFmt w:val="decimal"/>
      <w:lvlText w:val="%4."/>
      <w:lvlJc w:val="left"/>
      <w:pPr>
        <w:ind w:left="2525" w:hanging="360"/>
      </w:pPr>
    </w:lvl>
    <w:lvl w:ilvl="4" w:tplc="04150019">
      <w:start w:val="1"/>
      <w:numFmt w:val="lowerLetter"/>
      <w:lvlText w:val="%5."/>
      <w:lvlJc w:val="left"/>
      <w:pPr>
        <w:ind w:left="3245" w:hanging="360"/>
      </w:pPr>
    </w:lvl>
    <w:lvl w:ilvl="5" w:tplc="0415001B">
      <w:start w:val="1"/>
      <w:numFmt w:val="lowerRoman"/>
      <w:lvlText w:val="%6."/>
      <w:lvlJc w:val="right"/>
      <w:pPr>
        <w:ind w:left="3965" w:hanging="180"/>
      </w:pPr>
    </w:lvl>
    <w:lvl w:ilvl="6" w:tplc="0415000F">
      <w:start w:val="1"/>
      <w:numFmt w:val="decimal"/>
      <w:lvlText w:val="%7."/>
      <w:lvlJc w:val="left"/>
      <w:pPr>
        <w:ind w:left="4685" w:hanging="360"/>
      </w:pPr>
    </w:lvl>
    <w:lvl w:ilvl="7" w:tplc="04150019">
      <w:start w:val="1"/>
      <w:numFmt w:val="lowerLetter"/>
      <w:lvlText w:val="%8."/>
      <w:lvlJc w:val="left"/>
      <w:pPr>
        <w:ind w:left="5405" w:hanging="360"/>
      </w:pPr>
    </w:lvl>
    <w:lvl w:ilvl="8" w:tplc="0415001B">
      <w:start w:val="1"/>
      <w:numFmt w:val="lowerRoman"/>
      <w:lvlText w:val="%9."/>
      <w:lvlJc w:val="right"/>
      <w:pPr>
        <w:ind w:left="6125" w:hanging="180"/>
      </w:pPr>
    </w:lvl>
  </w:abstractNum>
  <w:abstractNum w:abstractNumId="20" w15:restartNumberingAfterBreak="0">
    <w:nsid w:val="162F42A6"/>
    <w:multiLevelType w:val="hybridMultilevel"/>
    <w:tmpl w:val="C67C221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21" w15:restartNumberingAfterBreak="0">
    <w:nsid w:val="1A777096"/>
    <w:multiLevelType w:val="hybridMultilevel"/>
    <w:tmpl w:val="C67C221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22" w15:restartNumberingAfterBreak="0">
    <w:nsid w:val="1D5048D6"/>
    <w:multiLevelType w:val="hybridMultilevel"/>
    <w:tmpl w:val="145459C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23" w15:restartNumberingAfterBreak="0">
    <w:nsid w:val="205353D9"/>
    <w:multiLevelType w:val="hybridMultilevel"/>
    <w:tmpl w:val="C67C221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24" w15:restartNumberingAfterBreak="0">
    <w:nsid w:val="23342A3B"/>
    <w:multiLevelType w:val="hybridMultilevel"/>
    <w:tmpl w:val="145459C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25" w15:restartNumberingAfterBreak="0">
    <w:nsid w:val="245172B3"/>
    <w:multiLevelType w:val="hybridMultilevel"/>
    <w:tmpl w:val="145459C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26" w15:restartNumberingAfterBreak="0">
    <w:nsid w:val="30043502"/>
    <w:multiLevelType w:val="hybridMultilevel"/>
    <w:tmpl w:val="C67C221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27" w15:restartNumberingAfterBreak="0">
    <w:nsid w:val="34F1457F"/>
    <w:multiLevelType w:val="hybridMultilevel"/>
    <w:tmpl w:val="C67C221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28" w15:restartNumberingAfterBreak="0">
    <w:nsid w:val="35F9499B"/>
    <w:multiLevelType w:val="hybridMultilevel"/>
    <w:tmpl w:val="C67C221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29" w15:restartNumberingAfterBreak="0">
    <w:nsid w:val="37F97E7D"/>
    <w:multiLevelType w:val="hybridMultilevel"/>
    <w:tmpl w:val="C67C221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30" w15:restartNumberingAfterBreak="0">
    <w:nsid w:val="390531BA"/>
    <w:multiLevelType w:val="hybridMultilevel"/>
    <w:tmpl w:val="145459C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31" w15:restartNumberingAfterBreak="0">
    <w:nsid w:val="394B2845"/>
    <w:multiLevelType w:val="hybridMultilevel"/>
    <w:tmpl w:val="C67C221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32" w15:restartNumberingAfterBreak="0">
    <w:nsid w:val="3EAE4DD5"/>
    <w:multiLevelType w:val="hybridMultilevel"/>
    <w:tmpl w:val="145459C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33" w15:restartNumberingAfterBreak="0">
    <w:nsid w:val="3EC121BC"/>
    <w:multiLevelType w:val="hybridMultilevel"/>
    <w:tmpl w:val="145459C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34" w15:restartNumberingAfterBreak="0">
    <w:nsid w:val="3FC22C5E"/>
    <w:multiLevelType w:val="hybridMultilevel"/>
    <w:tmpl w:val="145459C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35" w15:restartNumberingAfterBreak="0">
    <w:nsid w:val="417A1AF1"/>
    <w:multiLevelType w:val="hybridMultilevel"/>
    <w:tmpl w:val="145459C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36" w15:restartNumberingAfterBreak="0">
    <w:nsid w:val="41D67FF5"/>
    <w:multiLevelType w:val="hybridMultilevel"/>
    <w:tmpl w:val="101E91A8"/>
    <w:lvl w:ilvl="0" w:tplc="F62CC1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2237023"/>
    <w:multiLevelType w:val="hybridMultilevel"/>
    <w:tmpl w:val="C67C221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38" w15:restartNumberingAfterBreak="0">
    <w:nsid w:val="49993527"/>
    <w:multiLevelType w:val="hybridMultilevel"/>
    <w:tmpl w:val="C67C221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39" w15:restartNumberingAfterBreak="0">
    <w:nsid w:val="4A957C38"/>
    <w:multiLevelType w:val="hybridMultilevel"/>
    <w:tmpl w:val="C67C221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40" w15:restartNumberingAfterBreak="0">
    <w:nsid w:val="4C7F65D7"/>
    <w:multiLevelType w:val="multilevel"/>
    <w:tmpl w:val="71460F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C895F72"/>
    <w:multiLevelType w:val="hybridMultilevel"/>
    <w:tmpl w:val="C67C221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42" w15:restartNumberingAfterBreak="0">
    <w:nsid w:val="52572364"/>
    <w:multiLevelType w:val="hybridMultilevel"/>
    <w:tmpl w:val="C67C221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43" w15:restartNumberingAfterBreak="0">
    <w:nsid w:val="52960B99"/>
    <w:multiLevelType w:val="hybridMultilevel"/>
    <w:tmpl w:val="C67C221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44" w15:restartNumberingAfterBreak="0">
    <w:nsid w:val="52FE2797"/>
    <w:multiLevelType w:val="hybridMultilevel"/>
    <w:tmpl w:val="145459C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45" w15:restartNumberingAfterBreak="0">
    <w:nsid w:val="54C24F8B"/>
    <w:multiLevelType w:val="hybridMultilevel"/>
    <w:tmpl w:val="145459C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46" w15:restartNumberingAfterBreak="0">
    <w:nsid w:val="556B2B07"/>
    <w:multiLevelType w:val="hybridMultilevel"/>
    <w:tmpl w:val="C67C221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47" w15:restartNumberingAfterBreak="0">
    <w:nsid w:val="55F13DA3"/>
    <w:multiLevelType w:val="hybridMultilevel"/>
    <w:tmpl w:val="145459C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48" w15:restartNumberingAfterBreak="0">
    <w:nsid w:val="588A6D89"/>
    <w:multiLevelType w:val="hybridMultilevel"/>
    <w:tmpl w:val="145459C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49" w15:restartNumberingAfterBreak="0">
    <w:nsid w:val="5C7A0036"/>
    <w:multiLevelType w:val="hybridMultilevel"/>
    <w:tmpl w:val="C67C221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50" w15:restartNumberingAfterBreak="0">
    <w:nsid w:val="5EBF0DAE"/>
    <w:multiLevelType w:val="hybridMultilevel"/>
    <w:tmpl w:val="C67C221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51" w15:restartNumberingAfterBreak="0">
    <w:nsid w:val="5F896144"/>
    <w:multiLevelType w:val="hybridMultilevel"/>
    <w:tmpl w:val="C67C221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52" w15:restartNumberingAfterBreak="0">
    <w:nsid w:val="63352568"/>
    <w:multiLevelType w:val="hybridMultilevel"/>
    <w:tmpl w:val="145459C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53" w15:restartNumberingAfterBreak="0">
    <w:nsid w:val="642A7D39"/>
    <w:multiLevelType w:val="hybridMultilevel"/>
    <w:tmpl w:val="145459C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54" w15:restartNumberingAfterBreak="0">
    <w:nsid w:val="671F5594"/>
    <w:multiLevelType w:val="hybridMultilevel"/>
    <w:tmpl w:val="145459C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55" w15:restartNumberingAfterBreak="0">
    <w:nsid w:val="6BB71B02"/>
    <w:multiLevelType w:val="hybridMultilevel"/>
    <w:tmpl w:val="145459C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56" w15:restartNumberingAfterBreak="0">
    <w:nsid w:val="6EF450C5"/>
    <w:multiLevelType w:val="hybridMultilevel"/>
    <w:tmpl w:val="C67C221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57" w15:restartNumberingAfterBreak="0">
    <w:nsid w:val="73B40DF7"/>
    <w:multiLevelType w:val="hybridMultilevel"/>
    <w:tmpl w:val="2078FEAC"/>
    <w:lvl w:ilvl="0" w:tplc="C1AC6BF8">
      <w:start w:val="1"/>
      <w:numFmt w:val="decimal"/>
      <w:lvlText w:val="%1."/>
      <w:lvlJc w:val="left"/>
      <w:pPr>
        <w:ind w:left="720" w:hanging="360"/>
      </w:pPr>
      <w:rPr>
        <w:rFonts w:ascii="Times New Roman" w:eastAsia="Times New Roman" w:hAnsi="Times New Roma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8" w15:restartNumberingAfterBreak="0">
    <w:nsid w:val="77816750"/>
    <w:multiLevelType w:val="hybridMultilevel"/>
    <w:tmpl w:val="145459C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59" w15:restartNumberingAfterBreak="0">
    <w:nsid w:val="77CB7207"/>
    <w:multiLevelType w:val="hybridMultilevel"/>
    <w:tmpl w:val="145459C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60" w15:restartNumberingAfterBreak="0">
    <w:nsid w:val="782D1F72"/>
    <w:multiLevelType w:val="hybridMultilevel"/>
    <w:tmpl w:val="C67C221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61" w15:restartNumberingAfterBreak="0">
    <w:nsid w:val="78995EE3"/>
    <w:multiLevelType w:val="hybridMultilevel"/>
    <w:tmpl w:val="C67C221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62" w15:restartNumberingAfterBreak="0">
    <w:nsid w:val="7A5F62A4"/>
    <w:multiLevelType w:val="hybridMultilevel"/>
    <w:tmpl w:val="145459C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63" w15:restartNumberingAfterBreak="0">
    <w:nsid w:val="7A665EF3"/>
    <w:multiLevelType w:val="hybridMultilevel"/>
    <w:tmpl w:val="145459C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64" w15:restartNumberingAfterBreak="0">
    <w:nsid w:val="7C744C85"/>
    <w:multiLevelType w:val="hybridMultilevel"/>
    <w:tmpl w:val="145459C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65" w15:restartNumberingAfterBreak="0">
    <w:nsid w:val="7CE52764"/>
    <w:multiLevelType w:val="hybridMultilevel"/>
    <w:tmpl w:val="C67C221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abstractNum w:abstractNumId="66" w15:restartNumberingAfterBreak="0">
    <w:nsid w:val="7D1B455D"/>
    <w:multiLevelType w:val="hybridMultilevel"/>
    <w:tmpl w:val="C67C221E"/>
    <w:lvl w:ilvl="0" w:tplc="FFFFFFFF">
      <w:start w:val="1"/>
      <w:numFmt w:val="decimal"/>
      <w:lvlText w:val="%1."/>
      <w:lvlJc w:val="left"/>
      <w:pPr>
        <w:ind w:left="365" w:hanging="360"/>
      </w:pPr>
    </w:lvl>
    <w:lvl w:ilvl="1" w:tplc="FFFFFFFF">
      <w:start w:val="1"/>
      <w:numFmt w:val="lowerLetter"/>
      <w:lvlText w:val="%2."/>
      <w:lvlJc w:val="left"/>
      <w:pPr>
        <w:ind w:left="1085" w:hanging="360"/>
      </w:pPr>
    </w:lvl>
    <w:lvl w:ilvl="2" w:tplc="FFFFFFFF">
      <w:start w:val="1"/>
      <w:numFmt w:val="lowerRoman"/>
      <w:lvlText w:val="%3."/>
      <w:lvlJc w:val="right"/>
      <w:pPr>
        <w:ind w:left="1805" w:hanging="180"/>
      </w:pPr>
    </w:lvl>
    <w:lvl w:ilvl="3" w:tplc="FFFFFFFF">
      <w:start w:val="1"/>
      <w:numFmt w:val="decimal"/>
      <w:lvlText w:val="%4."/>
      <w:lvlJc w:val="left"/>
      <w:pPr>
        <w:ind w:left="2525" w:hanging="360"/>
      </w:pPr>
    </w:lvl>
    <w:lvl w:ilvl="4" w:tplc="FFFFFFFF">
      <w:start w:val="1"/>
      <w:numFmt w:val="lowerLetter"/>
      <w:lvlText w:val="%5."/>
      <w:lvlJc w:val="left"/>
      <w:pPr>
        <w:ind w:left="3245" w:hanging="360"/>
      </w:pPr>
    </w:lvl>
    <w:lvl w:ilvl="5" w:tplc="FFFFFFFF">
      <w:start w:val="1"/>
      <w:numFmt w:val="lowerRoman"/>
      <w:lvlText w:val="%6."/>
      <w:lvlJc w:val="right"/>
      <w:pPr>
        <w:ind w:left="3965" w:hanging="180"/>
      </w:pPr>
    </w:lvl>
    <w:lvl w:ilvl="6" w:tplc="FFFFFFFF">
      <w:start w:val="1"/>
      <w:numFmt w:val="decimal"/>
      <w:lvlText w:val="%7."/>
      <w:lvlJc w:val="left"/>
      <w:pPr>
        <w:ind w:left="4685" w:hanging="360"/>
      </w:pPr>
    </w:lvl>
    <w:lvl w:ilvl="7" w:tplc="FFFFFFFF">
      <w:start w:val="1"/>
      <w:numFmt w:val="lowerLetter"/>
      <w:lvlText w:val="%8."/>
      <w:lvlJc w:val="left"/>
      <w:pPr>
        <w:ind w:left="5405" w:hanging="360"/>
      </w:pPr>
    </w:lvl>
    <w:lvl w:ilvl="8" w:tplc="FFFFFFFF">
      <w:start w:val="1"/>
      <w:numFmt w:val="lowerRoman"/>
      <w:lvlText w:val="%9."/>
      <w:lvlJc w:val="right"/>
      <w:pPr>
        <w:ind w:left="6125" w:hanging="180"/>
      </w:pPr>
    </w:lvl>
  </w:abstractNum>
  <w:num w:numId="1" w16cid:durableId="465583096">
    <w:abstractNumId w:val="5"/>
  </w:num>
  <w:num w:numId="2" w16cid:durableId="1012292898">
    <w:abstractNumId w:val="3"/>
  </w:num>
  <w:num w:numId="3" w16cid:durableId="70007517">
    <w:abstractNumId w:val="2"/>
  </w:num>
  <w:num w:numId="4" w16cid:durableId="1631547886">
    <w:abstractNumId w:val="4"/>
  </w:num>
  <w:num w:numId="5" w16cid:durableId="2038775715">
    <w:abstractNumId w:val="1"/>
  </w:num>
  <w:num w:numId="6" w16cid:durableId="995650581">
    <w:abstractNumId w:val="0"/>
  </w:num>
  <w:num w:numId="7" w16cid:durableId="15688807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16892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16752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8955626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1250860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8793138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36328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8473799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93521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184325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64123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200004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299793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691382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3482575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204913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1662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3382425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68622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856007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688440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2235950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40478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43811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382565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746657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833933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066209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3613738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182508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575843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5630303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72719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80275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414222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5664729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435821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3509395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675073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84081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3090654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9189381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650482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506812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20605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72812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7834282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993858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9112045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9716672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6682959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62628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52186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3379478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56131502">
    <w:abstractNumId w:val="36"/>
  </w:num>
  <w:num w:numId="62" w16cid:durableId="682784641">
    <w:abstractNumId w:val="8"/>
  </w:num>
  <w:num w:numId="63" w16cid:durableId="48431671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63609027">
    <w:abstractNumId w:val="9"/>
  </w:num>
  <w:num w:numId="65" w16cid:durableId="23290812">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2A60F6"/>
    <w:rsid w:val="00312B87"/>
    <w:rsid w:val="00326F90"/>
    <w:rsid w:val="003F4D9E"/>
    <w:rsid w:val="00403534"/>
    <w:rsid w:val="00553EA1"/>
    <w:rsid w:val="0058241A"/>
    <w:rsid w:val="006967CB"/>
    <w:rsid w:val="00702BBD"/>
    <w:rsid w:val="0071140E"/>
    <w:rsid w:val="00714505"/>
    <w:rsid w:val="00745FD8"/>
    <w:rsid w:val="007F19EF"/>
    <w:rsid w:val="008055B9"/>
    <w:rsid w:val="00857377"/>
    <w:rsid w:val="008F71B0"/>
    <w:rsid w:val="00A16983"/>
    <w:rsid w:val="00A56850"/>
    <w:rsid w:val="00AA1D8D"/>
    <w:rsid w:val="00B47730"/>
    <w:rsid w:val="00B667FF"/>
    <w:rsid w:val="00B73B67"/>
    <w:rsid w:val="00BE1BBC"/>
    <w:rsid w:val="00C91F42"/>
    <w:rsid w:val="00CB0664"/>
    <w:rsid w:val="00D5453F"/>
    <w:rsid w:val="00F01104"/>
    <w:rsid w:val="00F7348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CADD35"/>
  <w14:defaultImageDpi w14:val="300"/>
  <w15:docId w15:val="{EDC1E1D2-0F3F-1D43-8345-1BC66175D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rPr>
      <w:rFonts w:ascii="Arial" w:eastAsia="Arial" w:hAnsi="Arial"/>
      <w:sz w:val="20"/>
    </w:rPr>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000000"/>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000000"/>
      <w:sz w:val="24"/>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000000"/>
      <w:sz w:val="22"/>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link w:val="BezodstpwZnak"/>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aliases w:val="CW_Lista,Nagłowek 3,Preambuła,Kolorowa lista — akcent 11,Dot pt,F5 List Paragraph,Recommendation,List Paragraph11,lp1,maz_wyliczenie,opis dzialania,K-P_odwolanie,A_wyliczenie,Akapit z listą 1,Podsis rysunk,Adresat stanowisko,Normalny1"/>
    <w:basedOn w:val="Normalny"/>
    <w:link w:val="AkapitzlistZnak"/>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4"/>
      </w:numPr>
      <w:contextualSpacing/>
    </w:pPr>
  </w:style>
  <w:style w:type="paragraph" w:styleId="Listanumerowana2">
    <w:name w:val="List Number 2"/>
    <w:basedOn w:val="Normalny"/>
    <w:uiPriority w:val="99"/>
    <w:unhideWhenUsed/>
    <w:rsid w:val="0029639D"/>
    <w:pPr>
      <w:numPr>
        <w:numId w:val="5"/>
      </w:numPr>
      <w:contextualSpacing/>
    </w:pPr>
  </w:style>
  <w:style w:type="paragraph" w:styleId="Listanumerowana3">
    <w:name w:val="List Number 3"/>
    <w:basedOn w:val="Normalny"/>
    <w:uiPriority w:val="99"/>
    <w:unhideWhenUsed/>
    <w:rsid w:val="0029639D"/>
    <w:pPr>
      <w:numPr>
        <w:numId w:val="6"/>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msonormal0">
    <w:name w:val="msonormal"/>
    <w:basedOn w:val="Normalny"/>
    <w:rsid w:val="00702BBD"/>
    <w:pPr>
      <w:spacing w:after="0" w:line="240" w:lineRule="auto"/>
    </w:pPr>
    <w:rPr>
      <w:rFonts w:ascii="Verdana" w:eastAsia="Calibri" w:hAnsi="Verdana" w:cs="Times New Roman"/>
      <w:color w:val="000000"/>
      <w:sz w:val="22"/>
      <w:lang w:val="pl-PL" w:eastAsia="pl-PL"/>
    </w:rPr>
  </w:style>
  <w:style w:type="paragraph" w:styleId="NormalnyWeb">
    <w:name w:val="Normal (Web)"/>
    <w:basedOn w:val="Normalny"/>
    <w:semiHidden/>
    <w:unhideWhenUsed/>
    <w:rsid w:val="00702BBD"/>
    <w:pPr>
      <w:spacing w:after="0" w:line="240" w:lineRule="auto"/>
    </w:pPr>
    <w:rPr>
      <w:rFonts w:ascii="Verdana" w:eastAsia="Calibri" w:hAnsi="Verdana" w:cs="Times New Roman"/>
      <w:color w:val="000000"/>
      <w:sz w:val="22"/>
      <w:lang w:val="pl-PL" w:eastAsia="pl-PL"/>
    </w:rPr>
  </w:style>
  <w:style w:type="paragraph" w:styleId="Tekstprzypisukocowego">
    <w:name w:val="endnote text"/>
    <w:basedOn w:val="Normalny"/>
    <w:link w:val="TekstprzypisukocowegoZnak"/>
    <w:uiPriority w:val="99"/>
    <w:semiHidden/>
    <w:unhideWhenUsed/>
    <w:rsid w:val="00702BBD"/>
    <w:pPr>
      <w:spacing w:after="0" w:line="240" w:lineRule="auto"/>
    </w:pPr>
    <w:rPr>
      <w:rFonts w:ascii="Calibri" w:eastAsia="SimSun" w:hAnsi="Calibri" w:cs="Arial"/>
      <w:szCs w:val="20"/>
      <w:lang w:val="pl-PL" w:eastAsia="pl-PL"/>
    </w:rPr>
  </w:style>
  <w:style w:type="character" w:customStyle="1" w:styleId="TekstprzypisukocowegoZnak">
    <w:name w:val="Tekst przypisu końcowego Znak"/>
    <w:basedOn w:val="Domylnaczcionkaakapitu"/>
    <w:link w:val="Tekstprzypisukocowego"/>
    <w:uiPriority w:val="99"/>
    <w:semiHidden/>
    <w:rsid w:val="00702BBD"/>
    <w:rPr>
      <w:rFonts w:ascii="Calibri" w:eastAsia="SimSun" w:hAnsi="Calibri" w:cs="Arial"/>
      <w:sz w:val="20"/>
      <w:szCs w:val="20"/>
      <w:lang w:val="pl-PL" w:eastAsia="pl-PL"/>
    </w:rPr>
  </w:style>
  <w:style w:type="paragraph" w:styleId="Tekstpodstawowywcity">
    <w:name w:val="Body Text Indent"/>
    <w:basedOn w:val="Normalny"/>
    <w:link w:val="TekstpodstawowywcityZnak"/>
    <w:semiHidden/>
    <w:unhideWhenUsed/>
    <w:rsid w:val="00702BBD"/>
    <w:pPr>
      <w:spacing w:after="120" w:line="240" w:lineRule="auto"/>
      <w:ind w:left="283"/>
    </w:pPr>
    <w:rPr>
      <w:rFonts w:ascii="Times New Roman" w:eastAsia="Times New Roman" w:hAnsi="Times New Roman" w:cs="Times New Roman"/>
      <w:sz w:val="22"/>
      <w:szCs w:val="20"/>
      <w:lang w:val="pl-PL" w:eastAsia="pl-PL"/>
    </w:rPr>
  </w:style>
  <w:style w:type="character" w:customStyle="1" w:styleId="TekstpodstawowywcityZnak">
    <w:name w:val="Tekst podstawowy wcięty Znak"/>
    <w:basedOn w:val="Domylnaczcionkaakapitu"/>
    <w:link w:val="Tekstpodstawowywcity"/>
    <w:semiHidden/>
    <w:rsid w:val="00702BBD"/>
    <w:rPr>
      <w:rFonts w:ascii="Times New Roman" w:eastAsia="Times New Roman" w:hAnsi="Times New Roman" w:cs="Times New Roman"/>
      <w:szCs w:val="20"/>
      <w:lang w:val="pl-PL" w:eastAsia="pl-PL"/>
    </w:rPr>
  </w:style>
  <w:style w:type="character" w:customStyle="1" w:styleId="BezodstpwZnak">
    <w:name w:val="Bez odstępów Znak"/>
    <w:link w:val="Bezodstpw"/>
    <w:locked/>
    <w:rsid w:val="00702BBD"/>
  </w:style>
  <w:style w:type="character" w:customStyle="1" w:styleId="AkapitzlistZnak">
    <w:name w:val="Akapit z listą Znak"/>
    <w:aliases w:val="CW_Lista Znak,Nagłowek 3 Znak,Preambuła Znak,Kolorowa lista — akcent 11 Znak,Dot pt Znak,F5 List Paragraph Znak,Recommendation Znak,List Paragraph11 Znak,lp1 Znak,maz_wyliczenie Znak,opis dzialania Znak,K-P_odwolanie Znak"/>
    <w:link w:val="Akapitzlist"/>
    <w:uiPriority w:val="34"/>
    <w:qFormat/>
    <w:locked/>
    <w:rsid w:val="00702BBD"/>
    <w:rPr>
      <w:rFonts w:ascii="Arial" w:eastAsia="Arial" w:hAnsi="Arial"/>
      <w:sz w:val="20"/>
    </w:rPr>
  </w:style>
  <w:style w:type="paragraph" w:customStyle="1" w:styleId="Tekstpodstawowy32">
    <w:name w:val="Tekst podstawowy 32"/>
    <w:basedOn w:val="Normalny"/>
    <w:rsid w:val="00702BBD"/>
    <w:pPr>
      <w:suppressAutoHyphens/>
      <w:spacing w:after="120" w:line="240" w:lineRule="auto"/>
    </w:pPr>
    <w:rPr>
      <w:rFonts w:ascii="Times New Roman" w:eastAsia="Calibri" w:hAnsi="Times New Roman" w:cs="Times New Roman"/>
      <w:sz w:val="16"/>
      <w:szCs w:val="16"/>
      <w:lang w:val="pl-PL" w:eastAsia="ar-SA"/>
    </w:rPr>
  </w:style>
  <w:style w:type="paragraph" w:customStyle="1" w:styleId="TableParagraph">
    <w:name w:val="Table Paragraph"/>
    <w:basedOn w:val="Normalny"/>
    <w:uiPriority w:val="1"/>
    <w:qFormat/>
    <w:rsid w:val="00702BBD"/>
    <w:pPr>
      <w:widowControl w:val="0"/>
      <w:autoSpaceDE w:val="0"/>
      <w:autoSpaceDN w:val="0"/>
      <w:spacing w:after="0" w:line="240" w:lineRule="auto"/>
      <w:ind w:left="189" w:hanging="158"/>
    </w:pPr>
    <w:rPr>
      <w:rFonts w:ascii="Calibri" w:eastAsia="Calibri" w:hAnsi="Calibri" w:cs="Calibri"/>
      <w:sz w:val="22"/>
      <w:lang w:val="pl-PL"/>
    </w:rPr>
  </w:style>
  <w:style w:type="paragraph" w:customStyle="1" w:styleId="Default">
    <w:name w:val="Default"/>
    <w:rsid w:val="00702BBD"/>
    <w:pPr>
      <w:autoSpaceDE w:val="0"/>
      <w:autoSpaceDN w:val="0"/>
      <w:adjustRightInd w:val="0"/>
      <w:spacing w:after="0" w:line="240" w:lineRule="auto"/>
    </w:pPr>
    <w:rPr>
      <w:rFonts w:ascii="Calibri" w:eastAsia="Times New Roman" w:hAnsi="Calibri" w:cs="Calibri"/>
      <w:color w:val="000000"/>
      <w:sz w:val="24"/>
      <w:szCs w:val="24"/>
      <w:lang w:val="pl-PL" w:eastAsia="pl-PL"/>
    </w:rPr>
  </w:style>
  <w:style w:type="paragraph" w:customStyle="1" w:styleId="Tekstpodstawowy21">
    <w:name w:val="Tekst podstawowy 21"/>
    <w:basedOn w:val="Normalny"/>
    <w:rsid w:val="00702BBD"/>
    <w:pPr>
      <w:suppressAutoHyphens/>
      <w:spacing w:after="0" w:line="240" w:lineRule="auto"/>
      <w:jc w:val="center"/>
    </w:pPr>
    <w:rPr>
      <w:rFonts w:ascii="Times New Roman" w:eastAsia="Times New Roman" w:hAnsi="Times New Roman" w:cs="Times New Roman"/>
      <w:b/>
      <w:kern w:val="2"/>
      <w:sz w:val="24"/>
      <w:szCs w:val="20"/>
      <w:lang w:val="pl-PL" w:eastAsia="pl-PL"/>
    </w:rPr>
  </w:style>
  <w:style w:type="paragraph" w:customStyle="1" w:styleId="paragraph">
    <w:name w:val="paragraph"/>
    <w:basedOn w:val="Normalny"/>
    <w:rsid w:val="00702BBD"/>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character" w:styleId="Odwoanieprzypisukocowego">
    <w:name w:val="endnote reference"/>
    <w:basedOn w:val="Domylnaczcionkaakapitu"/>
    <w:uiPriority w:val="99"/>
    <w:semiHidden/>
    <w:unhideWhenUsed/>
    <w:rsid w:val="00702BBD"/>
    <w:rPr>
      <w:vertAlign w:val="superscript"/>
    </w:rPr>
  </w:style>
  <w:style w:type="character" w:customStyle="1" w:styleId="normaltextrun">
    <w:name w:val="normaltextrun"/>
    <w:basedOn w:val="Domylnaczcionkaakapitu"/>
    <w:rsid w:val="00702BBD"/>
  </w:style>
  <w:style w:type="character" w:customStyle="1" w:styleId="eop">
    <w:name w:val="eop"/>
    <w:basedOn w:val="Domylnaczcionkaakapitu"/>
    <w:rsid w:val="00702BBD"/>
  </w:style>
  <w:style w:type="character" w:customStyle="1" w:styleId="q4iawc">
    <w:name w:val="q4iawc"/>
    <w:basedOn w:val="Domylnaczcionkaakapitu"/>
    <w:rsid w:val="00702BBD"/>
  </w:style>
  <w:style w:type="character" w:customStyle="1" w:styleId="detail-sub-headline">
    <w:name w:val="detail-sub-headline"/>
    <w:basedOn w:val="Domylnaczcionkaakapitu"/>
    <w:rsid w:val="00702BBD"/>
  </w:style>
  <w:style w:type="character" w:customStyle="1" w:styleId="apple-converted-space">
    <w:name w:val="apple-converted-space"/>
    <w:basedOn w:val="Domylnaczcionkaakapitu"/>
    <w:rsid w:val="00702BBD"/>
  </w:style>
  <w:style w:type="table" w:customStyle="1" w:styleId="TableNormal">
    <w:name w:val="Table Normal"/>
    <w:uiPriority w:val="2"/>
    <w:semiHidden/>
    <w:unhideWhenUsed/>
    <w:qFormat/>
    <w:rsid w:val="00702BBD"/>
    <w:pPr>
      <w:widowControl w:val="0"/>
      <w:autoSpaceDE w:val="0"/>
      <w:autoSpaceDN w:val="0"/>
      <w:spacing w:after="0" w:line="240" w:lineRule="auto"/>
    </w:pPr>
    <w:rPr>
      <w:rFonts w:eastAsiaTheme="minorHAnsi"/>
    </w:rPr>
    <w:tblPr>
      <w:tblInd w:w="0" w:type="dxa"/>
      <w:tblCellMar>
        <w:top w:w="0" w:type="dxa"/>
        <w:left w:w="0" w:type="dxa"/>
        <w:bottom w:w="0" w:type="dxa"/>
        <w:right w:w="0" w:type="dxa"/>
      </w:tblCellMar>
    </w:tblPr>
  </w:style>
  <w:style w:type="character" w:styleId="Hipercze">
    <w:name w:val="Hyperlink"/>
    <w:basedOn w:val="Domylnaczcionkaakapitu"/>
    <w:uiPriority w:val="99"/>
    <w:unhideWhenUsed/>
    <w:rsid w:val="00702B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iarnica@arnica.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69</Pages>
  <Words>10752</Words>
  <Characters>64518</Characters>
  <Application>Microsoft Office Word</Application>
  <DocSecurity>0</DocSecurity>
  <Lines>537</Lines>
  <Paragraphs>150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75120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MGR FARM Spółka z ograniczoną odpowiedzialnością Sp. k.</cp:lastModifiedBy>
  <cp:revision>11</cp:revision>
  <cp:lastPrinted>2026-07-27T09:08:00Z</cp:lastPrinted>
  <dcterms:created xsi:type="dcterms:W3CDTF">2013-12-23T23:15:00Z</dcterms:created>
  <dcterms:modified xsi:type="dcterms:W3CDTF">2026-08-04T09:28:00Z</dcterms:modified>
  <cp:category/>
</cp:coreProperties>
</file>